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269AE" w:rsidRDefault="00D269AE" w:rsidP="00D269AE">
      <w:pPr>
        <w:pStyle w:val="ab"/>
        <w:pageBreakBefore/>
        <w:spacing w:line="400" w:lineRule="exact"/>
        <w:jc w:val="center"/>
        <w:rPr>
          <w:rFonts w:ascii="標楷體" w:eastAsia="標楷體" w:hAnsi="標楷體"/>
          <w:sz w:val="26"/>
          <w:szCs w:val="26"/>
        </w:rPr>
      </w:pPr>
      <w:r>
        <w:rPr>
          <w:noProof/>
        </w:rPr>
        <mc:AlternateContent>
          <mc:Choice Requires="wps">
            <w:drawing>
              <wp:anchor distT="0" distB="0" distL="114300" distR="114300" simplePos="0" relativeHeight="251656192" behindDoc="0" locked="0" layoutInCell="1" allowOverlap="1">
                <wp:simplePos x="0" y="0"/>
                <wp:positionH relativeFrom="column">
                  <wp:posOffset>5703570</wp:posOffset>
                </wp:positionH>
                <wp:positionV relativeFrom="paragraph">
                  <wp:posOffset>-184785</wp:posOffset>
                </wp:positionV>
                <wp:extent cx="693420" cy="419100"/>
                <wp:effectExtent l="0" t="0" r="11430" b="19050"/>
                <wp:wrapNone/>
                <wp:docPr id="221" name="文字方塊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3420" cy="419100"/>
                        </a:xfrm>
                        <a:prstGeom prst="rect">
                          <a:avLst/>
                        </a:prstGeom>
                        <a:solidFill>
                          <a:srgbClr val="FFFFFF"/>
                        </a:solidFill>
                        <a:ln w="9525">
                          <a:solidFill>
                            <a:srgbClr val="000000"/>
                          </a:solidFill>
                          <a:miter lim="800000"/>
                          <a:headEnd/>
                          <a:tailEnd/>
                        </a:ln>
                      </wps:spPr>
                      <wps:txbx>
                        <w:txbxContent>
                          <w:p w:rsidR="00AB4638" w:rsidRDefault="00AB4638" w:rsidP="00D269AE">
                            <w:pPr>
                              <w:jc w:val="center"/>
                            </w:pPr>
                            <w:r>
                              <w:rPr>
                                <w:rFonts w:hint="eastAsia"/>
                              </w:rPr>
                              <w:t>附件</w:t>
                            </w:r>
                            <w: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文字方塊 221" o:spid="_x0000_s1026" type="#_x0000_t202" style="position:absolute;left:0;text-align:left;margin-left:449.1pt;margin-top:-14.55pt;width:54.6pt;height:33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">
                <v:textbox>
                  <w:txbxContent>
                    <w:p w:rsidR="00AB4638" w:rsidRDefault="00AB4638" w:rsidP="00D269AE">
                      <w:pPr>
                        <w:jc w:val="center"/>
                      </w:pPr>
                      <w:r>
                        <w:rPr>
                          <w:rFonts w:hint="eastAsia"/>
                        </w:rPr>
                        <w:t>附件</w:t>
                      </w:r>
                      <w:r>
                        <w:t>9</w:t>
                      </w:r>
                    </w:p>
                  </w:txbxContent>
                </v:textbox>
              </v:shape>
            </w:pict>
          </mc:Fallback>
        </mc:AlternateContent>
      </w:r>
      <w:r>
        <w:rPr>
          <w:rFonts w:ascii="標楷體" w:eastAsia="標楷體" w:hAnsi="標楷體" w:hint="eastAsia"/>
          <w:b/>
          <w:sz w:val="32"/>
          <w:szCs w:val="26"/>
        </w:rPr>
        <w:t>目錄 處理校園霸凌事件相關表件</w:t>
      </w:r>
    </w:p>
    <w:p w:rsidR="00D269AE" w:rsidRDefault="00D269AE" w:rsidP="00D269AE">
      <w:pPr>
        <w:pStyle w:val="ab"/>
        <w:spacing w:line="500" w:lineRule="exact"/>
        <w:jc w:val="both"/>
        <w:rPr>
          <w:rFonts w:ascii="標楷體" w:eastAsia="標楷體" w:hAnsi="標楷體"/>
          <w:sz w:val="28"/>
          <w:szCs w:val="26"/>
        </w:rPr>
      </w:pPr>
      <w:r>
        <w:rPr>
          <w:rFonts w:ascii="標楷體" w:eastAsia="標楷體" w:hAnsi="標楷體" w:hint="eastAsia"/>
          <w:sz w:val="28"/>
          <w:szCs w:val="26"/>
        </w:rPr>
        <w:t>附件1</w:t>
      </w:r>
      <w:r w:rsidR="00D13F13">
        <w:rPr>
          <w:rFonts w:ascii="標楷體" w:eastAsia="標楷體" w:hAnsi="標楷體" w:hint="eastAsia"/>
          <w:sz w:val="28"/>
          <w:szCs w:val="26"/>
        </w:rPr>
        <w:t>-1</w:t>
      </w:r>
      <w:r w:rsidR="00952B4B" w:rsidRPr="00952B4B">
        <w:rPr>
          <w:rFonts w:ascii="標楷體" w:eastAsia="標楷體" w:hAnsi="標楷體" w:hint="eastAsia"/>
          <w:sz w:val="28"/>
          <w:szCs w:val="26"/>
        </w:rPr>
        <w:t>校園霸凌防制準則修正條文</w:t>
      </w:r>
    </w:p>
    <w:p w:rsidR="00580BC9" w:rsidRDefault="00580BC9" w:rsidP="00D269AE">
      <w:pPr>
        <w:pStyle w:val="ab"/>
        <w:spacing w:line="500" w:lineRule="exact"/>
        <w:jc w:val="both"/>
        <w:rPr>
          <w:rFonts w:ascii="標楷體" w:eastAsia="標楷體" w:hAnsi="標楷體" w:hint="eastAsia"/>
          <w:sz w:val="28"/>
          <w:szCs w:val="26"/>
        </w:rPr>
      </w:pPr>
      <w:r>
        <w:rPr>
          <w:rFonts w:ascii="標楷體" w:eastAsia="標楷體" w:hAnsi="標楷體" w:hint="eastAsia"/>
          <w:sz w:val="28"/>
          <w:szCs w:val="26"/>
        </w:rPr>
        <w:t>附件1-2教育部</w:t>
      </w:r>
      <w:r w:rsidRPr="00580BC9">
        <w:rPr>
          <w:rFonts w:ascii="標楷體" w:eastAsia="標楷體" w:hAnsi="標楷體"/>
          <w:sz w:val="28"/>
          <w:szCs w:val="26"/>
        </w:rPr>
        <w:t>生對生校園霸凌事件處理流程圖</w:t>
      </w:r>
    </w:p>
    <w:p w:rsidR="00952B4B" w:rsidRDefault="00580BC9" w:rsidP="00D269AE">
      <w:pPr>
        <w:pStyle w:val="ab"/>
        <w:spacing w:line="500" w:lineRule="exact"/>
        <w:jc w:val="both"/>
        <w:rPr>
          <w:rFonts w:ascii="標楷體" w:eastAsia="標楷體" w:hAnsi="標楷體"/>
          <w:sz w:val="28"/>
          <w:szCs w:val="26"/>
        </w:rPr>
      </w:pPr>
      <w:r>
        <w:rPr>
          <w:rFonts w:ascii="標楷體" w:eastAsia="標楷體" w:hAnsi="標楷體" w:hint="eastAsia"/>
          <w:sz w:val="28"/>
          <w:szCs w:val="26"/>
        </w:rPr>
        <w:t>附件1-3</w:t>
      </w:r>
      <w:r w:rsidR="00952B4B" w:rsidRPr="00952B4B">
        <w:rPr>
          <w:rFonts w:ascii="標楷體" w:eastAsia="標楷體" w:hAnsi="標楷體" w:hint="eastAsia"/>
          <w:sz w:val="28"/>
          <w:szCs w:val="26"/>
        </w:rPr>
        <w:t>臺南市政府教育局所屬學校生對生疑似校園霸凌事件處理流程及注意事項</w:t>
      </w:r>
    </w:p>
    <w:p w:rsidR="00952B4B" w:rsidRDefault="00952B4B" w:rsidP="00D269AE">
      <w:pPr>
        <w:pStyle w:val="ab"/>
        <w:spacing w:line="500" w:lineRule="exact"/>
        <w:jc w:val="both"/>
        <w:rPr>
          <w:rFonts w:ascii="標楷體" w:eastAsia="標楷體" w:hAnsi="標楷體"/>
          <w:sz w:val="28"/>
          <w:szCs w:val="26"/>
        </w:rPr>
      </w:pPr>
      <w:r w:rsidRPr="00952B4B">
        <w:rPr>
          <w:rFonts w:ascii="標楷體" w:eastAsia="標楷體" w:hAnsi="標楷體" w:hint="eastAsia"/>
          <w:sz w:val="28"/>
          <w:szCs w:val="26"/>
        </w:rPr>
        <w:t>附件</w:t>
      </w:r>
      <w:r w:rsidR="00580BC9">
        <w:rPr>
          <w:rFonts w:ascii="標楷體" w:eastAsia="標楷體" w:hAnsi="標楷體" w:hint="eastAsia"/>
          <w:sz w:val="28"/>
          <w:szCs w:val="26"/>
        </w:rPr>
        <w:t>1-4</w:t>
      </w:r>
      <w:r w:rsidRPr="00952B4B">
        <w:rPr>
          <w:rFonts w:ascii="標楷體" w:eastAsia="標楷體" w:hAnsi="標楷體" w:hint="eastAsia"/>
          <w:sz w:val="28"/>
          <w:szCs w:val="26"/>
        </w:rPr>
        <w:t>臺南市政府教育局所屬學校生對生疑似校園霸凌事件處理檢核表</w:t>
      </w:r>
    </w:p>
    <w:p w:rsidR="00D269AE" w:rsidRDefault="00D13F13" w:rsidP="00D269AE">
      <w:pPr>
        <w:pStyle w:val="ab"/>
        <w:spacing w:line="500" w:lineRule="exact"/>
        <w:jc w:val="both"/>
        <w:rPr>
          <w:rFonts w:ascii="標楷體" w:eastAsia="標楷體" w:hAnsi="標楷體"/>
          <w:sz w:val="28"/>
          <w:szCs w:val="26"/>
        </w:rPr>
      </w:pPr>
      <w:r>
        <w:rPr>
          <w:rFonts w:ascii="標楷體" w:eastAsia="標楷體" w:hAnsi="標楷體" w:hint="eastAsia"/>
          <w:sz w:val="28"/>
          <w:szCs w:val="26"/>
        </w:rPr>
        <w:t>附件2</w:t>
      </w:r>
      <w:r w:rsidR="00D269AE">
        <w:rPr>
          <w:rFonts w:ascii="標楷體" w:eastAsia="標楷體" w:hAnsi="標楷體" w:hint="eastAsia"/>
          <w:sz w:val="28"/>
          <w:szCs w:val="26"/>
        </w:rPr>
        <w:t>-1</w:t>
      </w:r>
      <w:r>
        <w:rPr>
          <w:rFonts w:ascii="標楷體" w:eastAsia="標楷體" w:hAnsi="標楷體" w:hint="eastAsia"/>
          <w:sz w:val="28"/>
          <w:szCs w:val="26"/>
        </w:rPr>
        <w:t>檢舉書</w:t>
      </w:r>
    </w:p>
    <w:p w:rsidR="00D269AE" w:rsidRDefault="00D269AE" w:rsidP="00D269AE">
      <w:pPr>
        <w:pStyle w:val="ab"/>
        <w:spacing w:line="500" w:lineRule="exact"/>
        <w:jc w:val="both"/>
        <w:rPr>
          <w:rFonts w:ascii="標楷體" w:eastAsia="標楷體" w:hAnsi="標楷體"/>
          <w:sz w:val="28"/>
          <w:szCs w:val="26"/>
        </w:rPr>
      </w:pPr>
      <w:r>
        <w:rPr>
          <w:rFonts w:ascii="標楷體" w:eastAsia="標楷體" w:hAnsi="標楷體" w:hint="eastAsia"/>
          <w:sz w:val="28"/>
          <w:szCs w:val="26"/>
        </w:rPr>
        <w:t>附件</w:t>
      </w:r>
      <w:r w:rsidR="00D13F13">
        <w:rPr>
          <w:rFonts w:ascii="標楷體" w:eastAsia="標楷體" w:hAnsi="標楷體" w:hint="eastAsia"/>
          <w:sz w:val="28"/>
          <w:szCs w:val="26"/>
        </w:rPr>
        <w:t>2-2審查小組會議紀錄</w:t>
      </w:r>
    </w:p>
    <w:p w:rsidR="00D13F13" w:rsidRDefault="00D269AE" w:rsidP="00D269AE">
      <w:pPr>
        <w:pStyle w:val="ab"/>
        <w:spacing w:line="500" w:lineRule="exact"/>
        <w:jc w:val="both"/>
        <w:rPr>
          <w:rFonts w:ascii="標楷體" w:eastAsia="標楷體" w:hAnsi="標楷體" w:hint="eastAsia"/>
          <w:sz w:val="28"/>
          <w:szCs w:val="26"/>
        </w:rPr>
      </w:pPr>
      <w:r>
        <w:rPr>
          <w:rFonts w:ascii="標楷體" w:eastAsia="標楷體" w:hAnsi="標楷體" w:hint="eastAsia"/>
          <w:sz w:val="28"/>
          <w:szCs w:val="26"/>
        </w:rPr>
        <w:t>附件</w:t>
      </w:r>
      <w:r w:rsidR="00D13F13">
        <w:rPr>
          <w:rFonts w:ascii="標楷體" w:eastAsia="標楷體" w:hAnsi="標楷體" w:hint="eastAsia"/>
          <w:sz w:val="28"/>
          <w:szCs w:val="26"/>
        </w:rPr>
        <w:t>2-3受理/不受理通知函</w:t>
      </w:r>
    </w:p>
    <w:p w:rsidR="00D269AE" w:rsidRDefault="00D269AE" w:rsidP="00D269AE">
      <w:pPr>
        <w:pStyle w:val="ab"/>
        <w:spacing w:line="500" w:lineRule="exact"/>
        <w:jc w:val="both"/>
        <w:rPr>
          <w:rFonts w:ascii="標楷體" w:eastAsia="標楷體" w:hAnsi="標楷體"/>
          <w:sz w:val="28"/>
          <w:szCs w:val="26"/>
        </w:rPr>
      </w:pPr>
      <w:r>
        <w:rPr>
          <w:rFonts w:ascii="標楷體" w:eastAsia="標楷體" w:hAnsi="標楷體" w:hint="eastAsia"/>
          <w:sz w:val="28"/>
          <w:szCs w:val="26"/>
        </w:rPr>
        <w:t>附件2-</w:t>
      </w:r>
      <w:r w:rsidR="00D13F13">
        <w:rPr>
          <w:rFonts w:ascii="標楷體" w:eastAsia="標楷體" w:hAnsi="標楷體" w:hint="eastAsia"/>
          <w:sz w:val="28"/>
          <w:szCs w:val="26"/>
        </w:rPr>
        <w:t>4不服陳情書</w:t>
      </w:r>
    </w:p>
    <w:p w:rsidR="00D13F13" w:rsidRDefault="00D269AE" w:rsidP="00D269AE">
      <w:pPr>
        <w:pStyle w:val="ab"/>
        <w:spacing w:line="500" w:lineRule="exact"/>
        <w:jc w:val="both"/>
        <w:rPr>
          <w:rFonts w:ascii="標楷體" w:eastAsia="標楷體" w:hAnsi="標楷體"/>
          <w:sz w:val="28"/>
          <w:szCs w:val="26"/>
        </w:rPr>
      </w:pPr>
      <w:r>
        <w:rPr>
          <w:rFonts w:ascii="標楷體" w:eastAsia="標楷體" w:hAnsi="標楷體" w:hint="eastAsia"/>
          <w:sz w:val="28"/>
          <w:szCs w:val="26"/>
        </w:rPr>
        <w:t>附件</w:t>
      </w:r>
      <w:r w:rsidR="00D13F13">
        <w:rPr>
          <w:rFonts w:ascii="標楷體" w:eastAsia="標楷體" w:hAnsi="標楷體" w:hint="eastAsia"/>
          <w:sz w:val="28"/>
          <w:szCs w:val="26"/>
        </w:rPr>
        <w:t>3調和或調查程序說明書</w:t>
      </w:r>
    </w:p>
    <w:p w:rsidR="00D269AE" w:rsidRDefault="00D13F13" w:rsidP="00D269AE">
      <w:pPr>
        <w:pStyle w:val="ab"/>
        <w:spacing w:line="500" w:lineRule="exact"/>
        <w:jc w:val="both"/>
        <w:rPr>
          <w:rFonts w:ascii="標楷體" w:eastAsia="標楷體" w:hAnsi="標楷體"/>
          <w:sz w:val="28"/>
          <w:szCs w:val="26"/>
        </w:rPr>
      </w:pPr>
      <w:r>
        <w:rPr>
          <w:rFonts w:ascii="標楷體" w:eastAsia="標楷體" w:hAnsi="標楷體" w:hint="eastAsia"/>
          <w:sz w:val="28"/>
          <w:szCs w:val="26"/>
        </w:rPr>
        <w:t>附件3-1-1調和意願書</w:t>
      </w:r>
    </w:p>
    <w:p w:rsidR="00D269AE" w:rsidRDefault="00D269AE" w:rsidP="00D269AE">
      <w:pPr>
        <w:pStyle w:val="ab"/>
        <w:spacing w:line="500" w:lineRule="exact"/>
        <w:jc w:val="both"/>
        <w:rPr>
          <w:rFonts w:ascii="標楷體" w:eastAsia="標楷體" w:hAnsi="標楷體"/>
          <w:sz w:val="28"/>
          <w:szCs w:val="26"/>
        </w:rPr>
      </w:pPr>
      <w:r>
        <w:rPr>
          <w:rFonts w:ascii="標楷體" w:eastAsia="標楷體" w:hAnsi="標楷體" w:hint="eastAsia"/>
          <w:sz w:val="28"/>
          <w:szCs w:val="26"/>
        </w:rPr>
        <w:t>附件</w:t>
      </w:r>
      <w:r w:rsidR="00D13F13">
        <w:rPr>
          <w:rFonts w:ascii="標楷體" w:eastAsia="標楷體" w:hAnsi="標楷體" w:hint="eastAsia"/>
          <w:sz w:val="28"/>
          <w:szCs w:val="26"/>
        </w:rPr>
        <w:t>3-1-2調和或調查會議前之個別會談會議紀錄</w:t>
      </w:r>
    </w:p>
    <w:p w:rsidR="00D269AE" w:rsidRDefault="00D269AE" w:rsidP="00D269AE">
      <w:pPr>
        <w:pStyle w:val="ab"/>
        <w:spacing w:line="500" w:lineRule="exact"/>
        <w:jc w:val="both"/>
        <w:rPr>
          <w:rFonts w:ascii="標楷體" w:eastAsia="標楷體" w:hAnsi="標楷體"/>
          <w:sz w:val="28"/>
          <w:szCs w:val="26"/>
        </w:rPr>
      </w:pPr>
      <w:r>
        <w:rPr>
          <w:rFonts w:ascii="標楷體" w:eastAsia="標楷體" w:hAnsi="標楷體" w:hint="eastAsia"/>
          <w:sz w:val="28"/>
          <w:szCs w:val="26"/>
        </w:rPr>
        <w:t>附件</w:t>
      </w:r>
      <w:r w:rsidR="00D13F13">
        <w:rPr>
          <w:rFonts w:ascii="標楷體" w:eastAsia="標楷體" w:hAnsi="標楷體" w:hint="eastAsia"/>
          <w:sz w:val="28"/>
          <w:szCs w:val="26"/>
        </w:rPr>
        <w:t>3-1-3調和會議紀錄</w:t>
      </w:r>
    </w:p>
    <w:p w:rsidR="00D269AE" w:rsidRDefault="00D269AE" w:rsidP="00D269AE">
      <w:pPr>
        <w:pStyle w:val="ab"/>
        <w:spacing w:line="500" w:lineRule="exact"/>
        <w:jc w:val="both"/>
        <w:rPr>
          <w:rFonts w:ascii="標楷體" w:eastAsia="標楷體" w:hAnsi="標楷體"/>
          <w:sz w:val="28"/>
          <w:szCs w:val="26"/>
        </w:rPr>
      </w:pPr>
      <w:r>
        <w:rPr>
          <w:rFonts w:ascii="標楷體" w:eastAsia="標楷體" w:hAnsi="標楷體" w:hint="eastAsia"/>
          <w:sz w:val="28"/>
          <w:szCs w:val="26"/>
        </w:rPr>
        <w:t>附件</w:t>
      </w:r>
      <w:r w:rsidR="00D13F13">
        <w:rPr>
          <w:rFonts w:ascii="標楷體" w:eastAsia="標楷體" w:hAnsi="標楷體" w:hint="eastAsia"/>
          <w:sz w:val="28"/>
          <w:szCs w:val="26"/>
        </w:rPr>
        <w:t>3-1-4調和協議書</w:t>
      </w:r>
    </w:p>
    <w:p w:rsidR="00D269AE" w:rsidRDefault="00D269AE" w:rsidP="00D269AE">
      <w:pPr>
        <w:pStyle w:val="ab"/>
        <w:spacing w:line="500" w:lineRule="exact"/>
        <w:jc w:val="both"/>
        <w:rPr>
          <w:rFonts w:ascii="標楷體" w:eastAsia="標楷體" w:hAnsi="標楷體"/>
          <w:sz w:val="28"/>
          <w:szCs w:val="26"/>
        </w:rPr>
      </w:pPr>
      <w:r>
        <w:rPr>
          <w:rFonts w:ascii="標楷體" w:eastAsia="標楷體" w:hAnsi="標楷體" w:hint="eastAsia"/>
          <w:sz w:val="28"/>
          <w:szCs w:val="26"/>
        </w:rPr>
        <w:t>附件</w:t>
      </w:r>
      <w:r w:rsidR="00D13F13">
        <w:rPr>
          <w:rFonts w:ascii="標楷體" w:eastAsia="標楷體" w:hAnsi="標楷體" w:hint="eastAsia"/>
          <w:sz w:val="28"/>
          <w:szCs w:val="26"/>
        </w:rPr>
        <w:t>3-1-5調和報告</w:t>
      </w:r>
    </w:p>
    <w:p w:rsidR="00D269AE" w:rsidRDefault="00D269AE" w:rsidP="00D269AE">
      <w:pPr>
        <w:pStyle w:val="ab"/>
        <w:spacing w:line="500" w:lineRule="exact"/>
        <w:jc w:val="both"/>
        <w:rPr>
          <w:rFonts w:ascii="標楷體" w:eastAsia="標楷體" w:hAnsi="標楷體"/>
          <w:sz w:val="28"/>
          <w:szCs w:val="26"/>
        </w:rPr>
      </w:pPr>
      <w:r>
        <w:rPr>
          <w:rFonts w:ascii="標楷體" w:eastAsia="標楷體" w:hAnsi="標楷體" w:hint="eastAsia"/>
          <w:sz w:val="28"/>
          <w:szCs w:val="26"/>
        </w:rPr>
        <w:t>附件</w:t>
      </w:r>
      <w:r w:rsidR="00D13F13">
        <w:rPr>
          <w:rFonts w:ascii="標楷體" w:eastAsia="標楷體" w:hAnsi="標楷體" w:hint="eastAsia"/>
          <w:sz w:val="28"/>
          <w:szCs w:val="26"/>
        </w:rPr>
        <w:t>3-1-6調和協議切結書</w:t>
      </w:r>
    </w:p>
    <w:p w:rsidR="00D269AE" w:rsidRDefault="00D269AE" w:rsidP="00D269AE">
      <w:pPr>
        <w:pStyle w:val="ab"/>
        <w:spacing w:line="500" w:lineRule="exact"/>
        <w:jc w:val="both"/>
        <w:rPr>
          <w:rFonts w:ascii="標楷體" w:eastAsia="標楷體" w:hAnsi="標楷體"/>
          <w:sz w:val="28"/>
          <w:szCs w:val="26"/>
        </w:rPr>
      </w:pPr>
      <w:r>
        <w:rPr>
          <w:rFonts w:ascii="標楷體" w:eastAsia="標楷體" w:hAnsi="標楷體" w:hint="eastAsia"/>
          <w:sz w:val="28"/>
          <w:szCs w:val="26"/>
        </w:rPr>
        <w:t>附件</w:t>
      </w:r>
      <w:r w:rsidR="00D13F13">
        <w:rPr>
          <w:rFonts w:ascii="標楷體" w:eastAsia="標楷體" w:hAnsi="標楷體" w:hint="eastAsia"/>
          <w:sz w:val="28"/>
          <w:szCs w:val="26"/>
        </w:rPr>
        <w:t>3-2-1開會通知單(含簽到表)</w:t>
      </w:r>
    </w:p>
    <w:p w:rsidR="00D269AE" w:rsidRDefault="00D269AE" w:rsidP="00D269AE">
      <w:pPr>
        <w:pStyle w:val="ab"/>
        <w:spacing w:line="500" w:lineRule="exact"/>
        <w:jc w:val="both"/>
        <w:rPr>
          <w:rFonts w:ascii="標楷體" w:eastAsia="標楷體" w:hAnsi="標楷體"/>
          <w:sz w:val="28"/>
          <w:szCs w:val="26"/>
        </w:rPr>
      </w:pPr>
      <w:r>
        <w:rPr>
          <w:rFonts w:ascii="標楷體" w:eastAsia="標楷體" w:hAnsi="標楷體" w:hint="eastAsia"/>
          <w:sz w:val="28"/>
          <w:szCs w:val="26"/>
        </w:rPr>
        <w:t>附件</w:t>
      </w:r>
      <w:r w:rsidR="00D13F13">
        <w:rPr>
          <w:rFonts w:ascii="標楷體" w:eastAsia="標楷體" w:hAnsi="標楷體" w:hint="eastAsia"/>
          <w:sz w:val="28"/>
          <w:szCs w:val="26"/>
        </w:rPr>
        <w:t>3-2-2調查訪談大綱</w:t>
      </w:r>
    </w:p>
    <w:p w:rsidR="00D269AE" w:rsidRDefault="00D269AE" w:rsidP="00D269AE">
      <w:pPr>
        <w:pStyle w:val="ab"/>
        <w:spacing w:line="500" w:lineRule="exact"/>
        <w:jc w:val="both"/>
        <w:rPr>
          <w:rFonts w:ascii="標楷體" w:eastAsia="標楷體" w:hAnsi="標楷體"/>
          <w:sz w:val="28"/>
          <w:szCs w:val="26"/>
        </w:rPr>
      </w:pPr>
      <w:r>
        <w:rPr>
          <w:rFonts w:ascii="標楷體" w:eastAsia="標楷體" w:hAnsi="標楷體" w:hint="eastAsia"/>
          <w:sz w:val="28"/>
          <w:szCs w:val="26"/>
        </w:rPr>
        <w:t>附件</w:t>
      </w:r>
      <w:r w:rsidR="00D13F13">
        <w:rPr>
          <w:rFonts w:ascii="標楷體" w:eastAsia="標楷體" w:hAnsi="標楷體" w:hint="eastAsia"/>
          <w:sz w:val="28"/>
          <w:szCs w:val="26"/>
        </w:rPr>
        <w:t>3-2-3調查報告範例</w:t>
      </w:r>
    </w:p>
    <w:p w:rsidR="00D269AE" w:rsidRDefault="00D269AE" w:rsidP="00D269AE">
      <w:pPr>
        <w:pStyle w:val="ab"/>
        <w:spacing w:line="500" w:lineRule="exact"/>
        <w:jc w:val="both"/>
        <w:rPr>
          <w:rFonts w:ascii="標楷體" w:eastAsia="標楷體" w:hAnsi="標楷體"/>
          <w:sz w:val="28"/>
          <w:szCs w:val="26"/>
        </w:rPr>
      </w:pPr>
      <w:r>
        <w:rPr>
          <w:rFonts w:ascii="標楷體" w:eastAsia="標楷體" w:hAnsi="標楷體" w:hint="eastAsia"/>
          <w:sz w:val="28"/>
          <w:szCs w:val="26"/>
        </w:rPr>
        <w:t>附件</w:t>
      </w:r>
      <w:r w:rsidR="00D13F13">
        <w:rPr>
          <w:rFonts w:ascii="標楷體" w:eastAsia="標楷體" w:hAnsi="標楷體" w:hint="eastAsia"/>
          <w:sz w:val="28"/>
          <w:szCs w:val="26"/>
        </w:rPr>
        <w:t>4-1防制委員會會議紀錄</w:t>
      </w:r>
    </w:p>
    <w:p w:rsidR="00D13F13" w:rsidRDefault="00D13F13" w:rsidP="00D269AE">
      <w:pPr>
        <w:pStyle w:val="ab"/>
        <w:spacing w:line="500" w:lineRule="exact"/>
        <w:jc w:val="both"/>
        <w:rPr>
          <w:rFonts w:ascii="標楷體" w:eastAsia="標楷體" w:hAnsi="標楷體"/>
          <w:sz w:val="28"/>
          <w:szCs w:val="26"/>
        </w:rPr>
      </w:pPr>
      <w:r>
        <w:rPr>
          <w:rFonts w:ascii="標楷體" w:eastAsia="標楷體" w:hAnsi="標楷體"/>
          <w:sz w:val="28"/>
          <w:szCs w:val="26"/>
        </w:rPr>
        <w:t>附件4-2被行為人結果通知函</w:t>
      </w:r>
    </w:p>
    <w:p w:rsidR="00D13F13" w:rsidRDefault="00D13F13" w:rsidP="00D269AE">
      <w:pPr>
        <w:pStyle w:val="ab"/>
        <w:spacing w:line="500" w:lineRule="exact"/>
        <w:jc w:val="both"/>
        <w:rPr>
          <w:rFonts w:ascii="標楷體" w:eastAsia="標楷體" w:hAnsi="標楷體"/>
          <w:sz w:val="28"/>
          <w:szCs w:val="26"/>
        </w:rPr>
      </w:pPr>
      <w:r>
        <w:rPr>
          <w:rFonts w:ascii="標楷體" w:eastAsia="標楷體" w:hAnsi="標楷體"/>
          <w:sz w:val="28"/>
          <w:szCs w:val="26"/>
        </w:rPr>
        <w:t>附件4-3調查或調和報告會簽移送懲處單位</w:t>
      </w:r>
    </w:p>
    <w:p w:rsidR="00D13F13" w:rsidRDefault="00D13F13" w:rsidP="00D269AE">
      <w:pPr>
        <w:pStyle w:val="ab"/>
        <w:spacing w:line="500" w:lineRule="exact"/>
        <w:jc w:val="both"/>
        <w:rPr>
          <w:rFonts w:ascii="標楷體" w:eastAsia="標楷體" w:hAnsi="標楷體" w:hint="eastAsia"/>
          <w:sz w:val="26"/>
          <w:szCs w:val="26"/>
        </w:rPr>
      </w:pPr>
      <w:r>
        <w:rPr>
          <w:rFonts w:ascii="標楷體" w:eastAsia="標楷體" w:hAnsi="標楷體"/>
          <w:sz w:val="28"/>
          <w:szCs w:val="26"/>
        </w:rPr>
        <w:t>附件4-4處理程序延長通知函</w:t>
      </w:r>
    </w:p>
    <w:p w:rsidR="00D269AE" w:rsidRDefault="00D269AE" w:rsidP="00D269AE">
      <w:pPr>
        <w:pStyle w:val="ab"/>
        <w:pageBreakBefore/>
        <w:spacing w:line="500" w:lineRule="exact"/>
        <w:jc w:val="both"/>
      </w:pPr>
      <w:r>
        <w:rPr>
          <w:rFonts w:ascii="標楷體" w:eastAsia="標楷體" w:hAnsi="標楷體" w:hint="eastAsia"/>
          <w:sz w:val="26"/>
          <w:szCs w:val="26"/>
        </w:rPr>
        <w:lastRenderedPageBreak/>
        <w:t>附件1</w:t>
      </w:r>
      <w:r w:rsidR="008C7E40">
        <w:rPr>
          <w:rFonts w:ascii="標楷體" w:eastAsia="標楷體" w:hAnsi="標楷體" w:hint="eastAsia"/>
          <w:sz w:val="26"/>
          <w:szCs w:val="26"/>
        </w:rPr>
        <w:t>-1</w:t>
      </w:r>
    </w:p>
    <w:p w:rsidR="00A9212B" w:rsidRDefault="00A9212B" w:rsidP="00A9212B">
      <w:pPr>
        <w:pStyle w:val="ab"/>
        <w:spacing w:line="460" w:lineRule="exact"/>
        <w:jc w:val="center"/>
      </w:pPr>
      <w:r>
        <w:rPr>
          <w:rFonts w:ascii="標楷體" w:eastAsia="標楷體" w:hAnsi="標楷體"/>
          <w:bCs/>
          <w:color w:val="111111"/>
          <w:sz w:val="40"/>
          <w:szCs w:val="40"/>
        </w:rPr>
        <w:t>校園霸凌防制準則修正條文</w:t>
      </w:r>
    </w:p>
    <w:p w:rsidR="00A9212B" w:rsidRDefault="00A9212B" w:rsidP="00A9212B">
      <w:pPr>
        <w:pStyle w:val="ab"/>
        <w:spacing w:line="460" w:lineRule="exact"/>
        <w:ind w:left="826" w:hanging="826"/>
        <w:jc w:val="both"/>
        <w:rPr>
          <w:rFonts w:ascii="標楷體" w:eastAsia="標楷體" w:hAnsi="標楷體"/>
          <w:color w:val="111111"/>
          <w:sz w:val="28"/>
          <w:szCs w:val="28"/>
        </w:rPr>
      </w:pPr>
    </w:p>
    <w:p w:rsidR="00A9212B" w:rsidRDefault="00A9212B" w:rsidP="00A9212B">
      <w:pPr>
        <w:pStyle w:val="ab"/>
        <w:spacing w:line="460" w:lineRule="exact"/>
        <w:ind w:left="826" w:hanging="826"/>
        <w:jc w:val="both"/>
      </w:pPr>
      <w:r>
        <w:rPr>
          <w:rFonts w:ascii="標楷體" w:eastAsia="標楷體" w:hAnsi="標楷體"/>
          <w:color w:val="111111"/>
          <w:sz w:val="28"/>
          <w:szCs w:val="28"/>
        </w:rPr>
        <w:t>第一章　　總則</w:t>
      </w:r>
    </w:p>
    <w:p w:rsidR="00A9212B" w:rsidRDefault="00A9212B" w:rsidP="00A9212B">
      <w:pPr>
        <w:pStyle w:val="ab"/>
        <w:spacing w:line="460" w:lineRule="exact"/>
        <w:ind w:left="826" w:hanging="826"/>
        <w:jc w:val="both"/>
      </w:pPr>
      <w:r>
        <w:rPr>
          <w:rFonts w:ascii="標楷體" w:eastAsia="標楷體" w:hAnsi="標楷體"/>
          <w:color w:val="111111"/>
          <w:sz w:val="28"/>
          <w:szCs w:val="28"/>
        </w:rPr>
        <w:t>第一條　　本準則依教育基本法第八條第五項規定訂定之。</w:t>
      </w:r>
    </w:p>
    <w:p w:rsidR="00A9212B" w:rsidRDefault="00A9212B" w:rsidP="00A9212B">
      <w:pPr>
        <w:pStyle w:val="ab"/>
        <w:spacing w:line="460" w:lineRule="exact"/>
        <w:ind w:left="826" w:hanging="826"/>
        <w:jc w:val="both"/>
      </w:pPr>
      <w:r>
        <w:rPr>
          <w:rFonts w:ascii="標楷體" w:eastAsia="標楷體" w:hAnsi="標楷體"/>
          <w:color w:val="111111"/>
          <w:sz w:val="28"/>
          <w:szCs w:val="28"/>
        </w:rPr>
        <w:t>第二條　　辦理本準則預防、輔導及其他校園霸凌防制相關事宜，應維護學生身心健康、促進全人發展，完善班級經營，建構友善校園，健全學生輔導工作。</w:t>
      </w:r>
    </w:p>
    <w:p w:rsidR="00A9212B" w:rsidRDefault="00A9212B" w:rsidP="00A9212B">
      <w:pPr>
        <w:pStyle w:val="ab"/>
        <w:spacing w:line="460" w:lineRule="exact"/>
        <w:ind w:left="826" w:hanging="826"/>
        <w:jc w:val="both"/>
      </w:pPr>
      <w:r>
        <w:rPr>
          <w:rFonts w:ascii="標楷體" w:eastAsia="標楷體" w:hAnsi="標楷體"/>
          <w:color w:val="111111"/>
          <w:sz w:val="28"/>
          <w:szCs w:val="28"/>
        </w:rPr>
        <w:t>第三條　　本準則所稱主管機關：在中央為教育部；在直轄市為直轄市政府；在縣(市)為縣(市)政府。</w:t>
      </w:r>
    </w:p>
    <w:p w:rsidR="00A9212B" w:rsidRDefault="00A9212B" w:rsidP="00A9212B">
      <w:pPr>
        <w:pStyle w:val="ab"/>
        <w:spacing w:line="460" w:lineRule="exact"/>
        <w:ind w:left="826" w:hanging="826"/>
        <w:jc w:val="both"/>
      </w:pPr>
      <w:r>
        <w:rPr>
          <w:rFonts w:ascii="標楷體" w:eastAsia="標楷體" w:hAnsi="標楷體"/>
          <w:color w:val="111111"/>
          <w:sz w:val="28"/>
          <w:szCs w:val="28"/>
        </w:rPr>
        <w:t>第四條　　本準則用詞，定義如下：</w:t>
      </w:r>
    </w:p>
    <w:p w:rsidR="00A9212B" w:rsidRDefault="00A9212B" w:rsidP="00A9212B">
      <w:pPr>
        <w:pStyle w:val="ab"/>
        <w:spacing w:line="460" w:lineRule="exact"/>
        <w:ind w:left="1293" w:hanging="567"/>
        <w:jc w:val="both"/>
      </w:pPr>
      <w:r>
        <w:rPr>
          <w:rFonts w:ascii="標楷體" w:eastAsia="標楷體" w:hAnsi="標楷體"/>
          <w:color w:val="111111"/>
          <w:sz w:val="28"/>
          <w:szCs w:val="28"/>
        </w:rPr>
        <w:t>一、學生：指各級學校具有學籍、學制轉銜期間未具學籍者、接受進修推廣教育者、交換學生、教育實習學生或研修生及其他經中央主管機關指定者。</w:t>
      </w:r>
    </w:p>
    <w:p w:rsidR="00A9212B" w:rsidRDefault="00A9212B" w:rsidP="00A9212B">
      <w:pPr>
        <w:pStyle w:val="ab"/>
        <w:spacing w:line="460" w:lineRule="exact"/>
        <w:ind w:left="1293" w:hanging="567"/>
        <w:jc w:val="both"/>
      </w:pPr>
      <w:r>
        <w:rPr>
          <w:rFonts w:ascii="標楷體" w:eastAsia="標楷體" w:hAnsi="標楷體"/>
          <w:color w:val="111111"/>
          <w:sz w:val="28"/>
          <w:szCs w:val="28"/>
        </w:rPr>
        <w:t>二、教師：指專任教師、兼任教師、代理教師、代課教師、教官、運用於協助教學之志願服務人員、實際執行教學之教育實習人員、實習場域之實習指導人員及其他經中央主管機關指定執行教學或研究之人員。</w:t>
      </w:r>
    </w:p>
    <w:p w:rsidR="00A9212B" w:rsidRDefault="00A9212B" w:rsidP="00A9212B">
      <w:pPr>
        <w:pStyle w:val="ab"/>
        <w:spacing w:line="460" w:lineRule="exact"/>
        <w:ind w:left="1293" w:hanging="567"/>
        <w:jc w:val="both"/>
      </w:pPr>
      <w:r>
        <w:rPr>
          <w:rFonts w:ascii="標楷體" w:eastAsia="標楷體" w:hAnsi="標楷體"/>
          <w:color w:val="111111"/>
          <w:sz w:val="28"/>
          <w:szCs w:val="28"/>
        </w:rPr>
        <w:t>三、</w:t>
      </w:r>
      <w:r>
        <w:rPr>
          <w:rFonts w:ascii="標楷體" w:eastAsia="標楷體" w:hAnsi="標楷體"/>
          <w:color w:val="111111"/>
          <w:sz w:val="28"/>
          <w:szCs w:val="28"/>
        </w:rPr>
        <w:tab/>
        <w:t>職員、工友：指前款教師以外，固定、定期執行學校事務人員、運用於協助學校事務之志願服務人員、學生事務創新人員及其他經中央主管機關指定者。</w:t>
      </w:r>
    </w:p>
    <w:p w:rsidR="00A9212B" w:rsidRDefault="00A9212B" w:rsidP="00A9212B">
      <w:pPr>
        <w:pStyle w:val="ab"/>
        <w:spacing w:line="460" w:lineRule="exact"/>
        <w:ind w:left="1293" w:hanging="567"/>
        <w:jc w:val="both"/>
      </w:pPr>
      <w:r>
        <w:rPr>
          <w:rFonts w:ascii="標楷體" w:eastAsia="標楷體" w:hAnsi="標楷體"/>
          <w:color w:val="111111"/>
          <w:sz w:val="28"/>
          <w:szCs w:val="28"/>
        </w:rPr>
        <w:t>四、</w:t>
      </w:r>
      <w:r>
        <w:rPr>
          <w:rFonts w:ascii="標楷體" w:eastAsia="標楷體" w:hAnsi="標楷體"/>
          <w:color w:val="111111"/>
          <w:sz w:val="28"/>
          <w:szCs w:val="28"/>
        </w:rPr>
        <w:tab/>
        <w:t>霸凌：指個人或集體持續以言語、文字、圖畫、符號、肢體動作、電子通訊、網際網路或其他方式，直接或間接對他人故意為貶抑、排擠、欺負、騷擾或戲弄等行為，使他人處於具有敵意或不友善環境，產生精神上、生理上或財產上之損害，或影響正常學習活動之進行。</w:t>
      </w:r>
    </w:p>
    <w:p w:rsidR="00A9212B" w:rsidRDefault="00A9212B" w:rsidP="00A9212B">
      <w:pPr>
        <w:pStyle w:val="ab"/>
        <w:spacing w:line="460" w:lineRule="exact"/>
        <w:ind w:left="1293" w:hanging="567"/>
        <w:jc w:val="both"/>
      </w:pPr>
      <w:r>
        <w:rPr>
          <w:rFonts w:ascii="標楷體" w:eastAsia="標楷體" w:hAnsi="標楷體"/>
          <w:color w:val="111111"/>
          <w:sz w:val="28"/>
          <w:szCs w:val="28"/>
        </w:rPr>
        <w:t>五、校園霸凌：指相同或不同學校校長及教師、職員、工友、學生對學生，於校園內、外發生之霸凌行為。</w:t>
      </w:r>
    </w:p>
    <w:p w:rsidR="00A9212B" w:rsidRDefault="00A9212B" w:rsidP="00A9212B">
      <w:pPr>
        <w:pStyle w:val="ab"/>
        <w:spacing w:line="460" w:lineRule="exact"/>
        <w:ind w:left="1293" w:hanging="567"/>
        <w:jc w:val="both"/>
      </w:pPr>
      <w:r>
        <w:rPr>
          <w:rFonts w:ascii="標楷體" w:eastAsia="標楷體" w:hAnsi="標楷體"/>
          <w:color w:val="111111"/>
          <w:sz w:val="28"/>
          <w:szCs w:val="28"/>
        </w:rPr>
        <w:t>六、生對生霸凌：指相同或不同學校學生之間，於校園內、外發生之霸凌行為。</w:t>
      </w:r>
    </w:p>
    <w:p w:rsidR="00A9212B" w:rsidRDefault="00A9212B" w:rsidP="00A9212B">
      <w:pPr>
        <w:pStyle w:val="ab"/>
        <w:spacing w:line="460" w:lineRule="exact"/>
        <w:ind w:left="1293" w:hanging="567"/>
        <w:jc w:val="both"/>
      </w:pPr>
      <w:r>
        <w:rPr>
          <w:rFonts w:ascii="標楷體" w:eastAsia="標楷體" w:hAnsi="標楷體"/>
          <w:color w:val="111111"/>
          <w:sz w:val="28"/>
          <w:szCs w:val="28"/>
        </w:rPr>
        <w:t>七、師對生霸凌：指教師、職員或工友(以下併稱教職員工)對相同或不同學校學生，於校園內、外發生之霸凌行為。</w:t>
      </w:r>
    </w:p>
    <w:p w:rsidR="00A9212B" w:rsidRDefault="00A9212B" w:rsidP="00A9212B">
      <w:pPr>
        <w:pStyle w:val="ab"/>
        <w:spacing w:line="460" w:lineRule="exact"/>
        <w:ind w:left="1293" w:hanging="567"/>
        <w:jc w:val="both"/>
      </w:pPr>
      <w:r>
        <w:rPr>
          <w:rFonts w:ascii="標楷體" w:eastAsia="標楷體" w:hAnsi="標楷體"/>
          <w:color w:val="111111"/>
          <w:sz w:val="28"/>
          <w:szCs w:val="28"/>
        </w:rPr>
        <w:t>八、調和：指處理小組基於中立、公正之立場，就生對生霸凌事件，於行為人及被行為人（以下併稱當事人）、其法定代理人或實際照顧者（以下簡稱雙方）均同意之前提下，提供支持及引導，促進雙方對話與相互理解，化解衝突，並研商解決方案，修復關係及減少創傷。</w:t>
      </w:r>
    </w:p>
    <w:p w:rsidR="00A9212B" w:rsidRDefault="00A9212B" w:rsidP="00A9212B">
      <w:pPr>
        <w:pStyle w:val="ab"/>
        <w:spacing w:line="460" w:lineRule="exact"/>
        <w:ind w:left="826" w:hanging="826"/>
        <w:jc w:val="both"/>
      </w:pPr>
      <w:r>
        <w:rPr>
          <w:rFonts w:ascii="標楷體" w:eastAsia="標楷體" w:hAnsi="標楷體"/>
          <w:color w:val="111111"/>
          <w:sz w:val="28"/>
          <w:szCs w:val="28"/>
        </w:rPr>
        <w:t xml:space="preserve">          前項第四款之霸凌，構成性別平等教育法第三條第三款第三目所稱性霸凌者，依該法規定處理。</w:t>
      </w:r>
    </w:p>
    <w:p w:rsidR="00A9212B" w:rsidRDefault="00A9212B" w:rsidP="00A9212B">
      <w:pPr>
        <w:pStyle w:val="ab"/>
        <w:spacing w:line="460" w:lineRule="exact"/>
        <w:ind w:left="826" w:hanging="826"/>
        <w:jc w:val="both"/>
      </w:pPr>
      <w:r>
        <w:rPr>
          <w:rFonts w:ascii="標楷體" w:eastAsia="標楷體" w:hAnsi="標楷體"/>
          <w:color w:val="111111"/>
          <w:sz w:val="28"/>
          <w:szCs w:val="28"/>
        </w:rPr>
        <w:t>第五條　各級學校生對生霸凌事件，應依本準則規定審查、調和、調查及處理。</w:t>
      </w:r>
    </w:p>
    <w:p w:rsidR="00A9212B" w:rsidRDefault="00A9212B" w:rsidP="00A9212B">
      <w:pPr>
        <w:pStyle w:val="ab"/>
        <w:spacing w:line="460" w:lineRule="exact"/>
        <w:ind w:left="826" w:hanging="826"/>
        <w:jc w:val="both"/>
      </w:pPr>
      <w:r>
        <w:rPr>
          <w:rFonts w:ascii="標楷體" w:eastAsia="標楷體" w:hAnsi="標楷體"/>
          <w:color w:val="111111"/>
          <w:sz w:val="28"/>
          <w:szCs w:val="28"/>
        </w:rPr>
        <w:lastRenderedPageBreak/>
        <w:t xml:space="preserve">          專科以上學校師對生霸凌事件，應依第五章規定調查及處理。</w:t>
      </w:r>
    </w:p>
    <w:p w:rsidR="00A9212B" w:rsidRDefault="00A9212B" w:rsidP="00A9212B">
      <w:pPr>
        <w:pStyle w:val="ab"/>
        <w:spacing w:line="460" w:lineRule="exact"/>
        <w:ind w:left="826" w:hanging="826"/>
        <w:jc w:val="both"/>
      </w:pPr>
      <w:r>
        <w:rPr>
          <w:rFonts w:ascii="標楷體" w:eastAsia="標楷體" w:hAnsi="標楷體"/>
          <w:color w:val="111111"/>
          <w:sz w:val="28"/>
          <w:szCs w:val="28"/>
        </w:rPr>
        <w:t xml:space="preserve">          高級中等以下學校編制內專任教師對學生之霸凌事件，應依高級中等以下學校教師解聘不續聘停聘或資遣辦法（以下簡稱解聘辦法）之規定調查及處理；編制內專任教師以外師對生之霸凌事件，學校應準用解聘辦法之規定調查，並依相關規定分別處理。</w:t>
      </w:r>
    </w:p>
    <w:p w:rsidR="00A9212B" w:rsidRDefault="00A9212B" w:rsidP="00A9212B">
      <w:pPr>
        <w:pStyle w:val="ab"/>
        <w:spacing w:line="460" w:lineRule="exact"/>
        <w:ind w:left="826" w:hanging="826"/>
        <w:jc w:val="both"/>
      </w:pPr>
      <w:r>
        <w:rPr>
          <w:rFonts w:ascii="標楷體" w:eastAsia="標楷體" w:hAnsi="標楷體"/>
          <w:color w:val="111111"/>
          <w:sz w:val="28"/>
          <w:szCs w:val="28"/>
        </w:rPr>
        <w:t xml:space="preserve">          行為人為現任或曾任國民小學或國民中學校長時，主管機關應依或準用國民小學及國民中學校長不適任事實調查處理辦法（以下簡稱不適任調查辦法）之規定進行調查；行為人為高級中等學校現任或曾任校長時，主管機關應準用不適任調查辦法之規定進行調查；行為人為專科以上學校現任或曾任校長時，主管機關應準用第五章規定調查。</w:t>
      </w:r>
    </w:p>
    <w:p w:rsidR="00A9212B" w:rsidRDefault="00A9212B" w:rsidP="00A9212B">
      <w:pPr>
        <w:pStyle w:val="ab"/>
        <w:spacing w:line="460" w:lineRule="exact"/>
        <w:ind w:left="826" w:hanging="826"/>
        <w:jc w:val="both"/>
      </w:pPr>
      <w:r>
        <w:rPr>
          <w:rFonts w:ascii="標楷體" w:eastAsia="標楷體" w:hAnsi="標楷體"/>
          <w:color w:val="111111"/>
          <w:sz w:val="28"/>
          <w:szCs w:val="28"/>
        </w:rPr>
        <w:t xml:space="preserve">          行為人同時包括高級中等以下學校校長、教職員工及學生之校園霸凌事件，主管機關或學校應併案準用不適任調查辦法或解聘辦法之規定調查，並依相關規定分別處理。</w:t>
      </w:r>
    </w:p>
    <w:p w:rsidR="00A9212B" w:rsidRDefault="00A9212B" w:rsidP="00A9212B">
      <w:pPr>
        <w:pStyle w:val="ab"/>
        <w:spacing w:line="460" w:lineRule="exact"/>
        <w:ind w:left="826" w:hanging="826"/>
        <w:jc w:val="both"/>
      </w:pPr>
      <w:r>
        <w:rPr>
          <w:rFonts w:ascii="標楷體" w:eastAsia="標楷體" w:hAnsi="標楷體"/>
          <w:color w:val="111111"/>
          <w:sz w:val="28"/>
          <w:szCs w:val="28"/>
        </w:rPr>
        <w:t xml:space="preserve">          行為人同時包括專科以上學校校長、教職員工及學生之校園霸凌事件，主管機關或學校應併案準用第五章規定調查，並依相關規定分別處理。　</w:t>
      </w:r>
    </w:p>
    <w:p w:rsidR="00A9212B" w:rsidRDefault="00A9212B" w:rsidP="00A9212B">
      <w:pPr>
        <w:pStyle w:val="ab"/>
        <w:spacing w:line="460" w:lineRule="exact"/>
        <w:ind w:left="826" w:hanging="826"/>
        <w:jc w:val="both"/>
      </w:pPr>
      <w:r>
        <w:rPr>
          <w:rFonts w:ascii="標楷體" w:eastAsia="標楷體" w:hAnsi="標楷體"/>
          <w:color w:val="111111"/>
          <w:sz w:val="28"/>
          <w:szCs w:val="28"/>
        </w:rPr>
        <w:t>第六條　　主管機關應組成校園霸凌防制諮詢委員會(以下簡稱諮詢委員會)，其任務如下：</w:t>
      </w:r>
    </w:p>
    <w:p w:rsidR="00A9212B" w:rsidRDefault="00A9212B" w:rsidP="00A9212B">
      <w:pPr>
        <w:pStyle w:val="ab"/>
        <w:spacing w:line="460" w:lineRule="exact"/>
        <w:ind w:left="1650" w:hanging="826"/>
        <w:jc w:val="both"/>
      </w:pPr>
      <w:r>
        <w:rPr>
          <w:rFonts w:ascii="標楷體" w:eastAsia="標楷體" w:hAnsi="標楷體"/>
          <w:color w:val="111111"/>
          <w:sz w:val="28"/>
          <w:szCs w:val="28"/>
        </w:rPr>
        <w:t>一、訂定所屬學校校園霸凌防制整體計畫。</w:t>
      </w:r>
    </w:p>
    <w:p w:rsidR="00A9212B" w:rsidRDefault="00A9212B" w:rsidP="00A9212B">
      <w:pPr>
        <w:pStyle w:val="ab"/>
        <w:spacing w:line="460" w:lineRule="exact"/>
        <w:ind w:left="1650" w:hanging="826"/>
        <w:jc w:val="both"/>
      </w:pPr>
      <w:r>
        <w:rPr>
          <w:rFonts w:ascii="標楷體" w:eastAsia="標楷體" w:hAnsi="標楷體"/>
          <w:color w:val="111111"/>
          <w:sz w:val="28"/>
          <w:szCs w:val="28"/>
        </w:rPr>
        <w:t>二、協調及整合霸凌防制資源。</w:t>
      </w:r>
    </w:p>
    <w:p w:rsidR="00A9212B" w:rsidRDefault="00A9212B" w:rsidP="00A9212B">
      <w:pPr>
        <w:pStyle w:val="ab"/>
        <w:spacing w:line="460" w:lineRule="exact"/>
        <w:ind w:left="1650" w:hanging="826"/>
        <w:jc w:val="both"/>
      </w:pPr>
      <w:r>
        <w:rPr>
          <w:rFonts w:ascii="標楷體" w:eastAsia="標楷體" w:hAnsi="標楷體"/>
          <w:color w:val="111111"/>
          <w:sz w:val="28"/>
          <w:szCs w:val="28"/>
        </w:rPr>
        <w:t>三、規劃辦理人員培訓。</w:t>
      </w:r>
    </w:p>
    <w:p w:rsidR="00A9212B" w:rsidRDefault="00A9212B" w:rsidP="00A9212B">
      <w:pPr>
        <w:pStyle w:val="ab"/>
        <w:spacing w:line="460" w:lineRule="exact"/>
        <w:ind w:left="1650" w:hanging="826"/>
        <w:jc w:val="both"/>
      </w:pPr>
      <w:r>
        <w:rPr>
          <w:rFonts w:ascii="標楷體" w:eastAsia="標楷體" w:hAnsi="標楷體"/>
          <w:color w:val="111111"/>
          <w:sz w:val="28"/>
          <w:szCs w:val="28"/>
        </w:rPr>
        <w:t>四、督導考核所屬學校校園霸凌防制計畫之實施。</w:t>
      </w:r>
    </w:p>
    <w:p w:rsidR="00A9212B" w:rsidRDefault="00A9212B" w:rsidP="00A9212B">
      <w:pPr>
        <w:pStyle w:val="ab"/>
        <w:spacing w:line="460" w:lineRule="exact"/>
        <w:ind w:left="1650" w:hanging="826"/>
        <w:jc w:val="both"/>
      </w:pPr>
      <w:r>
        <w:rPr>
          <w:rFonts w:ascii="標楷體" w:eastAsia="標楷體" w:hAnsi="標楷體"/>
          <w:color w:val="111111"/>
          <w:sz w:val="28"/>
          <w:szCs w:val="28"/>
        </w:rPr>
        <w:t>五、處理專科以上學校校長對學生霸凌事件之調查及審議事項。</w:t>
      </w:r>
    </w:p>
    <w:p w:rsidR="00A9212B" w:rsidRDefault="00A9212B" w:rsidP="00A9212B">
      <w:pPr>
        <w:pStyle w:val="ab"/>
        <w:spacing w:line="460" w:lineRule="exact"/>
        <w:ind w:left="826" w:hanging="826"/>
        <w:jc w:val="both"/>
      </w:pPr>
      <w:r>
        <w:rPr>
          <w:rFonts w:ascii="標楷體" w:eastAsia="標楷體" w:hAnsi="標楷體"/>
          <w:color w:val="111111"/>
          <w:sz w:val="28"/>
          <w:szCs w:val="28"/>
        </w:rPr>
        <w:t xml:space="preserve">          前項諮詢委員會，由機關首長或副首長為召集人，其成員應包括具校園霸凌防制意識之校長代表、輔導人員、教師代表、學務人員、家長代表、學生代表、學者專家及民間團體代表。</w:t>
      </w:r>
    </w:p>
    <w:p w:rsidR="00A9212B" w:rsidRDefault="00A9212B" w:rsidP="00A9212B">
      <w:pPr>
        <w:pStyle w:val="ab"/>
        <w:spacing w:line="460" w:lineRule="exact"/>
        <w:ind w:left="826" w:hanging="826"/>
        <w:jc w:val="both"/>
      </w:pPr>
      <w:r>
        <w:rPr>
          <w:rFonts w:ascii="標楷體" w:eastAsia="標楷體" w:hAnsi="標楷體"/>
          <w:color w:val="111111"/>
          <w:sz w:val="28"/>
          <w:szCs w:val="28"/>
        </w:rPr>
        <w:t>第七條　　學校應組成校園霸凌防制委員會(以下簡稱防制委員會)，其任務如下：</w:t>
      </w:r>
    </w:p>
    <w:p w:rsidR="00A9212B" w:rsidRDefault="00A9212B" w:rsidP="00A9212B">
      <w:pPr>
        <w:pStyle w:val="ab"/>
        <w:spacing w:line="460" w:lineRule="exact"/>
        <w:ind w:left="1650" w:hanging="826"/>
        <w:jc w:val="both"/>
      </w:pPr>
      <w:r>
        <w:rPr>
          <w:rFonts w:ascii="標楷體" w:eastAsia="標楷體" w:hAnsi="標楷體"/>
          <w:color w:val="111111"/>
          <w:sz w:val="28"/>
          <w:szCs w:val="28"/>
        </w:rPr>
        <w:t>一、負責校園霸凌防制計畫之研擬及推動。</w:t>
      </w:r>
    </w:p>
    <w:p w:rsidR="00A9212B" w:rsidRDefault="00A9212B" w:rsidP="00A9212B">
      <w:pPr>
        <w:pStyle w:val="ab"/>
        <w:spacing w:line="460" w:lineRule="exact"/>
        <w:ind w:left="1389" w:hanging="567"/>
        <w:jc w:val="both"/>
      </w:pPr>
      <w:r>
        <w:rPr>
          <w:rFonts w:ascii="標楷體" w:eastAsia="標楷體" w:hAnsi="標楷體"/>
          <w:color w:val="111111"/>
          <w:sz w:val="28"/>
          <w:szCs w:val="28"/>
        </w:rPr>
        <w:t>二、校園霸凌事件之調和、調查、審議、輔導及其他相關事項。但高級中等以下學校師對生霸凌事件之調查、處理及審議，由學校校園事件處理會議負責。</w:t>
      </w:r>
    </w:p>
    <w:p w:rsidR="00A9212B" w:rsidRDefault="00A9212B" w:rsidP="00A9212B">
      <w:pPr>
        <w:pStyle w:val="ab"/>
        <w:spacing w:line="460" w:lineRule="exact"/>
        <w:ind w:left="826" w:hanging="826"/>
        <w:jc w:val="both"/>
      </w:pPr>
      <w:r>
        <w:rPr>
          <w:rFonts w:ascii="標楷體" w:eastAsia="標楷體" w:hAnsi="標楷體"/>
          <w:color w:val="111111"/>
          <w:sz w:val="28"/>
          <w:szCs w:val="28"/>
        </w:rPr>
        <w:t xml:space="preserve">          高級中等以下學校防制委員會，應置具校園霸凌防制意識之委員五人至十一人，任期一年為原則，期滿得續聘；委員之任期，得以學年為單位。</w:t>
      </w:r>
    </w:p>
    <w:p w:rsidR="00A9212B" w:rsidRDefault="00A9212B" w:rsidP="00A9212B">
      <w:pPr>
        <w:pStyle w:val="ab"/>
        <w:spacing w:line="460" w:lineRule="exact"/>
        <w:ind w:left="826" w:hanging="826"/>
        <w:jc w:val="both"/>
      </w:pPr>
      <w:r>
        <w:rPr>
          <w:rFonts w:ascii="標楷體" w:eastAsia="標楷體" w:hAnsi="標楷體"/>
          <w:color w:val="111111"/>
          <w:sz w:val="28"/>
          <w:szCs w:val="28"/>
        </w:rPr>
        <w:t xml:space="preserve">          前項防制委員會委員，應包括下列人員：</w:t>
      </w:r>
    </w:p>
    <w:p w:rsidR="00A9212B" w:rsidRDefault="00A9212B" w:rsidP="00A9212B">
      <w:pPr>
        <w:pStyle w:val="ab"/>
        <w:spacing w:line="460" w:lineRule="exact"/>
        <w:ind w:left="1650" w:hanging="826"/>
        <w:jc w:val="both"/>
        <w:rPr>
          <w:rFonts w:ascii="標楷體" w:eastAsia="標楷體" w:hAnsi="標楷體"/>
          <w:color w:val="111111"/>
          <w:sz w:val="28"/>
          <w:szCs w:val="28"/>
        </w:rPr>
      </w:pPr>
      <w:r>
        <w:rPr>
          <w:rFonts w:ascii="標楷體" w:eastAsia="標楷體" w:hAnsi="標楷體"/>
          <w:color w:val="111111"/>
          <w:sz w:val="28"/>
          <w:szCs w:val="28"/>
        </w:rPr>
        <w:t>一、校長或副校長：擔任主席，負責召集並主持會議，主席因故不能召集或主持</w:t>
      </w:r>
      <w:r>
        <w:rPr>
          <w:rFonts w:ascii="標楷體" w:eastAsia="標楷體" w:hAnsi="標楷體"/>
          <w:color w:val="111111"/>
          <w:sz w:val="28"/>
          <w:szCs w:val="28"/>
        </w:rPr>
        <w:lastRenderedPageBreak/>
        <w:t>會議時，得就委員中指定一人代理主席。</w:t>
      </w:r>
    </w:p>
    <w:p w:rsidR="00A9212B" w:rsidRDefault="00A9212B" w:rsidP="00A9212B">
      <w:pPr>
        <w:pStyle w:val="ab"/>
        <w:spacing w:line="460" w:lineRule="exact"/>
        <w:ind w:left="1650" w:hanging="826"/>
        <w:jc w:val="both"/>
        <w:rPr>
          <w:rFonts w:ascii="標楷體" w:eastAsia="標楷體" w:hAnsi="標楷體"/>
          <w:color w:val="111111"/>
          <w:sz w:val="28"/>
          <w:szCs w:val="28"/>
        </w:rPr>
      </w:pPr>
      <w:r>
        <w:rPr>
          <w:rFonts w:ascii="標楷體" w:eastAsia="標楷體" w:hAnsi="標楷體"/>
          <w:color w:val="111111"/>
          <w:sz w:val="28"/>
          <w:szCs w:val="28"/>
        </w:rPr>
        <w:t>二、未兼行政職務之教師代表、學務人員或輔導人員至少二人。</w:t>
      </w:r>
    </w:p>
    <w:p w:rsidR="00A9212B" w:rsidRDefault="00A9212B" w:rsidP="00A9212B">
      <w:pPr>
        <w:pStyle w:val="ab"/>
        <w:spacing w:line="460" w:lineRule="exact"/>
        <w:ind w:left="1650" w:hanging="826"/>
        <w:jc w:val="both"/>
        <w:rPr>
          <w:rFonts w:ascii="標楷體" w:eastAsia="標楷體" w:hAnsi="標楷體"/>
          <w:color w:val="111111"/>
          <w:sz w:val="28"/>
          <w:szCs w:val="28"/>
        </w:rPr>
      </w:pPr>
      <w:r>
        <w:rPr>
          <w:rFonts w:ascii="標楷體" w:eastAsia="標楷體" w:hAnsi="標楷體"/>
          <w:color w:val="111111"/>
          <w:sz w:val="28"/>
          <w:szCs w:val="28"/>
        </w:rPr>
        <w:t>三、家長代表。</w:t>
      </w:r>
    </w:p>
    <w:p w:rsidR="00A9212B" w:rsidRDefault="00A9212B" w:rsidP="00A9212B">
      <w:pPr>
        <w:pStyle w:val="ab"/>
        <w:spacing w:line="460" w:lineRule="exact"/>
        <w:ind w:left="1389" w:hanging="567"/>
        <w:jc w:val="both"/>
        <w:rPr>
          <w:rFonts w:ascii="標楷體" w:eastAsia="標楷體" w:hAnsi="標楷體"/>
          <w:color w:val="111111"/>
          <w:sz w:val="28"/>
          <w:szCs w:val="28"/>
        </w:rPr>
      </w:pPr>
      <w:r>
        <w:rPr>
          <w:rFonts w:ascii="標楷體" w:eastAsia="標楷體" w:hAnsi="標楷體"/>
          <w:color w:val="111111"/>
          <w:sz w:val="28"/>
          <w:szCs w:val="28"/>
        </w:rPr>
        <w:t>四、外聘學者專家。但偏遠地區學校外聘學者專家有困難者，得以社會公正人士替代。</w:t>
      </w:r>
    </w:p>
    <w:p w:rsidR="00A9212B" w:rsidRDefault="00A9212B" w:rsidP="00A9212B">
      <w:pPr>
        <w:pStyle w:val="ab"/>
        <w:spacing w:line="460" w:lineRule="exact"/>
        <w:ind w:left="1389" w:hanging="567"/>
        <w:jc w:val="both"/>
        <w:rPr>
          <w:rFonts w:ascii="標楷體" w:eastAsia="標楷體" w:hAnsi="標楷體"/>
          <w:color w:val="111111"/>
          <w:sz w:val="28"/>
          <w:szCs w:val="28"/>
        </w:rPr>
      </w:pPr>
      <w:r>
        <w:rPr>
          <w:rFonts w:ascii="標楷體" w:eastAsia="標楷體" w:hAnsi="標楷體"/>
          <w:color w:val="111111"/>
          <w:sz w:val="28"/>
          <w:szCs w:val="28"/>
        </w:rPr>
        <w:t>五、高級中等學校，並應包括學生代表。</w:t>
      </w:r>
    </w:p>
    <w:p w:rsidR="00A9212B" w:rsidRDefault="00A9212B" w:rsidP="00A9212B">
      <w:pPr>
        <w:pStyle w:val="ab"/>
        <w:spacing w:line="460" w:lineRule="exact"/>
        <w:ind w:left="826" w:hanging="826"/>
        <w:jc w:val="both"/>
      </w:pPr>
      <w:r>
        <w:rPr>
          <w:rFonts w:ascii="標楷體" w:eastAsia="標楷體" w:hAnsi="標楷體"/>
          <w:color w:val="111111"/>
          <w:sz w:val="28"/>
          <w:szCs w:val="28"/>
        </w:rPr>
        <w:t xml:space="preserve">          專科以上學校防制委員會，應置具校園霸凌防制意識之委員七人至十一人，任期一年為原則，期滿得續聘；委員之任期，得以學年為單位。</w:t>
      </w:r>
    </w:p>
    <w:p w:rsidR="00A9212B" w:rsidRDefault="00A9212B" w:rsidP="00A9212B">
      <w:pPr>
        <w:pStyle w:val="ab"/>
        <w:spacing w:line="460" w:lineRule="exact"/>
        <w:ind w:left="826" w:hanging="826"/>
        <w:jc w:val="both"/>
      </w:pPr>
      <w:r>
        <w:rPr>
          <w:rFonts w:ascii="標楷體" w:eastAsia="標楷體" w:hAnsi="標楷體"/>
          <w:color w:val="111111"/>
          <w:sz w:val="28"/>
          <w:szCs w:val="28"/>
        </w:rPr>
        <w:t xml:space="preserve">          前項防制委員會委員，應包括下列人員：</w:t>
      </w:r>
    </w:p>
    <w:p w:rsidR="00A9212B" w:rsidRDefault="00A9212B" w:rsidP="00A9212B">
      <w:pPr>
        <w:pStyle w:val="ab"/>
        <w:spacing w:line="460" w:lineRule="exact"/>
        <w:ind w:left="1344" w:hanging="567"/>
        <w:jc w:val="both"/>
      </w:pPr>
      <w:r>
        <w:rPr>
          <w:rFonts w:ascii="標楷體" w:eastAsia="標楷體" w:hAnsi="標楷體"/>
          <w:color w:val="111111"/>
          <w:sz w:val="28"/>
          <w:szCs w:val="28"/>
        </w:rPr>
        <w:t>一、校長或副校長：擔任主席，負責召集並主持會議，主席因故不能召集或主持會議時，得就委員中指定一人代理主席。</w:t>
      </w:r>
    </w:p>
    <w:p w:rsidR="00A9212B" w:rsidRDefault="00A9212B" w:rsidP="00A9212B">
      <w:pPr>
        <w:pStyle w:val="ab"/>
        <w:spacing w:line="460" w:lineRule="exact"/>
        <w:ind w:left="1344" w:hanging="567"/>
        <w:jc w:val="both"/>
      </w:pPr>
      <w:r>
        <w:rPr>
          <w:rFonts w:ascii="標楷體" w:eastAsia="標楷體" w:hAnsi="標楷體"/>
          <w:color w:val="111111"/>
          <w:sz w:val="28"/>
          <w:szCs w:val="28"/>
        </w:rPr>
        <w:t>二、未兼行政職務之教師代表。</w:t>
      </w:r>
    </w:p>
    <w:p w:rsidR="00A9212B" w:rsidRDefault="00A9212B" w:rsidP="00A9212B">
      <w:pPr>
        <w:pStyle w:val="ab"/>
        <w:spacing w:line="460" w:lineRule="exact"/>
        <w:ind w:left="1344" w:hanging="567"/>
        <w:jc w:val="both"/>
      </w:pPr>
      <w:r>
        <w:rPr>
          <w:rFonts w:ascii="標楷體" w:eastAsia="標楷體" w:hAnsi="標楷體"/>
          <w:color w:val="111111"/>
          <w:sz w:val="28"/>
          <w:szCs w:val="28"/>
        </w:rPr>
        <w:t>三、學務人員。</w:t>
      </w:r>
    </w:p>
    <w:p w:rsidR="00A9212B" w:rsidRDefault="00A9212B" w:rsidP="00A9212B">
      <w:pPr>
        <w:pStyle w:val="ab"/>
        <w:spacing w:line="460" w:lineRule="exact"/>
        <w:ind w:left="1344" w:hanging="567"/>
        <w:jc w:val="both"/>
      </w:pPr>
      <w:r>
        <w:rPr>
          <w:rFonts w:ascii="標楷體" w:eastAsia="標楷體" w:hAnsi="標楷體"/>
          <w:color w:val="111111"/>
          <w:sz w:val="28"/>
          <w:szCs w:val="28"/>
        </w:rPr>
        <w:t>四、輔導人員。</w:t>
      </w:r>
    </w:p>
    <w:p w:rsidR="00A9212B" w:rsidRDefault="00A9212B" w:rsidP="00A9212B">
      <w:pPr>
        <w:pStyle w:val="ab"/>
        <w:spacing w:line="460" w:lineRule="exact"/>
        <w:ind w:left="1344" w:hanging="567"/>
        <w:jc w:val="both"/>
      </w:pPr>
      <w:r>
        <w:rPr>
          <w:rFonts w:ascii="標楷體" w:eastAsia="標楷體" w:hAnsi="標楷體"/>
          <w:color w:val="111111"/>
          <w:sz w:val="28"/>
          <w:szCs w:val="28"/>
        </w:rPr>
        <w:t>五、行政人員。</w:t>
      </w:r>
    </w:p>
    <w:p w:rsidR="00A9212B" w:rsidRDefault="00A9212B" w:rsidP="00A9212B">
      <w:pPr>
        <w:pStyle w:val="ab"/>
        <w:spacing w:line="460" w:lineRule="exact"/>
        <w:ind w:left="1344" w:hanging="567"/>
        <w:jc w:val="both"/>
      </w:pPr>
      <w:r>
        <w:rPr>
          <w:rFonts w:ascii="標楷體" w:eastAsia="標楷體" w:hAnsi="標楷體"/>
          <w:color w:val="111111"/>
          <w:sz w:val="28"/>
          <w:szCs w:val="28"/>
        </w:rPr>
        <w:t>六、外聘學者專家。</w:t>
      </w:r>
    </w:p>
    <w:p w:rsidR="00A9212B" w:rsidRDefault="00A9212B" w:rsidP="00A9212B">
      <w:pPr>
        <w:pStyle w:val="ab"/>
        <w:spacing w:line="460" w:lineRule="exact"/>
        <w:ind w:left="1344" w:hanging="567"/>
        <w:jc w:val="both"/>
      </w:pPr>
      <w:r>
        <w:rPr>
          <w:rFonts w:ascii="標楷體" w:eastAsia="標楷體" w:hAnsi="標楷體"/>
          <w:color w:val="111111"/>
          <w:sz w:val="28"/>
          <w:szCs w:val="28"/>
        </w:rPr>
        <w:t>七、學生代表。</w:t>
      </w:r>
    </w:p>
    <w:p w:rsidR="00A9212B" w:rsidRDefault="00A9212B" w:rsidP="00A9212B">
      <w:pPr>
        <w:pStyle w:val="ab"/>
        <w:spacing w:line="460" w:lineRule="exact"/>
        <w:ind w:left="826" w:hanging="826"/>
        <w:jc w:val="both"/>
      </w:pPr>
      <w:r>
        <w:rPr>
          <w:rFonts w:ascii="標楷體" w:eastAsia="標楷體" w:hAnsi="標楷體"/>
          <w:color w:val="111111"/>
          <w:sz w:val="28"/>
          <w:szCs w:val="28"/>
        </w:rPr>
        <w:t>第八條　　各級主管機關及學校應以預防及輔導為原則，分別採取下列防制機制及措施，積極推動校園霸凌防制工作：</w:t>
      </w:r>
    </w:p>
    <w:p w:rsidR="00A9212B" w:rsidRDefault="00A9212B" w:rsidP="00A9212B">
      <w:pPr>
        <w:pStyle w:val="ab"/>
        <w:spacing w:line="460" w:lineRule="exact"/>
        <w:ind w:left="1344" w:hanging="567"/>
        <w:jc w:val="both"/>
      </w:pPr>
      <w:r>
        <w:rPr>
          <w:rFonts w:ascii="標楷體" w:eastAsia="標楷體" w:hAnsi="標楷體"/>
          <w:color w:val="111111"/>
          <w:sz w:val="28"/>
          <w:szCs w:val="28"/>
        </w:rPr>
        <w:t>一、主管機關應彈性調整及運用學校人力，擔任學生事務及輔導工作，並督導學校建構友善校園環境。</w:t>
      </w:r>
    </w:p>
    <w:p w:rsidR="00A9212B" w:rsidRDefault="00A9212B" w:rsidP="00A9212B">
      <w:pPr>
        <w:pStyle w:val="ab"/>
        <w:spacing w:line="460" w:lineRule="exact"/>
        <w:ind w:left="1344" w:hanging="567"/>
        <w:jc w:val="both"/>
      </w:pPr>
      <w:r>
        <w:rPr>
          <w:rFonts w:ascii="標楷體" w:eastAsia="標楷體" w:hAnsi="標楷體"/>
          <w:color w:val="111111"/>
          <w:sz w:val="28"/>
          <w:szCs w:val="28"/>
        </w:rPr>
        <w:t>二、主管機關及學校應加強實施學生法治教育、品德教育、人權教育、生命教育、性別平等教育、資訊倫理教育、偏差行為防制及被害預防宣導，奠定校園霸凌防制之基礎。</w:t>
      </w:r>
    </w:p>
    <w:p w:rsidR="00A9212B" w:rsidRDefault="00A9212B" w:rsidP="00A9212B">
      <w:pPr>
        <w:pStyle w:val="ab"/>
        <w:spacing w:line="460" w:lineRule="exact"/>
        <w:ind w:left="1344" w:hanging="567"/>
        <w:jc w:val="both"/>
      </w:pPr>
      <w:r>
        <w:rPr>
          <w:rFonts w:ascii="標楷體" w:eastAsia="標楷體" w:hAnsi="標楷體"/>
          <w:color w:val="111111"/>
          <w:sz w:val="28"/>
          <w:szCs w:val="28"/>
        </w:rPr>
        <w:t>三、學校每學期應辦理校園霸凌防制及輔導知能相關之在職進修活動，或結合校務會議、導師會議或教師進修研習時間，強化校長、教職員工班級經營及校園霸凌防制之知能、意識及處理能力。</w:t>
      </w:r>
    </w:p>
    <w:p w:rsidR="00A9212B" w:rsidRDefault="00A9212B" w:rsidP="00A9212B">
      <w:pPr>
        <w:pStyle w:val="ab"/>
        <w:spacing w:line="460" w:lineRule="exact"/>
        <w:ind w:left="1344" w:hanging="567"/>
        <w:jc w:val="both"/>
      </w:pPr>
      <w:r>
        <w:rPr>
          <w:rFonts w:ascii="標楷體" w:eastAsia="標楷體" w:hAnsi="標楷體"/>
          <w:color w:val="111111"/>
          <w:sz w:val="28"/>
          <w:szCs w:val="28"/>
        </w:rPr>
        <w:t>四、學校得善用退休校長、退休教師及家長會人力，辦理志工招募、霸凌防制知能研習，建立學校及家長聯繫網絡，協助學校預防校園霸凌及其事件之協調處理，強化校園安全巡查。</w:t>
      </w:r>
    </w:p>
    <w:p w:rsidR="00A9212B" w:rsidRDefault="00A9212B" w:rsidP="00A9212B">
      <w:pPr>
        <w:pStyle w:val="ab"/>
        <w:spacing w:line="460" w:lineRule="exact"/>
        <w:ind w:left="1344" w:hanging="567"/>
        <w:jc w:val="both"/>
      </w:pPr>
      <w:r>
        <w:rPr>
          <w:rFonts w:ascii="標楷體" w:eastAsia="標楷體" w:hAnsi="標楷體"/>
          <w:color w:val="111111"/>
          <w:sz w:val="28"/>
          <w:szCs w:val="28"/>
        </w:rPr>
        <w:t>五、學校應利用各項教育及宣導活動，向校長及教職員工說明校園霸凌防制理念及事件調和、調查、處理程序，鼓勵校長及教職員工依法檢舉，以利學校即時因應及調和、調查、處理。</w:t>
      </w:r>
    </w:p>
    <w:p w:rsidR="00A9212B" w:rsidRDefault="00A9212B" w:rsidP="00A9212B">
      <w:pPr>
        <w:pStyle w:val="ab"/>
        <w:spacing w:line="460" w:lineRule="exact"/>
        <w:ind w:left="1344" w:hanging="567"/>
        <w:jc w:val="both"/>
      </w:pPr>
      <w:r>
        <w:rPr>
          <w:rFonts w:ascii="標楷體" w:eastAsia="標楷體" w:hAnsi="標楷體"/>
          <w:color w:val="111111"/>
          <w:sz w:val="28"/>
          <w:szCs w:val="28"/>
        </w:rPr>
        <w:lastRenderedPageBreak/>
        <w:t>六、學校應提升學生及家長校園霸凌防制之知能與意識，鼓勵學生及家長檢舉、協助及作為旁觀者適當介入，以及早制止與化解。</w:t>
      </w:r>
    </w:p>
    <w:p w:rsidR="00A9212B" w:rsidRDefault="00A9212B" w:rsidP="00A9212B">
      <w:pPr>
        <w:pStyle w:val="ab"/>
        <w:spacing w:line="460" w:lineRule="exact"/>
        <w:ind w:left="1344" w:hanging="567"/>
        <w:jc w:val="both"/>
      </w:pPr>
      <w:r>
        <w:rPr>
          <w:rFonts w:ascii="標楷體" w:eastAsia="標楷體" w:hAnsi="標楷體"/>
          <w:color w:val="111111"/>
          <w:sz w:val="28"/>
          <w:szCs w:val="28"/>
        </w:rPr>
        <w:t>七、學校於校園霸凌事件宣導、處理或輔導程序中，得採取創傷知情之態度，善用修復式正義等有效策略，以減輕霸凌造成之創傷與衝突、促進和解及修復關係。</w:t>
      </w:r>
    </w:p>
    <w:p w:rsidR="00A9212B" w:rsidRDefault="00A9212B" w:rsidP="00A9212B">
      <w:pPr>
        <w:pStyle w:val="ab"/>
        <w:spacing w:line="460" w:lineRule="exact"/>
        <w:ind w:left="826" w:hanging="826"/>
        <w:jc w:val="both"/>
      </w:pPr>
      <w:r>
        <w:rPr>
          <w:rFonts w:ascii="標楷體" w:eastAsia="標楷體" w:hAnsi="標楷體"/>
          <w:color w:val="111111"/>
          <w:sz w:val="28"/>
          <w:szCs w:val="28"/>
        </w:rPr>
        <w:t xml:space="preserve">          家長得參與學校各種校園霸凌防制之措施、機制、培訓及研習，並應配合學校對其子女之教育及輔導。</w:t>
      </w:r>
    </w:p>
    <w:p w:rsidR="00A9212B" w:rsidRDefault="00A9212B" w:rsidP="00A9212B">
      <w:pPr>
        <w:pStyle w:val="ab"/>
        <w:spacing w:line="460" w:lineRule="exact"/>
        <w:ind w:left="826" w:hanging="826"/>
        <w:jc w:val="both"/>
      </w:pPr>
      <w:r>
        <w:rPr>
          <w:rFonts w:ascii="標楷體" w:eastAsia="標楷體" w:hAnsi="標楷體"/>
          <w:color w:val="111111"/>
          <w:sz w:val="28"/>
          <w:szCs w:val="28"/>
        </w:rPr>
        <w:t xml:space="preserve">          主管機關應寬列第一項推動防制工作及校園霸凌事件調和、調查、處理程序之預算，中央主管機關每年應編列預算，視實際情形酌予補助直轄市、縣(市)主管機關。</w:t>
      </w:r>
    </w:p>
    <w:p w:rsidR="00A9212B" w:rsidRDefault="00A9212B" w:rsidP="00A9212B">
      <w:pPr>
        <w:pStyle w:val="ab"/>
        <w:spacing w:line="460" w:lineRule="exact"/>
        <w:ind w:left="826" w:hanging="826"/>
        <w:jc w:val="both"/>
      </w:pPr>
      <w:r>
        <w:rPr>
          <w:rFonts w:ascii="標楷體" w:eastAsia="標楷體" w:hAnsi="標楷體"/>
          <w:color w:val="111111"/>
          <w:sz w:val="28"/>
          <w:szCs w:val="28"/>
        </w:rPr>
        <w:t>第九條　　中央主管機關應建立下列二類霸凌事件專業調和及調查人才庫(以下簡稱人才庫)：</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一、</w:t>
      </w:r>
      <w:r>
        <w:rPr>
          <w:rFonts w:ascii="標楷體" w:eastAsia="標楷體" w:hAnsi="標楷體"/>
          <w:color w:val="111111"/>
          <w:sz w:val="28"/>
          <w:szCs w:val="28"/>
        </w:rPr>
        <w:tab/>
        <w:t>各級學校生對生霸凌事件專業調和及調查人才庫(以下簡稱生對生人才庫)。</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二、</w:t>
      </w:r>
      <w:r>
        <w:rPr>
          <w:rFonts w:ascii="標楷體" w:eastAsia="標楷體" w:hAnsi="標楷體"/>
          <w:color w:val="111111"/>
          <w:sz w:val="28"/>
          <w:szCs w:val="28"/>
        </w:rPr>
        <w:tab/>
        <w:t>專科以上學校師對生霸凌事件專業調查人才庫(以下簡稱專科以上師對生人才庫)。</w:t>
      </w:r>
    </w:p>
    <w:p w:rsidR="00A9212B" w:rsidRDefault="00A9212B" w:rsidP="00A9212B">
      <w:pPr>
        <w:pStyle w:val="ab"/>
        <w:spacing w:line="460" w:lineRule="exact"/>
        <w:ind w:left="826" w:hanging="826"/>
        <w:jc w:val="both"/>
      </w:pPr>
      <w:r>
        <w:rPr>
          <w:rFonts w:ascii="標楷體" w:eastAsia="標楷體" w:hAnsi="標楷體"/>
          <w:color w:val="111111"/>
          <w:sz w:val="28"/>
          <w:szCs w:val="28"/>
        </w:rPr>
        <w:t xml:space="preserve">          人才庫納入之人才，以下列專業人員為限：</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一、</w:t>
      </w:r>
      <w:r>
        <w:rPr>
          <w:rFonts w:ascii="標楷體" w:eastAsia="標楷體" w:hAnsi="標楷體"/>
          <w:color w:val="111111"/>
          <w:sz w:val="28"/>
          <w:szCs w:val="28"/>
        </w:rPr>
        <w:tab/>
        <w:t>經中央主管機關培訓合格之法律、教育、心理、輔導、社會工作領域之學者專家。</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二、</w:t>
      </w:r>
      <w:r>
        <w:rPr>
          <w:rFonts w:ascii="標楷體" w:eastAsia="標楷體" w:hAnsi="標楷體"/>
          <w:color w:val="111111"/>
          <w:sz w:val="28"/>
          <w:szCs w:val="28"/>
        </w:rPr>
        <w:tab/>
        <w:t>其他經中央主管機關培訓合格之機關、教育團體，及其他專業領域團體代表或人員。</w:t>
      </w:r>
    </w:p>
    <w:p w:rsidR="00A9212B" w:rsidRDefault="00A9212B" w:rsidP="00A9212B">
      <w:pPr>
        <w:pStyle w:val="ab"/>
        <w:spacing w:line="460" w:lineRule="exact"/>
        <w:ind w:left="826" w:hanging="826"/>
        <w:jc w:val="both"/>
      </w:pPr>
      <w:r>
        <w:rPr>
          <w:rFonts w:ascii="標楷體" w:eastAsia="標楷體" w:hAnsi="標楷體"/>
          <w:color w:val="111111"/>
          <w:sz w:val="28"/>
          <w:szCs w:val="28"/>
        </w:rPr>
        <w:t xml:space="preserve">         中央主管機關應定期更新人才庫之資訊，並定期辦理人才庫專業人員之培訓。</w:t>
      </w:r>
    </w:p>
    <w:p w:rsidR="00A9212B" w:rsidRDefault="00A9212B" w:rsidP="00A9212B">
      <w:pPr>
        <w:pStyle w:val="ab"/>
        <w:spacing w:line="460" w:lineRule="exact"/>
        <w:ind w:left="826" w:hanging="826"/>
        <w:jc w:val="both"/>
      </w:pPr>
      <w:r>
        <w:rPr>
          <w:rFonts w:ascii="標楷體" w:eastAsia="標楷體" w:hAnsi="標楷體"/>
          <w:color w:val="111111"/>
          <w:sz w:val="28"/>
          <w:szCs w:val="28"/>
        </w:rPr>
        <w:t xml:space="preserve">         人才庫專業人員個人資料之蒐集、處理及利用，應依個人資料保護法之規定。</w:t>
      </w:r>
    </w:p>
    <w:p w:rsidR="00A9212B" w:rsidRDefault="00A9212B" w:rsidP="00A9212B">
      <w:pPr>
        <w:pStyle w:val="ab"/>
        <w:spacing w:line="460" w:lineRule="exact"/>
        <w:ind w:left="826" w:hanging="826"/>
        <w:jc w:val="both"/>
      </w:pPr>
      <w:r>
        <w:rPr>
          <w:rFonts w:ascii="標楷體" w:eastAsia="標楷體" w:hAnsi="標楷體"/>
          <w:color w:val="111111"/>
          <w:sz w:val="28"/>
          <w:szCs w:val="28"/>
        </w:rPr>
        <w:t xml:space="preserve">          人才庫之專業人員，均得以學者專家身分，擔任諮詢委員會、防制委員會及審議委員會之委員。</w:t>
      </w:r>
    </w:p>
    <w:p w:rsidR="00A9212B" w:rsidRDefault="00A9212B" w:rsidP="00A9212B">
      <w:pPr>
        <w:pStyle w:val="ab"/>
        <w:spacing w:line="460" w:lineRule="exact"/>
        <w:ind w:left="826" w:hanging="826"/>
        <w:jc w:val="both"/>
      </w:pPr>
      <w:r>
        <w:rPr>
          <w:rFonts w:ascii="標楷體" w:eastAsia="標楷體" w:hAnsi="標楷體"/>
          <w:color w:val="111111"/>
          <w:sz w:val="28"/>
          <w:szCs w:val="28"/>
        </w:rPr>
        <w:t>第十條　　有下列各款情形之一者，不得擔任防制委員會、審查小組、處理小組、調查小組、諮詢委員會或審議委員會委員：</w:t>
      </w:r>
    </w:p>
    <w:p w:rsidR="00A9212B" w:rsidRDefault="00A9212B" w:rsidP="00A9212B">
      <w:pPr>
        <w:pStyle w:val="ab"/>
        <w:spacing w:line="460" w:lineRule="exact"/>
        <w:ind w:left="1344" w:hanging="567"/>
        <w:jc w:val="both"/>
      </w:pPr>
      <w:r>
        <w:rPr>
          <w:rFonts w:ascii="標楷體" w:eastAsia="標楷體" w:hAnsi="標楷體"/>
          <w:color w:val="111111"/>
          <w:sz w:val="28"/>
          <w:szCs w:val="28"/>
        </w:rPr>
        <w:t>一、有教師法第十四條第一項、第十五條第一項或第十六條第一項各款情形之一，尚在調查、解聘或不續聘處理程序中，或在解聘期間。</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二、有教師法第十八條第一項、第二十一條、第二十二條第一項或第二項情形，尚在調查、停聘處理程序中，或在停聘期間。</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三、有教師法第二十七條第一項第二款或第三款情形，尚在資遣處理程序中，或已資遣。</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四、最近三年曾因故意行為受刑事處分、懲戒處分或記過以上之懲處。</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lastRenderedPageBreak/>
        <w:t>五、專門職業及技術人員已受停止執行業務、撤銷或廢止證書或執業執照之處分。</w:t>
      </w:r>
    </w:p>
    <w:p w:rsidR="00A9212B" w:rsidRDefault="00A9212B" w:rsidP="00A9212B">
      <w:pPr>
        <w:pStyle w:val="ab"/>
        <w:spacing w:line="460" w:lineRule="exact"/>
        <w:ind w:left="826" w:hanging="826"/>
        <w:jc w:val="both"/>
        <w:rPr>
          <w:rFonts w:ascii="標楷體" w:eastAsia="標楷體" w:hAnsi="標楷體"/>
          <w:color w:val="111111"/>
          <w:sz w:val="28"/>
          <w:szCs w:val="28"/>
        </w:rPr>
      </w:pPr>
      <w:r>
        <w:rPr>
          <w:rFonts w:ascii="標楷體" w:eastAsia="標楷體" w:hAnsi="標楷體"/>
          <w:color w:val="111111"/>
          <w:sz w:val="28"/>
          <w:szCs w:val="28"/>
        </w:rPr>
        <w:t xml:space="preserve">          人才庫專業人員，有下列各款情形之一者，中央主管機關應將其自人才庫移除：</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一、調和、調查、處理霸凌事件，違反客觀、公正、專業原則或認定事實顯有偏頗。</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二、調和程序、調查報告或調查程序有重大瑕疵。</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三、有前項各款情形之一。</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四、有其他違反專業倫理之不適任情形。</w:t>
      </w:r>
    </w:p>
    <w:p w:rsidR="00A9212B" w:rsidRDefault="00A9212B" w:rsidP="00A9212B">
      <w:pPr>
        <w:pStyle w:val="ab"/>
        <w:spacing w:line="460" w:lineRule="exact"/>
        <w:jc w:val="both"/>
      </w:pPr>
      <w:r>
        <w:rPr>
          <w:rFonts w:ascii="標楷體" w:eastAsia="標楷體" w:hAnsi="標楷體"/>
          <w:color w:val="111111"/>
          <w:sz w:val="28"/>
          <w:szCs w:val="28"/>
        </w:rPr>
        <w:t>第二章　校園安全規劃及校園霸凌防制機制</w:t>
      </w:r>
    </w:p>
    <w:p w:rsidR="00A9212B" w:rsidRDefault="00A9212B" w:rsidP="00A9212B">
      <w:pPr>
        <w:pStyle w:val="ab"/>
        <w:spacing w:line="460" w:lineRule="exact"/>
        <w:ind w:left="826" w:hanging="826"/>
        <w:jc w:val="both"/>
        <w:rPr>
          <w:rFonts w:ascii="標楷體" w:eastAsia="標楷體" w:hAnsi="標楷體"/>
          <w:color w:val="111111"/>
          <w:sz w:val="28"/>
          <w:szCs w:val="28"/>
        </w:rPr>
      </w:pPr>
      <w:r>
        <w:rPr>
          <w:rFonts w:ascii="標楷體" w:eastAsia="標楷體" w:hAnsi="標楷體"/>
          <w:color w:val="111111"/>
          <w:sz w:val="28"/>
          <w:szCs w:val="28"/>
        </w:rPr>
        <w:t xml:space="preserve">第十一條　 學校為防制校園霸凌，準用校園性別事件防治準則第四條、第五條規定，將校園霸凌危險空間，納入校園安全規劃。　</w:t>
      </w:r>
    </w:p>
    <w:p w:rsidR="00A9212B" w:rsidRDefault="00A9212B" w:rsidP="00A9212B">
      <w:pPr>
        <w:pStyle w:val="ab"/>
        <w:spacing w:line="460" w:lineRule="exact"/>
        <w:ind w:left="826" w:hanging="826"/>
        <w:jc w:val="both"/>
        <w:rPr>
          <w:rFonts w:ascii="標楷體" w:eastAsia="標楷體" w:hAnsi="標楷體"/>
          <w:color w:val="111111"/>
          <w:sz w:val="28"/>
          <w:szCs w:val="28"/>
        </w:rPr>
      </w:pPr>
      <w:r>
        <w:rPr>
          <w:rFonts w:ascii="標楷體" w:eastAsia="標楷體" w:hAnsi="標楷體"/>
          <w:color w:val="111111"/>
          <w:sz w:val="28"/>
          <w:szCs w:val="28"/>
        </w:rPr>
        <w:t>第十二條　　學校應加強校長、教職員工與學生，就校園霸凌防制權利、義務及責任之認知；學校校長、教職員工與學生於進行校內外教學活動、執行職務及人際互動時，應秉持助人、和諧、友善及相互尊重之原則。</w:t>
      </w:r>
    </w:p>
    <w:p w:rsidR="00A9212B" w:rsidRDefault="00A9212B" w:rsidP="00A9212B">
      <w:pPr>
        <w:pStyle w:val="ab"/>
        <w:spacing w:line="460" w:lineRule="exact"/>
        <w:ind w:left="826" w:hanging="826"/>
        <w:jc w:val="both"/>
      </w:pPr>
      <w:r>
        <w:rPr>
          <w:rFonts w:ascii="標楷體" w:eastAsia="標楷體" w:hAnsi="標楷體"/>
          <w:color w:val="111111"/>
          <w:sz w:val="28"/>
          <w:szCs w:val="28"/>
        </w:rPr>
        <w:t xml:space="preserve">          校園霸凌防制應由班級同儕間、師生間、親師間、校長及教職員工間、班際間及校際間共同合作處理。</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第十三條    學校應透過平日教學過程，鼓勵及教導學生如何理性溝通、積極助人及處理人際關係，以培養其責任感及自尊尊人之處事態度。</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 xml:space="preserve">            學校及家長應協助學生學習建立自我形象，真實面對自己，並積極正向思考。</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第十四條　　主管機關及學校對當事人應積極提供協助、主動輔導，並就學生學習狀況、人際關係與家庭生活，進行深入了解及關懷。</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第十五條　　校長及教職員工應以正向輔導管教方式啟發學生同儕間正義感、榮譽心、相互幫助、關懷、照顧之品德及同理心，以消弭校園霸凌行為之產生。</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 xml:space="preserve">             校長及教職員工應主動關懷、覺察及評估學生間人際互動情形，且定期評估有拒學或自殺、自傷意圖學生是否處於具有敵意之學習環境，依權責進行輔導，必要時送學校防制委員會確認。</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 xml:space="preserve">            校長及教職員工應具備校園霸凌防制意識，避免因自己行為致生霸凌事件，或不當影響校園霸凌防制工作。</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第三章　霸凌事件之檢舉、通報及受理</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第十六條　　學校應主動營造友善、安全之檢舉及通報環境，除向學生宣導檢舉方式及管道外，並應確保檢舉之保密及安全性。</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第十七條　　校長及教職員工知悉疑似校園霸凌事件時，均應立即向學校所定權責人</w:t>
      </w:r>
      <w:r>
        <w:rPr>
          <w:rFonts w:ascii="標楷體" w:eastAsia="標楷體" w:hAnsi="標楷體"/>
          <w:color w:val="111111"/>
          <w:sz w:val="28"/>
          <w:szCs w:val="28"/>
        </w:rPr>
        <w:lastRenderedPageBreak/>
        <w:t>員通報，並由學校權責人員向學校所屬主管機關通報。</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 xml:space="preserve">            前項通報至遲不得超過二十四小時，並應視事件情節，另依兒童及少年福利與權益保障法等相關規定，向直轄市、縣（市）社政主管機關進行通報。</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 xml:space="preserve">            前二項通報，除有調查必要、基於公共利益考量或法規另有規定者外，對於當事人、檢舉人、證人及協助調查人之姓名或其他足以辨識其身分之資料，應予以保密。</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第十八條　　疑似校園霸凌事件之被行為人、其法定代理人或實際照顧者，得向行為人於行為發生時所屬之學校（以下簡稱調查學校）檢舉；行為人現任或曾任校長時，應向行為發生時之學校所屬主管機關檢舉。</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 xml:space="preserve">            前項以外人員，知悉疑似校園霸凌事件者，得向調查學校或主管機關檢舉。</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 xml:space="preserve">            檢舉應填具檢舉書，載明下列事項，由檢舉人簽名或蓋章：</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一、檢舉人姓名、聯絡電話及檢舉日期。</w:t>
      </w:r>
    </w:p>
    <w:p w:rsidR="00A9212B" w:rsidRDefault="00A9212B" w:rsidP="00A9212B">
      <w:pPr>
        <w:pStyle w:val="ab"/>
        <w:spacing w:line="460" w:lineRule="exact"/>
        <w:ind w:left="1344" w:hanging="567"/>
        <w:jc w:val="both"/>
      </w:pPr>
      <w:r>
        <w:rPr>
          <w:rFonts w:ascii="標楷體" w:eastAsia="標楷體" w:hAnsi="標楷體"/>
          <w:color w:val="111111"/>
          <w:sz w:val="28"/>
          <w:szCs w:val="28"/>
        </w:rPr>
        <w:t>二、被行為人、其法定代理人或實際照顧者檢舉時，應載明被行為人就讀學校及班級。</w:t>
      </w:r>
    </w:p>
    <w:p w:rsidR="00A9212B" w:rsidRDefault="00A9212B" w:rsidP="00A9212B">
      <w:pPr>
        <w:pStyle w:val="ab"/>
        <w:spacing w:line="460" w:lineRule="exact"/>
        <w:ind w:left="1344" w:hanging="567"/>
        <w:jc w:val="both"/>
      </w:pPr>
      <w:r>
        <w:rPr>
          <w:rFonts w:ascii="標楷體" w:eastAsia="標楷體" w:hAnsi="標楷體"/>
          <w:color w:val="111111"/>
          <w:sz w:val="28"/>
          <w:szCs w:val="28"/>
        </w:rPr>
        <w:t>三、檢舉之事實內容，如有相關證據，亦應記載或附卷。</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 xml:space="preserve">            被行為人、其法定代理人或實際照顧者當面以言詞向學校檢舉者，學校應協助其填寫檢舉書。</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 xml:space="preserve">             學校經大眾傳播媒體、警政機關、醫療或衛生福利機關（構）等之報導、通知或陳情而知悉者，視同檢舉。</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 xml:space="preserve">            學校不得因被行為人或任何人檢舉或協助他人檢舉，而予以不利之處分或措施。</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 xml:space="preserve">            調查學校依國民教育法、高級中等教育法、私立學校法或其他教育法令規定合併者，由合併後存續或新設之學校為調查學校。調查學校已停辦者，由行為人現所屬學校為調查學校，行為人無現所屬學校者，由行為時學校之主管機關為事件管轄機關。</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第十九條　　學校接獲檢舉，應初步了解是否為調查學校，並對學生啟動關懷輔導。非調查學校接獲檢舉，知悉疑似校園霸凌事件時，除依第十七條規定通報外，應於三個工作日內將事件移送調查學校處理，並通知當事人；當事人為未成年學生時，應通知其法定代理人或實際照顧者。</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 xml:space="preserve">            高級中等以下學校接獲前項檢舉，涉及疑似師對生霸凌事件，應移送學校校園事件處理會議處理。</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第二十條　　行為人分屬不同學校者，以先接獲檢舉之學校負責調查，相關學校應配合</w:t>
      </w:r>
      <w:r>
        <w:rPr>
          <w:rFonts w:ascii="標楷體" w:eastAsia="標楷體" w:hAnsi="標楷體"/>
          <w:color w:val="111111"/>
          <w:sz w:val="28"/>
          <w:szCs w:val="28"/>
        </w:rPr>
        <w:lastRenderedPageBreak/>
        <w:t>調查，並以列席方式參與防制委員會會議。</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 xml:space="preserve">            調查學校處理前項事件過程，行為人已非調查學校或參與調查學校之教職員工與學生時，調查學校應以書面通知行為人現所屬學校配合調查，所屬學校應派員以列席方式參與防制委員會會議，被通知之學校不得拒絕。</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 xml:space="preserve">            學制轉銜期間接獲檢舉之事件，管轄權有爭議時，由其共同主管機關決定之；無共同主管機關時，由各該主管機關協議定之。</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第二十一條　　學校知悉或接獲檢舉學生疑似有違法或不當行為，經查證後，教師及學校應對該學生採取下列措施：</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一、</w:t>
      </w:r>
      <w:r>
        <w:rPr>
          <w:rFonts w:ascii="標楷體" w:eastAsia="標楷體" w:hAnsi="標楷體"/>
          <w:color w:val="111111"/>
          <w:sz w:val="28"/>
          <w:szCs w:val="28"/>
        </w:rPr>
        <w:tab/>
        <w:t>提供適當心理諮商與輔導。</w:t>
      </w:r>
    </w:p>
    <w:p w:rsidR="00A9212B" w:rsidRDefault="00A9212B" w:rsidP="00A9212B">
      <w:pPr>
        <w:pStyle w:val="ab"/>
        <w:spacing w:line="460" w:lineRule="exact"/>
        <w:ind w:left="1344" w:hanging="567"/>
        <w:jc w:val="both"/>
      </w:pPr>
      <w:r>
        <w:rPr>
          <w:rFonts w:ascii="標楷體" w:eastAsia="標楷體" w:hAnsi="標楷體"/>
          <w:color w:val="111111"/>
          <w:sz w:val="28"/>
          <w:szCs w:val="28"/>
        </w:rPr>
        <w:t>二、</w:t>
      </w:r>
      <w:r>
        <w:rPr>
          <w:rFonts w:ascii="標楷體" w:eastAsia="標楷體" w:hAnsi="標楷體"/>
          <w:color w:val="111111"/>
          <w:sz w:val="28"/>
          <w:szCs w:val="28"/>
        </w:rPr>
        <w:tab/>
        <w:t>採取適當管教措施。</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三、</w:t>
      </w:r>
      <w:r>
        <w:rPr>
          <w:rFonts w:ascii="標楷體" w:eastAsia="標楷體" w:hAnsi="標楷體"/>
          <w:color w:val="111111"/>
          <w:sz w:val="28"/>
          <w:szCs w:val="28"/>
        </w:rPr>
        <w:tab/>
        <w:t>移送權責單位依法定程序予以懲處。</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四、其他適當措施。</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第二十二條　　學生有下列行為，非立即對其身體施加強制力，不能制止、排除或預防危害者，其他學生得採取必要之強制措施，不予處罰：</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一、</w:t>
      </w:r>
      <w:r>
        <w:rPr>
          <w:rFonts w:ascii="標楷體" w:eastAsia="標楷體" w:hAnsi="標楷體"/>
          <w:color w:val="111111"/>
          <w:sz w:val="28"/>
          <w:szCs w:val="28"/>
        </w:rPr>
        <w:tab/>
        <w:t>攻擊學生或他人，毀損公物或他人物品，或有攻擊、毀損行為之虞時。</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二、</w:t>
      </w:r>
      <w:r>
        <w:rPr>
          <w:rFonts w:ascii="標楷體" w:eastAsia="標楷體" w:hAnsi="標楷體"/>
          <w:color w:val="111111"/>
          <w:sz w:val="28"/>
          <w:szCs w:val="28"/>
        </w:rPr>
        <w:tab/>
        <w:t>自殺、自傷，或有自殺、自傷之虞。</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三、</w:t>
      </w:r>
      <w:r>
        <w:rPr>
          <w:rFonts w:ascii="標楷體" w:eastAsia="標楷體" w:hAnsi="標楷體"/>
          <w:color w:val="111111"/>
          <w:sz w:val="28"/>
          <w:szCs w:val="28"/>
        </w:rPr>
        <w:tab/>
        <w:t>無正當理由攜帶或不當使用學校依法規定違禁物品，有侵害他人生命或身體之虞。</w:t>
      </w:r>
    </w:p>
    <w:p w:rsidR="00A9212B" w:rsidRDefault="00A9212B" w:rsidP="00A9212B">
      <w:pPr>
        <w:pStyle w:val="ab"/>
        <w:spacing w:line="460" w:lineRule="exact"/>
        <w:ind w:left="1344" w:hanging="567"/>
        <w:jc w:val="both"/>
      </w:pPr>
      <w:r>
        <w:rPr>
          <w:rFonts w:ascii="標楷體" w:eastAsia="標楷體" w:hAnsi="標楷體"/>
          <w:color w:val="111111"/>
          <w:sz w:val="28"/>
          <w:szCs w:val="28"/>
        </w:rPr>
        <w:t>四、</w:t>
      </w:r>
      <w:r>
        <w:rPr>
          <w:rFonts w:ascii="標楷體" w:eastAsia="標楷體" w:hAnsi="標楷體"/>
          <w:color w:val="111111"/>
          <w:sz w:val="28"/>
          <w:szCs w:val="28"/>
        </w:rPr>
        <w:tab/>
        <w:t>其他現在不法侵害他人生命、身體、自由、名譽或財產之行為。</w:t>
      </w:r>
    </w:p>
    <w:p w:rsidR="00A9212B" w:rsidRDefault="00A9212B" w:rsidP="00A9212B">
      <w:pPr>
        <w:pStyle w:val="Textbody"/>
        <w:widowControl w:val="0"/>
        <w:suppressAutoHyphens/>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學生對於現在不法之侵害，而出於防衛自己或他人權利之行為，不予處罰。但防衛行為過當者，得減輕或免除其處罰。</w:t>
      </w:r>
    </w:p>
    <w:p w:rsidR="00A9212B" w:rsidRDefault="00A9212B" w:rsidP="00A9212B">
      <w:pPr>
        <w:pStyle w:val="Textbody"/>
        <w:widowControl w:val="0"/>
        <w:suppressAutoHyphens/>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學生因避免自己或他人生命、身體、自由、名譽或財產之緊急危難，而出於不得已之行為，不予處罰。但避難行為過當者，得減輕或免除其處罰。</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第二十三條　　學校知悉或接獲檢舉學生有違法或不當行為，包括疑似霸凌或故意傷害事件後，應先行保全或初步調查與事件有關之證據、資料，以利後續調查進行；並得要求當事人、法定代理人、實際照顧者或第三人提供必要之文書、資料、物品，或作必要之說明。</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第二十四條　　學校校長應於防制委員會委員中指派三人組成審查小組；審查小組委員之任期，與防制委員會委員相同，並依本準則規定行使職權。</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審查小組審查事件認有必要時，得依職權通知當事人、檢舉人或其他相關人員，出席說明或陳述意見。</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第二十五條　　檢舉事件有下列情形之一，經審查小組委員全體一致同意應不予受理者，調查學校應不予受理：</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lastRenderedPageBreak/>
        <w:t>一、非屬本準則所規定之事件。</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二、無具體之內容。</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三、檢舉人未具真實姓名或足以識別其身分之資訊。但檢舉內容包括行為人及具體行為者，不在此限。</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四、同一事件已不受理或已作成終局實體處理。</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五、檢舉事件已撤回檢舉。</w:t>
      </w:r>
    </w:p>
    <w:p w:rsidR="00A9212B" w:rsidRDefault="00A9212B" w:rsidP="00A9212B">
      <w:pPr>
        <w:pStyle w:val="ab"/>
        <w:spacing w:line="460" w:lineRule="exact"/>
        <w:ind w:left="1418" w:hanging="1418"/>
        <w:jc w:val="both"/>
      </w:pPr>
      <w:r>
        <w:rPr>
          <w:rFonts w:ascii="標楷體" w:eastAsia="標楷體" w:hAnsi="標楷體"/>
          <w:color w:val="111111"/>
          <w:sz w:val="28"/>
          <w:szCs w:val="28"/>
        </w:rPr>
        <w:t xml:space="preserve">              前項第五款之撤回檢舉事件或調和、調查中撤回檢舉之事件，調查學校認有必要者，得受理及本於職權繼續調查處理。</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主管機關接獲檢舉或知悉之事件，有第一項各款情形之一者，主管機關應不予處理，且無須函知下級機關或學校處理。</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調查學校應於接獲檢舉之日起二十個工作日內，以書面通知檢舉人是否受理；無從通知者，免予通知；不受理之書面通知，應敘明理由。</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第二十六條　　檢舉人不服不受理決定者，於收受不受理決定之次日起三十日內，得填具陳情書向學校所屬主管機關陳情；陳情，同一事件以一次為限。</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第四章　生對生霸凌事件之調和、調查及處理</w:t>
      </w:r>
    </w:p>
    <w:p w:rsidR="00A9212B" w:rsidRDefault="00A9212B" w:rsidP="00A9212B">
      <w:pPr>
        <w:pStyle w:val="ab"/>
        <w:spacing w:line="460" w:lineRule="exact"/>
        <w:ind w:left="1418" w:hanging="1418"/>
        <w:jc w:val="both"/>
      </w:pPr>
      <w:r>
        <w:rPr>
          <w:rFonts w:ascii="標楷體" w:eastAsia="標楷體" w:hAnsi="標楷體"/>
          <w:color w:val="111111"/>
          <w:sz w:val="28"/>
          <w:szCs w:val="28"/>
        </w:rPr>
        <w:t>第二十七條　　生對生霸凌事件，學校應於審查小組決議受理之日起五個工作日內，組成處理小組，進行調和或調查。</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處理小組應置委員若干人，其人數以三人或五人為原則，至少過半數委員應自生對生人才庫外聘，但偏遠地區學校至少三分之一委員應自生對生人才庫外聘。</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偏遠地區學校自人才庫外聘委員有困難者，學校主管機關應給予必要之協助。</w:t>
      </w:r>
    </w:p>
    <w:p w:rsidR="00A9212B" w:rsidRDefault="00A9212B" w:rsidP="00A9212B">
      <w:pPr>
        <w:pStyle w:val="ab"/>
        <w:spacing w:line="460" w:lineRule="exact"/>
        <w:ind w:left="1418" w:hanging="1418"/>
        <w:jc w:val="both"/>
      </w:pPr>
      <w:r>
        <w:rPr>
          <w:rFonts w:ascii="標楷體" w:eastAsia="標楷體" w:hAnsi="標楷體"/>
          <w:color w:val="111111"/>
          <w:sz w:val="28"/>
          <w:szCs w:val="28"/>
        </w:rPr>
        <w:t xml:space="preserve">              教師執行防制委員會、審查小組、處理小組、諮詢委員會、審議委員會或審議小組委員職務，以公假處理；未支領出席費教師所遺課務由學校遴聘合格人員代課，並核支代課鐘點費。</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第二十八條　　處理小組委員應基於中立、公正之立場，調和及調查事件，並應善用修復式正義或其他教育輔導策略，提供支持及引導，促進雙方對話與相互理解，化解衝突，並研商解決方案，修復關係及減少創傷。</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第二十九條　　雙方得自由選擇採行調和或調查程序；調和程序應經雙方同意，始得為之。</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處理小組互推委員一人擔任主持人，決定內部分工後，由委員分別進行調和或調查會議前之個別會談（以下簡稱會前會），並提供雙方調和或調查程序說明書及調和意願書。</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lastRenderedPageBreak/>
        <w:t xml:space="preserve">              會前會時，不得錄音或錄影。</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委員與雙方進行會前會時，應瞭解雙方感受、需要，及期望共同彌補傷害與修復關係之方式。</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第三十條　　處理小組應依下列規定進行調和會議程序：</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一、會前會之後，雙方均同意調和時，應簽署調和意願書；委員並應確認調和會議時間、地點，及告知雙方。</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二、調和會議開始時，主持人應說明第三款至第六款及第三十一條規定之調和會議進行原則。</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三、調和程序之進行，應尊重雙方意願。有任一方無意願時，應停止調和。</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四、雙方以說明感受、需求及期望為主，並應尊重對方發言，不得有人身攻擊之言詞。必要時，得採單邊方式分別進行溝通。</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五、調和會議進行時，不得錄音或錄影。</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六、發言順序應尊重主持人之安排。</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第三十一條　　調和成立，雙方達成協議時，應作成調和協議，且雙方應受調和協議之拘束。但經雙方同意變更，或客觀判斷，調和協議顯失公平者，不在此限。</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調和程序中，委員所為之勸導，及雙方所為不利於己之陳述或讓步，於調和不成立後之調查，不得採為調查報告之基礎。</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第三十二條　　有下列各款情形之一者，處理小組應停止調和，進行調查：</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一、任一方無調和意願。</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二、一方當事人、其法定代理人或實際照顧者，有運用不對等之權力或地位影響調和進行之具體事實。</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三、處理小組召開第一次調和會議之日起一個月，調和仍未成立。</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四、處理小組認顯無調和必要、調和顯無成立之可能或不能調和。</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第三十三條　　處理小組停止調和後，應進行調查，並召開調查會議。</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調查程序進行中，雙方重新有調和意願時，處理小組得停止調查，進行調和。</w:t>
      </w:r>
    </w:p>
    <w:p w:rsidR="00A9212B" w:rsidRDefault="00A9212B" w:rsidP="00A9212B">
      <w:pPr>
        <w:pStyle w:val="ab"/>
        <w:spacing w:line="460" w:lineRule="exact"/>
        <w:ind w:left="1418" w:hanging="1418"/>
        <w:jc w:val="both"/>
      </w:pPr>
      <w:r>
        <w:rPr>
          <w:rFonts w:ascii="標楷體" w:eastAsia="標楷體" w:hAnsi="標楷體"/>
          <w:color w:val="111111"/>
          <w:sz w:val="28"/>
          <w:szCs w:val="28"/>
        </w:rPr>
        <w:t>第三十四條　　處理小組於調和成立之日起七個工作日內，應完成調和報告，提防制委員會審議；審議時，處理小組應依防制委員會通知，推派代表列席說明。</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前項調和報告內容，應包括下列事項：</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一、檢舉之案由，包括檢舉人陳述之重點。</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二、調和歷程，包括日期及對象。</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三、調和協議之內容。</w:t>
      </w:r>
    </w:p>
    <w:p w:rsidR="00A9212B" w:rsidRDefault="00A9212B" w:rsidP="00A9212B">
      <w:pPr>
        <w:pStyle w:val="ab"/>
        <w:spacing w:line="460" w:lineRule="exact"/>
        <w:ind w:left="1344" w:hanging="567"/>
        <w:jc w:val="both"/>
      </w:pPr>
      <w:r>
        <w:rPr>
          <w:rFonts w:ascii="標楷體" w:eastAsia="標楷體" w:hAnsi="標楷體"/>
          <w:color w:val="111111"/>
          <w:sz w:val="28"/>
          <w:szCs w:val="28"/>
        </w:rPr>
        <w:t>四、處理建議。</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lastRenderedPageBreak/>
        <w:t>第三十五條　　調和成立者，必要時，防制委員會應依調和報告對行為人為下列一款或數款之決議，學校應於決議之日起十五個工作日內，作成下列第二款至第四款之終局實體處理：</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一、依第三十八條第一項規定予以處置。</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二、提供心理諮商與輔導或其他協助。</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三、採取適當管教措施。</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四、移送權責單位依法定程序予以懲處。</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權責單位非有正當理由，不得違反防制委員會前項之決議。</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第三十六條　　防制委員會審議事件認有必要時，得依職權通知當事人、檢舉人或其他相關之人，出席說明或陳述意見。</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防制委員會審議事件認有必要時，得邀請教師、職員或具霸凌防制意識之專業輔導人員、性別平等教育委員會委員、法律專業人員、特殊教育專業人員、警政、衛生福利、法務等機關代表及學生代表，列席提供意見。</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生對生霸凌事件調查過程中，學校、處理小組及防制委員會，除有必要者外，應避免重複訪談學生。</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防制委員會應有二分之一以上委員出席，始得開會；出席委員過半數之同意，始得決議。</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第三十七條　　防制委員會委員同時擔任處理小組委員者，於審議其調和或調查之事件時，應自行迴避。</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第三十八條　　為保障生對生霸凌事件當事人之學習權、受教育權、身體自主權、人格發展權及其他權利，必要時，學校於調和、調查、處理階段或作成終局實體處理後，得為下列處置：</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一、彈性處理當事人之出缺席紀錄或成績評量，並積極協助其課業，得不受請假、學生成績評量或其他相關規定之限制。</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二、尊重被行為人之意願，減低當事人雙方互動之機會；必要時，得對當事人施予抽離或個別教學、輔導，學校並得暫時將當事人安置到其他班級或協助當事人依法定程序轉班。</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三、提供心理諮商與輔導、班級輔導或其他協助，必要時，得訂定輔導計畫，明列輔導內容、分工或期程。</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四、避免行為人及其他關係人之報復情事。</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五、預防、減低或杜絕行為人再犯。</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六、其他必要之處置。</w:t>
      </w:r>
    </w:p>
    <w:p w:rsidR="00A9212B" w:rsidRDefault="00A9212B" w:rsidP="00A9212B">
      <w:pPr>
        <w:pStyle w:val="ab"/>
        <w:spacing w:line="460" w:lineRule="exact"/>
        <w:ind w:left="1418" w:hanging="1418"/>
        <w:jc w:val="both"/>
      </w:pPr>
      <w:r>
        <w:rPr>
          <w:rFonts w:ascii="標楷體" w:eastAsia="標楷體" w:hAnsi="標楷體"/>
          <w:color w:val="111111"/>
          <w:sz w:val="28"/>
          <w:szCs w:val="28"/>
        </w:rPr>
        <w:t xml:space="preserve">              處理小組或防制委員會於調和、調查階段，得建議學校採取前項一款或</w:t>
      </w:r>
      <w:r>
        <w:rPr>
          <w:rFonts w:ascii="標楷體" w:eastAsia="標楷體" w:hAnsi="標楷體"/>
          <w:color w:val="111111"/>
          <w:sz w:val="28"/>
          <w:szCs w:val="28"/>
        </w:rPr>
        <w:lastRenderedPageBreak/>
        <w:t>數款之處置。</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當事人非屬調查學校之學生時，調查學校應通知當事人所屬學校，依第一項規定處理。</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第三十九條　　處理小組進行調查時，應依下列規定辦理：</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一、訪談下列人員時，學校應全程錄音或錄影；受訪談者不得自行錄音或錄影：</w:t>
      </w:r>
    </w:p>
    <w:p w:rsidR="00A9212B" w:rsidRDefault="00A9212B" w:rsidP="00A9212B">
      <w:pPr>
        <w:pStyle w:val="ab"/>
        <w:spacing w:line="460" w:lineRule="exact"/>
        <w:ind w:left="2858" w:hanging="1418"/>
        <w:jc w:val="both"/>
        <w:rPr>
          <w:rFonts w:ascii="標楷體" w:eastAsia="標楷體" w:hAnsi="標楷體"/>
          <w:color w:val="111111"/>
          <w:sz w:val="28"/>
          <w:szCs w:val="28"/>
        </w:rPr>
      </w:pPr>
      <w:r>
        <w:rPr>
          <w:rFonts w:ascii="標楷體" w:eastAsia="標楷體" w:hAnsi="標楷體"/>
          <w:color w:val="111111"/>
          <w:sz w:val="28"/>
          <w:szCs w:val="28"/>
        </w:rPr>
        <w:t>(一)當事人。</w:t>
      </w:r>
    </w:p>
    <w:p w:rsidR="00A9212B" w:rsidRDefault="00A9212B" w:rsidP="00A9212B">
      <w:pPr>
        <w:pStyle w:val="ab"/>
        <w:spacing w:line="460" w:lineRule="exact"/>
        <w:ind w:left="2858" w:hanging="1418"/>
        <w:jc w:val="both"/>
        <w:rPr>
          <w:rFonts w:ascii="標楷體" w:eastAsia="標楷體" w:hAnsi="標楷體"/>
          <w:color w:val="111111"/>
          <w:sz w:val="28"/>
          <w:szCs w:val="28"/>
        </w:rPr>
      </w:pPr>
      <w:r>
        <w:rPr>
          <w:rFonts w:ascii="標楷體" w:eastAsia="標楷體" w:hAnsi="標楷體"/>
          <w:color w:val="111111"/>
          <w:sz w:val="28"/>
          <w:szCs w:val="28"/>
        </w:rPr>
        <w:t>(二)檢舉人。</w:t>
      </w:r>
    </w:p>
    <w:p w:rsidR="00A9212B" w:rsidRDefault="00A9212B" w:rsidP="00A9212B">
      <w:pPr>
        <w:pStyle w:val="ab"/>
        <w:spacing w:line="460" w:lineRule="exact"/>
        <w:ind w:left="2858" w:hanging="1418"/>
        <w:jc w:val="both"/>
        <w:rPr>
          <w:rFonts w:ascii="標楷體" w:eastAsia="標楷體" w:hAnsi="標楷體"/>
          <w:color w:val="111111"/>
          <w:sz w:val="28"/>
          <w:szCs w:val="28"/>
        </w:rPr>
      </w:pPr>
      <w:r>
        <w:rPr>
          <w:rFonts w:ascii="標楷體" w:eastAsia="標楷體" w:hAnsi="標楷體"/>
          <w:color w:val="111111"/>
          <w:sz w:val="28"/>
          <w:szCs w:val="28"/>
        </w:rPr>
        <w:t>(三)學校相關人員。</w:t>
      </w:r>
    </w:p>
    <w:p w:rsidR="00A9212B" w:rsidRDefault="00A9212B" w:rsidP="00A9212B">
      <w:pPr>
        <w:pStyle w:val="ab"/>
        <w:spacing w:line="460" w:lineRule="exact"/>
        <w:ind w:left="2858" w:hanging="1418"/>
        <w:jc w:val="both"/>
        <w:rPr>
          <w:rFonts w:ascii="標楷體" w:eastAsia="標楷體" w:hAnsi="標楷體"/>
          <w:color w:val="111111"/>
          <w:sz w:val="28"/>
          <w:szCs w:val="28"/>
        </w:rPr>
      </w:pPr>
      <w:r>
        <w:rPr>
          <w:rFonts w:ascii="標楷體" w:eastAsia="標楷體" w:hAnsi="標楷體"/>
          <w:color w:val="111111"/>
          <w:sz w:val="28"/>
          <w:szCs w:val="28"/>
        </w:rPr>
        <w:t>(四)可能知悉事件之其他相關人員。</w:t>
      </w:r>
    </w:p>
    <w:p w:rsidR="00A9212B" w:rsidRDefault="00A9212B" w:rsidP="00A9212B">
      <w:pPr>
        <w:pStyle w:val="ab"/>
        <w:spacing w:line="460" w:lineRule="exact"/>
        <w:ind w:left="1344" w:hanging="567"/>
        <w:jc w:val="both"/>
      </w:pPr>
      <w:r>
        <w:rPr>
          <w:rFonts w:ascii="標楷體" w:eastAsia="標楷體" w:hAnsi="標楷體"/>
          <w:color w:val="111111"/>
          <w:sz w:val="28"/>
          <w:szCs w:val="28"/>
        </w:rPr>
        <w:t>二、前款人員應配合處理小組之調查，並提供相關文件、資料或陳述意見。</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三、依第一款規定通知當事人及檢舉人配合調查時，應以書面為之，並記載調查目的、時間、地點及不到場所生之效果。但經當事人同意無需書面通知者，得逕為調查之訪談。</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四、調查時，應給予當事人陳述意見之機會；行為人接受調查應親自出席；當事人為未成年者，接受調查時得由法定代理人、實際照顧者或受其委託之人員陪同。</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五、不得令當事人間或與檢舉人或證人對質。但經處理小組徵得雙方當事人及其法定代理人、實際照顧者同意，且無權力、地位不對等之情形者，不在此限。</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六、處理小組進行調查，請學生接受訪談時，應以保密方式為之。</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七、就涉及調查之特殊專業、鑑定及其他相關事項，得諮詢其他機關、機構、法人、團體或專業人員。</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八、學校及處理小組就當事人、檢舉人、證人或協助調查人之姓名及其他足以辨識身分之資料，應予保密。但基於調查之必要或公共利益之考量者，不在此限。</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第四十條　　前條第一款錄音、錄影內容，由學校自行列冊保管，應保存至少三年；有相關之行政爭訟及其他法律救濟程序進行時，學校除應保存至少三年外，並應保存至該等救濟程序確定後至少六個月。但法規另有規定者，從其規定。</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 xml:space="preserve">             前條第八款規定之保密義務，適用於學校參與調和、調查及處理校園霸凌事件之所有人員。</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 xml:space="preserve">            依前項規定負有保密義務者洩密時，應依刑法或其他相關法規處罰。</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第四十一條   當事人或檢舉人無正當理由拒絕配合調查，經處理小組通知限期配合調查，屆期仍未配合者，處理小組得不待其陳述，逕行作成調查報告。</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 xml:space="preserve">            主管機關基於職權，或學生申訴評議委員會、訴願審議委員會、檢察機關、</w:t>
      </w:r>
      <w:r>
        <w:rPr>
          <w:rFonts w:ascii="標楷體" w:eastAsia="標楷體" w:hAnsi="標楷體"/>
          <w:color w:val="111111"/>
          <w:sz w:val="28"/>
          <w:szCs w:val="28"/>
        </w:rPr>
        <w:lastRenderedPageBreak/>
        <w:t>法院調查案件需要時，學校有配合提供調查報告及相關資料之義務。</w:t>
      </w:r>
    </w:p>
    <w:p w:rsidR="00A9212B" w:rsidRDefault="00A9212B" w:rsidP="00A9212B">
      <w:pPr>
        <w:pStyle w:val="ab"/>
        <w:spacing w:line="460" w:lineRule="exact"/>
        <w:ind w:left="1134" w:hanging="1134"/>
        <w:jc w:val="both"/>
      </w:pPr>
      <w:r>
        <w:rPr>
          <w:rFonts w:ascii="標楷體" w:eastAsia="標楷體" w:hAnsi="標楷體"/>
          <w:color w:val="111111"/>
          <w:sz w:val="28"/>
          <w:szCs w:val="28"/>
        </w:rPr>
        <w:t xml:space="preserve">            學校或相關機關就記載有當事人、檢舉人、證人及協助調查人姓名之原始文書，應予封存，不得供閱覽或提供予偵查、審判機關以外之人。但法規另有規定者，不在此限。</w:t>
      </w:r>
    </w:p>
    <w:p w:rsidR="00A9212B" w:rsidRDefault="00A9212B" w:rsidP="00A9212B">
      <w:pPr>
        <w:pStyle w:val="ab"/>
        <w:spacing w:line="460" w:lineRule="exact"/>
        <w:ind w:left="1134" w:hanging="1134"/>
        <w:jc w:val="both"/>
      </w:pPr>
      <w:r>
        <w:rPr>
          <w:rFonts w:ascii="標楷體" w:eastAsia="標楷體" w:hAnsi="標楷體"/>
          <w:color w:val="111111"/>
          <w:sz w:val="28"/>
          <w:szCs w:val="28"/>
        </w:rPr>
        <w:t xml:space="preserve">            調和、調查過程所需之行政工作，學校應協助處理。</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第四十二條   處理小組、防制委員會之調和、調查及處理，不受該事件司法程序是否進行及審理結果之影響。</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 xml:space="preserve">        前項之調和及調查程序，不因當事人喪失原身分而中止。</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第四十三條    處理小組應於召開第一次調和或調查會議之日起二個月內，完成調和或調查報告；必要時，得延長之，延長以二次為限，每次不得逾一個月，學校並應通知當事人。</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 xml:space="preserve">             處理小組完成調查報告後，應提防制委員會審議；審議時，處理小組應依防制委員會通知，推派代表列席說明。</w:t>
      </w:r>
    </w:p>
    <w:p w:rsidR="00A9212B" w:rsidRDefault="00A9212B" w:rsidP="00A9212B">
      <w:pPr>
        <w:pStyle w:val="ab"/>
        <w:spacing w:line="460" w:lineRule="exact"/>
        <w:ind w:left="1134" w:hanging="1134"/>
        <w:jc w:val="both"/>
        <w:rPr>
          <w:rFonts w:ascii="標楷體" w:eastAsia="標楷體" w:hAnsi="標楷體"/>
          <w:color w:val="111111"/>
          <w:sz w:val="28"/>
          <w:szCs w:val="28"/>
        </w:rPr>
      </w:pPr>
      <w:r>
        <w:rPr>
          <w:rFonts w:ascii="標楷體" w:eastAsia="標楷體" w:hAnsi="標楷體"/>
          <w:color w:val="111111"/>
          <w:sz w:val="28"/>
          <w:szCs w:val="28"/>
        </w:rPr>
        <w:t>第四十四條   前條調查報告內容，應包括下列事項：</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一、檢舉之案由，包括檢舉人陳述之重點。</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二、調查歷程，包括日期及對象。</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三、當事人陳述之重點。</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四、事實認定及理由，包括相關人員陳述之重點、相關物證之查驗。</w:t>
      </w:r>
    </w:p>
    <w:p w:rsidR="00A9212B" w:rsidRDefault="00A9212B" w:rsidP="00A9212B">
      <w:pPr>
        <w:pStyle w:val="ab"/>
        <w:spacing w:line="460" w:lineRule="exact"/>
        <w:ind w:left="1344" w:hanging="567"/>
        <w:jc w:val="both"/>
      </w:pPr>
      <w:r>
        <w:rPr>
          <w:rFonts w:ascii="標楷體" w:eastAsia="標楷體" w:hAnsi="標楷體"/>
          <w:color w:val="111111"/>
          <w:sz w:val="28"/>
          <w:szCs w:val="28"/>
        </w:rPr>
        <w:t>五、處理建議。</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第四十五條　　防制委員會審議調查報告，確認生對生霸凌事件成立者，必要時，得對行為人為下列一款或數款之決議：</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一、依第三十八條第一項規定予以處置。</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二、提供心理諮商與輔導或其他協助。</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三、採取適當管教措施。</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四、移送權責單位依法定程序予以懲處。</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五、霸凌情節重大者，依第六十一條規定處理。</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權責單位非有正當理由，不得違反防制委員會前項之決議。</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第四十六條　 學校應於防制委員會作成決議或收受調查學校決議之日起十五個工作日內，作成終局實體處理。</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學校依前項規定作成終局實體處理後，應於十個工作日內以書面載明事實及理由，通知行為人及被行為人，並一併提供調和報告或調查報告。</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學校應告知行為人不服終局實體處理之救濟方法、期間及其受理機關。</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學校應告知被行為人不服終局實體處理之陳情方法、期間及其受理機</w:t>
      </w:r>
      <w:r>
        <w:rPr>
          <w:rFonts w:ascii="標楷體" w:eastAsia="標楷體" w:hAnsi="標楷體"/>
          <w:color w:val="111111"/>
          <w:sz w:val="28"/>
          <w:szCs w:val="28"/>
        </w:rPr>
        <w:lastRenderedPageBreak/>
        <w:t>關。</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行為人或被行為人為未成年學生時，應通知其法定代理人或實際照顧者。</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第四十七條   學校就原始文書以外，對外所另行製作之調和報告、調查報告或其他文書，應將當事人、檢舉人、證人及協助調查人之真實姓名及其他足以辨識身分之資料刪除，並以代號為之。</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第四十八條　  行為人不服學校於行政程序中所為之決定或處置者，僅得於對學校之終局實體處理不服，而依各級學校學生申訴相關規定提起申訴時，一併聲明之。</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第四十九條    被行為人、其法定代理人或實際照顧者，不服學校之終局實體處理者，於收受終局實體處理之次日起三十日內，得填具陳情書向學校所屬主管機關陳情；陳情，同一事件以一次為限。</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第五十條    前條及第二十六條所定之陳情案有下列情形之一者，應不予處理︰</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一、逾期陳情之事件</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二、同一事件經予適當處理，並已明確答覆後，而仍就同一事件向主管機關或其他機關陳情。</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陳情人誤向應受理之主管機關以外之機關或學校提起陳情者，以該機關或學校收受之日，視為提起陳情之日。</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第五章　專科以上學校師對生霸凌事件之調查及處理</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第五十一條　專科以上學校疑似師對生霸凌事件，應依本章規定調查及處理。</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行為人同時包括專科以上學校教職員工及學生之校園霸凌事件，學校應併案準用本章規定調查，並依相關規定分別處理。</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審查小組決議應受理專科以上學校師對生霸凌事件時，學校應於七個工作日內，依第五十二條規定組成調查小組進行調查。</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專科以上學校師對生霸凌事件調查過程中，學校、審查小組、防制委員會及調查小組，除有必要者外，應避免重複訪談學生。</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第五十二條　  防制委員會調查專科以上學校師對生霸凌事件時，應自專科以上師對生人才庫遴選人員擔任調查小組委員。</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前項調查小組應以三人或五人為原則，並應全部外聘；調查小組委員應包括法律專家學者至少一人。</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學校對於與師對生霸凌事件有關之事實認定，應依據調查小組之調查報告。</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主管機關對於與師對生霸凌事件有關之事實認定，應審酌調查小組之</w:t>
      </w:r>
      <w:r>
        <w:rPr>
          <w:rFonts w:ascii="標楷體" w:eastAsia="標楷體" w:hAnsi="標楷體"/>
          <w:color w:val="111111"/>
          <w:sz w:val="28"/>
          <w:szCs w:val="28"/>
        </w:rPr>
        <w:lastRenderedPageBreak/>
        <w:t>調查報告。</w:t>
      </w:r>
    </w:p>
    <w:p w:rsidR="00A9212B" w:rsidRDefault="00A9212B" w:rsidP="00A9212B">
      <w:pPr>
        <w:pStyle w:val="ab"/>
        <w:spacing w:line="460" w:lineRule="exact"/>
        <w:ind w:left="1418" w:hanging="1418"/>
        <w:jc w:val="both"/>
      </w:pPr>
      <w:r>
        <w:rPr>
          <w:rFonts w:ascii="標楷體" w:eastAsia="標楷體" w:hAnsi="標楷體"/>
          <w:color w:val="111111"/>
          <w:sz w:val="28"/>
          <w:szCs w:val="28"/>
        </w:rPr>
        <w:t>第五十三條　 專科以上學校師對生霸凌事件之調查、處理、審議程序，準用第二十七條第四項、第三十六條至第四十四條、第四十七條至第五十條規定辦理。</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第五十四條   專科以上學校師對生霸凌事件，學校作成終局實體處理後，除依第五十五條規定應報主管機關核准者外，應於十個工作日內以書面載明事實及理由，通知行為人及被行為人，並一併提供調查報告。</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學校應告知行為人不服終局實體處理之救濟方法、期間及其受理機關。</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學校應告知被行為人不服終局實體處理之陳情方法、期間及其受理機關。</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第五十五條　 專科以上學校專任教師有教師法第十四條第一項第十款、第十五條第一項第三款或第十八條規定情形者，學校應自防制委員會作成決議之日起十日內提教師評審委員會(以下簡稱教評會)審議；教評會審議通過解聘或終局停聘之日起十日內，學校應依教師法規定報主管機關核准後，予以解聘或終局停聘。</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學校應於主管機關核准解聘或終局停聘決定之日起十日內，以書面載明事實及理由，通知行為人及被行為人，並一併提供調查報告。</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學校應告知行為人不服前項解聘或終局停聘決定之救濟方法、期間及其受理機關。</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學校應告知被行為人，不服第二項解聘或終局停聘決定之陳情方法、期間及其受理機關。</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行為人於向教評會陳述意見前，得向學校申請提供調查報告。</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第五十六條　  專科以上學校除有前條情形外，應於防制委員會就師對生霸凌事件作成決議之日起二個月內，依法規、學校章則或聘約之規定作成終局實體處理。</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第五十七條　  專科以上學校職員、工友疑似霸凌事件情節重大，經查證屬實，有解聘、免職、終止契約關係或終止運用關係之必要者，應依相關法規辦理。</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第六章 輔導及協助程序</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第五十八條　  學校、防制委員會依第二十一條、第三十五條第一項或第四十五條第一項規定決議輔導行為人時，學校應立即啟動輔導機制。</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必要時，前項輔導機制應就行為人及其他關係人訂定輔導計畫，明列輔導內容、分工、期程，持續輔導行為人，並定期評估是否改善。</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行為人經定期評估未獲改善者，得於徵求其同意後，轉介專業諮商、醫療機構實施矯正、治療及輔導，或商請社政機關（構）輔導安置；其有法定</w:t>
      </w:r>
      <w:r>
        <w:rPr>
          <w:rFonts w:ascii="標楷體" w:eastAsia="標楷體" w:hAnsi="標楷體"/>
          <w:color w:val="111111"/>
          <w:sz w:val="28"/>
          <w:szCs w:val="28"/>
        </w:rPr>
        <w:lastRenderedPageBreak/>
        <w:t>代理人或實際照顧者時，並應經其法定代理人或實際照顧者同意；學校教職員工應配合輔導單位所訂定之相關輔導計畫，無正當理由不得拒絕配合。</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學校確認成立校園霸凌事件後，應依事件成因，檢討學校相關環境、教育措施及輔導資源，立即進行改善。</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第五十九條　  前條輔導，學校得委請醫師、臨床心理師、諮商心理師或社會工作師等專業人員為之。</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學校執行輔導工作之人員，應謹守專業倫理，維護學生接受輔導專業服務之權益；曾參與調和、調查之處理小組委員，應迴避同一事件輔導工作。但偏遠地區學校欠缺適合執行輔導工作之人員，或有其他正當理由，且經受輔導人同意者，不在此限。</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第六十條　    學校防制委員會、審查小組、處理小組、調查小組、主管機關諮詢委員會、審議委員會、審議小組，於調和、調查、處理及審議本準則之事件時，關於委員之迴避，適用或準用行政程序法第三十二條及第三十三條規定。</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第六十一條　    校園霸凌事件情節重大者，學校得請求警政、社政機關（構）或司法機關協助，並依少年事件處理法、兒童及少年福利與權益保障法、社會秩序維護法、刑事訴訟法等相關規定處理。</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第七章　主管機關之監督</w:t>
      </w:r>
    </w:p>
    <w:p w:rsidR="00A9212B" w:rsidRDefault="00A9212B" w:rsidP="00A9212B">
      <w:pPr>
        <w:pStyle w:val="ab"/>
        <w:spacing w:line="460" w:lineRule="exact"/>
        <w:ind w:left="1418" w:hanging="1418"/>
        <w:jc w:val="both"/>
      </w:pPr>
      <w:r>
        <w:rPr>
          <w:rFonts w:ascii="標楷體" w:eastAsia="標楷體" w:hAnsi="標楷體"/>
          <w:color w:val="111111"/>
          <w:sz w:val="28"/>
          <w:szCs w:val="28"/>
        </w:rPr>
        <w:t>第六十二條　  學校作成終局實體處理後，應將處理情形、調和報告、調查報告、防制委員會及學校之會議紀錄，報學校所屬主管機關備查。</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第六十三條    主管機關為審議下列事項，應設校園霸凌事件審議委員會(以下簡稱審議委員會)：</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一、第二十六條所定檢舉人之陳情事件。</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二、第四十九條所定被行為人、其法定代理人或實際照顧者之陳情事件。</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三、主管機關就前條所定學校報請備查事件，進行事後監督，認學校之終局實體處理有違法之虞。</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第六十四條    主管機關就前條所定事項，經審議委員會審議後，得為下列決定，由主管機關以書面敘明理由，通知學校或陳情人：</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一、事件應受理而未受理者，應命學校受理。</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二、調和協議顯失公平，或調查程序有重大瑕疵者，主管機關得命學校繼續調查或另組處理小組進行調查。</w:t>
      </w:r>
    </w:p>
    <w:p w:rsidR="00A9212B" w:rsidRDefault="00A9212B" w:rsidP="00A9212B">
      <w:pPr>
        <w:pStyle w:val="ab"/>
        <w:spacing w:line="460" w:lineRule="exact"/>
        <w:ind w:left="1344" w:hanging="567"/>
        <w:jc w:val="both"/>
      </w:pPr>
      <w:r>
        <w:rPr>
          <w:rFonts w:ascii="標楷體" w:eastAsia="標楷體" w:hAnsi="標楷體"/>
          <w:color w:val="111111"/>
          <w:sz w:val="28"/>
          <w:szCs w:val="28"/>
        </w:rPr>
        <w:t>三、學校終局實體處理違法者，主管機關得敘明理由退回學校，命學校於一定期間內繼續調查、另組處理小組進行調查或依法處理。</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前項第二款所定調查程序有重大瑕疵，指有下列情形之一者：</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lastRenderedPageBreak/>
        <w:t>一、處理小組組織不適法。</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二、有應迴避而未迴避之情形。</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三、有應調查之證據而未調查。</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四、有證據取捨瑕疵而影響事實認定。</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五、其他足以影響事實認定之重大瑕疵。</w:t>
      </w:r>
    </w:p>
    <w:p w:rsidR="00A9212B" w:rsidRDefault="00A9212B" w:rsidP="00A9212B">
      <w:pPr>
        <w:pStyle w:val="ab"/>
        <w:spacing w:line="460" w:lineRule="exact"/>
        <w:ind w:left="1418" w:hanging="1418"/>
        <w:jc w:val="both"/>
      </w:pPr>
      <w:r>
        <w:rPr>
          <w:rFonts w:ascii="標楷體" w:eastAsia="標楷體" w:hAnsi="標楷體"/>
          <w:color w:val="111111"/>
          <w:sz w:val="28"/>
          <w:szCs w:val="28"/>
        </w:rPr>
        <w:t xml:space="preserve">              學校依第一項第二款規定另組處理小組時，生對生霸凌事件至少過半數委員應自生對生人才庫遴選外聘。</w:t>
      </w:r>
    </w:p>
    <w:p w:rsidR="00A9212B" w:rsidRDefault="00A9212B" w:rsidP="00A9212B">
      <w:pPr>
        <w:pStyle w:val="ab"/>
        <w:spacing w:line="460" w:lineRule="exact"/>
        <w:ind w:left="1418" w:hanging="1418"/>
        <w:jc w:val="both"/>
      </w:pPr>
      <w:r>
        <w:rPr>
          <w:rFonts w:ascii="標楷體" w:eastAsia="標楷體" w:hAnsi="標楷體"/>
          <w:color w:val="111111"/>
          <w:sz w:val="28"/>
          <w:szCs w:val="28"/>
        </w:rPr>
        <w:t xml:space="preserve">              專科以上學校師對生霸凌事件，準用第一項第二款規定另組調查小組時，應全部自專科以上師對生人才庫外聘，主管機關應推薦外聘委員名單，且調查小組委員應包括法律專家學者至少一人。</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第六十五條    審議委員會置委員七人至十五人，主管機關首長應就具有下列資格之一者聘（派）兼之，並指定一人為召集人及擔任會議主席；任期二年，期滿得續聘（派）兼之：</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一、主管機關代表。</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二、校長代表。</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三、未兼行政職務之教師代表。</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四、家長代表。</w:t>
      </w:r>
    </w:p>
    <w:p w:rsidR="00A9212B" w:rsidRDefault="00A9212B" w:rsidP="00A9212B">
      <w:pPr>
        <w:pStyle w:val="ab"/>
        <w:spacing w:line="460" w:lineRule="exact"/>
        <w:ind w:left="1344" w:hanging="567"/>
        <w:jc w:val="both"/>
        <w:rPr>
          <w:rFonts w:ascii="標楷體" w:eastAsia="標楷體" w:hAnsi="標楷體"/>
          <w:color w:val="111111"/>
          <w:sz w:val="28"/>
          <w:szCs w:val="28"/>
        </w:rPr>
      </w:pPr>
      <w:r>
        <w:rPr>
          <w:rFonts w:ascii="標楷體" w:eastAsia="標楷體" w:hAnsi="標楷體"/>
          <w:color w:val="111111"/>
          <w:sz w:val="28"/>
          <w:szCs w:val="28"/>
        </w:rPr>
        <w:t>五、法律、教育或其他具霸凌防制專業素養之學者專家。</w:t>
      </w:r>
    </w:p>
    <w:p w:rsidR="00A9212B" w:rsidRDefault="00A9212B" w:rsidP="00A9212B">
      <w:pPr>
        <w:pStyle w:val="ab"/>
        <w:spacing w:line="460" w:lineRule="exact"/>
        <w:ind w:left="1418" w:hanging="1418"/>
        <w:jc w:val="both"/>
      </w:pPr>
      <w:r>
        <w:rPr>
          <w:rFonts w:ascii="標楷體" w:eastAsia="標楷體" w:hAnsi="標楷體"/>
          <w:color w:val="111111"/>
          <w:sz w:val="28"/>
          <w:szCs w:val="28"/>
        </w:rPr>
        <w:t xml:space="preserve">              審議委員會任一性別委員人數，不得少於委員總數三分之一；代表機關出任者，應隨其本職進退；前項第二款至第五款之委員均應自第九條第一項人才庫遴選，且合計不得少於委員總數二分之一。</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第六十六條    審議委員會委員應親自出席會議。但委員以主管機關代表身分出任者，得指派代理人出席；受指派之代理人，列入出席人數，並得發言及參與表決。</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審議委員會應有二分之一以上委員出席，始得開會；出席委員過半數之同意，始得決議。</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審議委員會委員同時擔任諮詢委員會、防制委員會、處理小組或調查小組委員者，於審議委員會審議其參與之案件時，應迴避。</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第六十七條   主管機關為審議第六十三條所定事件，得設一至二個審議小組，由審議委員會委員五人組成之；未滿五人者，由其他審議小組委員支援組成之。</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審議小組委員中非主管機關代表，不得少於二人。</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審議小組於詳閱卷證、研析事實及應行適用之法規後，向委員會提出審查意見。但屬檢舉人依第二十六條規定提出之陳情事件，經主管機關授權</w:t>
      </w:r>
      <w:r>
        <w:rPr>
          <w:rFonts w:ascii="標楷體" w:eastAsia="標楷體" w:hAnsi="標楷體"/>
          <w:color w:val="111111"/>
          <w:sz w:val="28"/>
          <w:szCs w:val="28"/>
        </w:rPr>
        <w:lastRenderedPageBreak/>
        <w:t>審議小組決定，並報審議委員會備查者，不在此限。</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審議小組審議事件認有必要時，得依職權通知當事人、檢舉人、處理小組委員、調查小組委員或其他相關人員，出席說明或陳述意見。</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審議小組應有二分之一以上委員出席，始得開會；出席委員過半數之同意，始得決議。</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第六十八條    主管機關收受第二十六條及第四十九條所定陳情事件，應書面通知行為人之學生申訴評議委員會、教師申訴評議委員會及訴願管轄機關，並儘速處理陳情事件後通知之。</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第六十九條　  學校校長、教職員工生或其他人員有違反本準則之規定者，應視情節輕重，分別依成績考核、考績、懲戒或懲處等相關法令規定及學校章則辦理。</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第七十條      主管機關應定期對學校進行督導考核，並將第十一條之校園安全規劃、校園危險空間改善情形，及學校防制與調和、調查處理校園霸凌事件之成效列入定期考核事項。</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主管機關於學校調和、調查處理校園霸凌事件時，應對學校提供諮詢服務、輔導協助、適法監督或予糾正。</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第八章 附則</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第七十一條　  相同或不同學校學生於校園內、外，個人或集體故意傷害他人之身體或健康者，學校應準用本準則檢舉、審查、調和、調查及處理相關規定辦理。</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第七十二條　  直轄市、縣（市）主管機關於不牴觸本準則之範圍內，得訂定自治法規。</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第七十三條　  本準則中華民國一百十三年四月十九日修正生效前，已進行調查之事件，應依原規定處理至完成調查報告，並將該調查報告及處理情形、會議紀錄，報各該主管機關後，依本準則修正後規定程序繼續處理；其他事件，應自本準則一百十三年四月十九日修正生效之日起，依本準則修正後規定處理。</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本準則中華民國一百十三年四月十九日修正生效前，已進行申復之事件，尚未終結者，應依修正前規定繼續處理至申復程序終結。</w:t>
      </w:r>
    </w:p>
    <w:p w:rsidR="00A9212B" w:rsidRDefault="00A9212B" w:rsidP="00A9212B">
      <w:pPr>
        <w:pStyle w:val="ab"/>
        <w:spacing w:line="460" w:lineRule="exact"/>
        <w:ind w:left="1418" w:hanging="1418"/>
        <w:jc w:val="both"/>
        <w:rPr>
          <w:rFonts w:ascii="標楷體" w:eastAsia="標楷體" w:hAnsi="標楷體"/>
          <w:color w:val="111111"/>
          <w:sz w:val="28"/>
          <w:szCs w:val="28"/>
        </w:rPr>
      </w:pPr>
      <w:r>
        <w:rPr>
          <w:rFonts w:ascii="標楷體" w:eastAsia="標楷體" w:hAnsi="標楷體"/>
          <w:color w:val="111111"/>
          <w:sz w:val="28"/>
          <w:szCs w:val="28"/>
        </w:rPr>
        <w:t xml:space="preserve">              行為人為現任或曾任高級中等以下學校校長時，於不適任調查辦法發布生效前，主管機關應準用第五章規定調查處理。</w:t>
      </w:r>
    </w:p>
    <w:p w:rsidR="00A9212B" w:rsidRDefault="00A9212B" w:rsidP="00A9212B">
      <w:pPr>
        <w:pStyle w:val="ab"/>
        <w:spacing w:line="460" w:lineRule="exact"/>
        <w:ind w:left="1418" w:hanging="1418"/>
        <w:jc w:val="both"/>
      </w:pPr>
      <w:r>
        <w:rPr>
          <w:rFonts w:ascii="標楷體" w:eastAsia="標楷體" w:hAnsi="標楷體"/>
          <w:color w:val="111111"/>
          <w:sz w:val="28"/>
          <w:szCs w:val="28"/>
        </w:rPr>
        <w:t>第七十四條　本準則自發布日施行。</w:t>
      </w:r>
    </w:p>
    <w:p w:rsidR="00D269AE" w:rsidRDefault="00D269AE" w:rsidP="00D269AE">
      <w:pPr>
        <w:pStyle w:val="ab"/>
        <w:rPr>
          <w:rFonts w:ascii="標楷體" w:eastAsia="標楷體" w:hAnsi="標楷體"/>
          <w:sz w:val="30"/>
          <w:szCs w:val="30"/>
        </w:rPr>
      </w:pPr>
      <w:r>
        <w:rPr>
          <w:noProof/>
        </w:rPr>
        <mc:AlternateContent>
          <mc:Choice Requires="wps">
            <w:drawing>
              <wp:anchor distT="0" distB="0" distL="0" distR="0" simplePos="0" relativeHeight="251658240" behindDoc="0" locked="0" layoutInCell="1" allowOverlap="1">
                <wp:simplePos x="0" y="0"/>
                <wp:positionH relativeFrom="column">
                  <wp:posOffset>199390</wp:posOffset>
                </wp:positionH>
                <wp:positionV relativeFrom="paragraph">
                  <wp:posOffset>9077960</wp:posOffset>
                </wp:positionV>
                <wp:extent cx="5942965" cy="326390"/>
                <wp:effectExtent l="0" t="0" r="635" b="0"/>
                <wp:wrapNone/>
                <wp:docPr id="219" name="文字方塊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2965" cy="326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4638" w:rsidRDefault="00AB4638" w:rsidP="00D269AE">
                            <w:pPr>
                              <w:pStyle w:val="ab"/>
                            </w:pPr>
                            <w:r>
                              <w:rPr>
                                <w:rFonts w:ascii="標楷體" w:eastAsia="標楷體" w:hAnsi="標楷體" w:hint="eastAsia"/>
                              </w:rPr>
                              <w:t>註：本流程圖所示條號(§)及其內容係援引「校園霸凌防制準則」。</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文字方塊 219" o:spid="_x0000_s1027" type="#_x0000_t202" style="position:absolute;margin-left:15.7pt;margin-top:714.8pt;width:467.95pt;height:25.7pt;z-index:251658240;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" stroked="f">
                <v:textbox inset="0,0,0,0">
                  <w:txbxContent>
                    <w:p w:rsidR="00AB4638" w:rsidRDefault="00AB4638" w:rsidP="00D269AE">
                      <w:pPr>
                        <w:pStyle w:val="ab"/>
                      </w:pPr>
                      <w:r>
                        <w:rPr>
                          <w:rFonts w:ascii="標楷體" w:eastAsia="標楷體" w:hAnsi="標楷體" w:hint="eastAsia"/>
                        </w:rPr>
                        <w:t>註：本流程圖所示條號(§)及其內容係援引「校園霸凌防制準則」。</w:t>
                      </w:r>
                    </w:p>
                  </w:txbxContent>
                </v:textbox>
              </v:shape>
            </w:pict>
          </mc:Fallback>
        </mc:AlternateContent>
      </w:r>
    </w:p>
    <w:p w:rsidR="00D269AE" w:rsidRDefault="00A9212B" w:rsidP="00AB4638">
      <w:pPr>
        <w:widowControl/>
        <w:rPr>
          <w:rFonts w:ascii="標楷體" w:eastAsia="標楷體" w:hAnsi="標楷體"/>
          <w:b/>
          <w:sz w:val="26"/>
          <w:szCs w:val="26"/>
        </w:rPr>
      </w:pPr>
      <w:r>
        <w:rPr>
          <w:rFonts w:ascii="標楷體" w:eastAsia="標楷體" w:hAnsi="標楷體"/>
          <w:sz w:val="30"/>
          <w:szCs w:val="30"/>
        </w:rPr>
        <w:br w:type="page"/>
      </w:r>
      <w:r w:rsidR="00D269AE">
        <w:rPr>
          <w:rFonts w:ascii="標楷體" w:eastAsia="標楷體" w:hAnsi="標楷體" w:hint="eastAsia"/>
          <w:sz w:val="30"/>
          <w:szCs w:val="30"/>
        </w:rPr>
        <w:lastRenderedPageBreak/>
        <w:t>附件</w:t>
      </w:r>
      <w:r>
        <w:rPr>
          <w:rFonts w:ascii="標楷體" w:eastAsia="標楷體" w:hAnsi="標楷體" w:hint="eastAsia"/>
          <w:sz w:val="30"/>
          <w:szCs w:val="30"/>
        </w:rPr>
        <w:t>1-2</w:t>
      </w:r>
    </w:p>
    <w:p w:rsidR="00D269AE" w:rsidRDefault="00A9212B" w:rsidP="00D269AE">
      <w:pPr>
        <w:pStyle w:val="ab"/>
        <w:rPr>
          <w:rFonts w:ascii="標楷體" w:eastAsia="標楷體" w:hAnsi="標楷體"/>
          <w:sz w:val="26"/>
          <w:szCs w:val="26"/>
        </w:rPr>
      </w:pPr>
      <w:r w:rsidRPr="00A9212B">
        <w:rPr>
          <w:rFonts w:ascii="標楷體" w:eastAsia="標楷體" w:hAnsi="標楷體"/>
          <w:sz w:val="26"/>
          <w:szCs w:val="26"/>
        </w:rPr>
        <w:drawing>
          <wp:inline distT="0" distB="0" distL="0" distR="0" wp14:anchorId="4B634F2A" wp14:editId="440828AE">
            <wp:extent cx="5979422" cy="8500110"/>
            <wp:effectExtent l="0" t="0" r="2540" b="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81169" cy="8502594"/>
                    </a:xfrm>
                    <a:prstGeom prst="rect">
                      <a:avLst/>
                    </a:prstGeom>
                  </pic:spPr>
                </pic:pic>
              </a:graphicData>
            </a:graphic>
          </wp:inline>
        </w:drawing>
      </w:r>
    </w:p>
    <w:p w:rsidR="00AB4638" w:rsidRDefault="00AB4638">
      <w:pPr>
        <w:widowControl/>
        <w:rPr>
          <w:rFonts w:ascii="標楷體" w:eastAsia="標楷體" w:hAnsi="標楷體"/>
          <w:sz w:val="30"/>
          <w:szCs w:val="30"/>
        </w:rPr>
      </w:pPr>
      <w:r>
        <w:rPr>
          <w:rFonts w:ascii="標楷體" w:eastAsia="標楷體" w:hAnsi="標楷體"/>
          <w:sz w:val="30"/>
          <w:szCs w:val="30"/>
        </w:rPr>
        <w:br w:type="page"/>
      </w:r>
    </w:p>
    <w:p w:rsidR="00D269AE" w:rsidRDefault="00D269AE" w:rsidP="00D269AE">
      <w:pPr>
        <w:pStyle w:val="ab"/>
        <w:rPr>
          <w:rFonts w:ascii="標楷體" w:eastAsia="標楷體" w:hAnsi="標楷體"/>
          <w:sz w:val="30"/>
          <w:szCs w:val="30"/>
        </w:rPr>
      </w:pPr>
      <w:r>
        <w:rPr>
          <w:rFonts w:ascii="標楷體" w:eastAsia="標楷體" w:hAnsi="標楷體" w:hint="eastAsia"/>
          <w:sz w:val="30"/>
          <w:szCs w:val="30"/>
        </w:rPr>
        <w:lastRenderedPageBreak/>
        <w:t>附件</w:t>
      </w:r>
      <w:r w:rsidR="00A9212B">
        <w:rPr>
          <w:rFonts w:ascii="標楷體" w:eastAsia="標楷體" w:hAnsi="標楷體" w:hint="eastAsia"/>
          <w:sz w:val="30"/>
          <w:szCs w:val="30"/>
        </w:rPr>
        <w:t>1-3</w:t>
      </w:r>
    </w:p>
    <w:p w:rsidR="00A9212B" w:rsidRDefault="00A9212B" w:rsidP="00D269AE">
      <w:pPr>
        <w:pStyle w:val="ab"/>
        <w:rPr>
          <w:rFonts w:ascii="標楷體" w:eastAsia="標楷體" w:hAnsi="標楷體"/>
          <w:b/>
          <w:sz w:val="30"/>
          <w:szCs w:val="30"/>
        </w:rPr>
      </w:pPr>
      <w:r w:rsidRPr="00A9212B">
        <w:rPr>
          <w:rFonts w:ascii="標楷體" w:eastAsia="標楷體" w:hAnsi="標楷體"/>
          <w:b/>
          <w:sz w:val="30"/>
          <w:szCs w:val="30"/>
        </w:rPr>
        <w:drawing>
          <wp:inline distT="0" distB="0" distL="0" distR="0" wp14:anchorId="62175C44" wp14:editId="4EAEF7CC">
            <wp:extent cx="5914786" cy="8505190"/>
            <wp:effectExtent l="0" t="0" r="0" b="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18142" cy="8510016"/>
                    </a:xfrm>
                    <a:prstGeom prst="rect">
                      <a:avLst/>
                    </a:prstGeom>
                  </pic:spPr>
                </pic:pic>
              </a:graphicData>
            </a:graphic>
          </wp:inline>
        </w:drawing>
      </w:r>
    </w:p>
    <w:p w:rsidR="002C1970" w:rsidRDefault="002C1970">
      <w:pPr>
        <w:widowControl/>
        <w:rPr>
          <w:rFonts w:ascii="標楷體" w:eastAsia="標楷體" w:hAnsi="標楷體"/>
          <w:b/>
          <w:sz w:val="30"/>
          <w:szCs w:val="30"/>
        </w:rPr>
      </w:pPr>
      <w:r>
        <w:rPr>
          <w:rFonts w:ascii="標楷體" w:eastAsia="標楷體" w:hAnsi="標楷體"/>
          <w:b/>
          <w:sz w:val="30"/>
          <w:szCs w:val="30"/>
        </w:rPr>
        <w:br w:type="page"/>
      </w:r>
    </w:p>
    <w:p w:rsidR="00A9212B" w:rsidRDefault="0058699C" w:rsidP="00D269AE">
      <w:pPr>
        <w:pStyle w:val="ab"/>
        <w:rPr>
          <w:rFonts w:ascii="標楷體" w:eastAsia="標楷體" w:hAnsi="標楷體"/>
          <w:b/>
          <w:sz w:val="30"/>
          <w:szCs w:val="30"/>
        </w:rPr>
      </w:pPr>
      <w:r>
        <w:rPr>
          <w:rFonts w:ascii="標楷體" w:eastAsia="標楷體" w:hAnsi="標楷體"/>
          <w:b/>
          <w:sz w:val="30"/>
          <w:szCs w:val="30"/>
        </w:rPr>
        <w:lastRenderedPageBreak/>
        <w:t>附件1-4</w:t>
      </w:r>
    </w:p>
    <w:p w:rsidR="002C1970" w:rsidRDefault="002C1970" w:rsidP="002C1970">
      <w:pPr>
        <w:pStyle w:val="ab"/>
        <w:jc w:val="center"/>
        <w:rPr>
          <w:rFonts w:ascii="標楷體" w:eastAsia="標楷體" w:hAnsi="標楷體"/>
          <w:sz w:val="32"/>
          <w:szCs w:val="32"/>
        </w:rPr>
      </w:pPr>
      <w:r>
        <w:rPr>
          <w:rFonts w:ascii="標楷體" w:eastAsia="標楷體" w:hAnsi="標楷體"/>
          <w:sz w:val="32"/>
          <w:szCs w:val="32"/>
        </w:rPr>
        <w:t>臺南市政府教育局所屬學校</w:t>
      </w:r>
      <w:r>
        <w:rPr>
          <w:rFonts w:ascii="標楷體" w:eastAsia="標楷體" w:hAnsi="標楷體" w:hint="eastAsia"/>
          <w:sz w:val="32"/>
          <w:szCs w:val="32"/>
        </w:rPr>
        <w:t>生對生疑似</w:t>
      </w:r>
      <w:r>
        <w:rPr>
          <w:rFonts w:ascii="標楷體" w:eastAsia="標楷體" w:hAnsi="標楷體"/>
          <w:sz w:val="32"/>
          <w:szCs w:val="32"/>
        </w:rPr>
        <w:t>校園霸凌事件</w:t>
      </w:r>
      <w:r>
        <w:rPr>
          <w:rFonts w:ascii="標楷體" w:eastAsia="標楷體" w:hAnsi="標楷體" w:hint="eastAsia"/>
          <w:sz w:val="32"/>
          <w:szCs w:val="32"/>
        </w:rPr>
        <w:t>處理</w:t>
      </w:r>
      <w:r>
        <w:rPr>
          <w:rFonts w:ascii="標楷體" w:eastAsia="標楷體" w:hAnsi="標楷體"/>
          <w:sz w:val="32"/>
          <w:szCs w:val="32"/>
        </w:rPr>
        <w:t>檢核表</w:t>
      </w:r>
    </w:p>
    <w:p w:rsidR="002C1970" w:rsidRDefault="002C1970" w:rsidP="002C1970">
      <w:pPr>
        <w:spacing w:line="240" w:lineRule="exact"/>
        <w:jc w:val="right"/>
        <w:rPr>
          <w:rFonts w:ascii="標楷體" w:eastAsia="標楷體" w:hAnsi="標楷體"/>
        </w:rPr>
      </w:pPr>
      <w:r>
        <w:rPr>
          <w:rFonts w:ascii="標楷體" w:eastAsia="標楷體" w:hAnsi="標楷體"/>
        </w:rPr>
        <w:t>(依據教育部113年4月19修正發布之「校園霸凌防制準則」修訂)</w:t>
      </w:r>
    </w:p>
    <w:p w:rsidR="002C1970" w:rsidRDefault="002C1970" w:rsidP="002C1970">
      <w:pPr>
        <w:pStyle w:val="ab"/>
        <w:tabs>
          <w:tab w:val="left" w:pos="4680"/>
          <w:tab w:val="left" w:pos="7440"/>
        </w:tabs>
        <w:spacing w:line="520" w:lineRule="exact"/>
        <w:rPr>
          <w:rFonts w:ascii="標楷體" w:eastAsia="標楷體" w:hAnsi="標楷體"/>
          <w:sz w:val="26"/>
          <w:szCs w:val="26"/>
        </w:rPr>
      </w:pPr>
      <w:r>
        <w:rPr>
          <w:rFonts w:ascii="標楷體" w:eastAsia="標楷體" w:hAnsi="標楷體"/>
          <w:sz w:val="26"/>
          <w:szCs w:val="26"/>
        </w:rPr>
        <w:t>學校：                通報序號：               檢視時間：   年  月  日</w:t>
      </w:r>
    </w:p>
    <w:tbl>
      <w:tblPr>
        <w:tblW w:w="9781" w:type="dxa"/>
        <w:tblInd w:w="108" w:type="dxa"/>
        <w:tblLayout w:type="fixed"/>
        <w:tblCellMar>
          <w:left w:w="10" w:type="dxa"/>
          <w:right w:w="10" w:type="dxa"/>
        </w:tblCellMar>
        <w:tblLook w:val="0000" w:firstRow="0" w:lastRow="0" w:firstColumn="0" w:lastColumn="0" w:noHBand="0" w:noVBand="0"/>
      </w:tblPr>
      <w:tblGrid>
        <w:gridCol w:w="786"/>
        <w:gridCol w:w="3402"/>
        <w:gridCol w:w="802"/>
        <w:gridCol w:w="2552"/>
        <w:gridCol w:w="2239"/>
      </w:tblGrid>
      <w:tr w:rsidR="002C1970" w:rsidTr="00AB4638">
        <w:trPr>
          <w:trHeight w:val="551"/>
          <w:tblHeader/>
        </w:trPr>
        <w:tc>
          <w:tcPr>
            <w:tcW w:w="78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8" w:type="dxa"/>
              <w:bottom w:w="0" w:type="dxa"/>
              <w:right w:w="108" w:type="dxa"/>
            </w:tcMar>
            <w:vAlign w:val="center"/>
          </w:tcPr>
          <w:p w:rsidR="002C1970" w:rsidRDefault="002C1970" w:rsidP="00AB4638">
            <w:pPr>
              <w:pStyle w:val="ab"/>
              <w:jc w:val="center"/>
            </w:pPr>
            <w:r>
              <w:rPr>
                <w:rFonts w:ascii="標楷體" w:eastAsia="標楷體" w:hAnsi="標楷體"/>
              </w:rPr>
              <w:t>項次</w:t>
            </w:r>
          </w:p>
        </w:tc>
        <w:tc>
          <w:tcPr>
            <w:tcW w:w="340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8" w:type="dxa"/>
              <w:bottom w:w="0" w:type="dxa"/>
              <w:right w:w="108" w:type="dxa"/>
            </w:tcMar>
            <w:vAlign w:val="center"/>
          </w:tcPr>
          <w:p w:rsidR="002C1970" w:rsidRDefault="002C1970" w:rsidP="00AB4638">
            <w:pPr>
              <w:pStyle w:val="ab"/>
              <w:jc w:val="center"/>
            </w:pPr>
            <w:r>
              <w:rPr>
                <w:rFonts w:ascii="標楷體" w:eastAsia="標楷體" w:hAnsi="標楷體"/>
              </w:rPr>
              <w:t>檢視項目</w:t>
            </w:r>
          </w:p>
        </w:tc>
        <w:tc>
          <w:tcPr>
            <w:tcW w:w="80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8" w:type="dxa"/>
              <w:bottom w:w="0" w:type="dxa"/>
              <w:right w:w="108" w:type="dxa"/>
            </w:tcMar>
            <w:vAlign w:val="center"/>
          </w:tcPr>
          <w:p w:rsidR="002C1970" w:rsidRDefault="002C1970" w:rsidP="00AB4638">
            <w:pPr>
              <w:pStyle w:val="ab"/>
              <w:jc w:val="center"/>
            </w:pPr>
            <w:r>
              <w:rPr>
                <w:rFonts w:ascii="標楷體" w:eastAsia="標楷體" w:hAnsi="標楷體"/>
              </w:rPr>
              <w:t>檢視結果</w:t>
            </w:r>
          </w:p>
        </w:tc>
        <w:tc>
          <w:tcPr>
            <w:tcW w:w="255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8" w:type="dxa"/>
              <w:bottom w:w="0" w:type="dxa"/>
              <w:right w:w="108" w:type="dxa"/>
            </w:tcMar>
            <w:vAlign w:val="center"/>
          </w:tcPr>
          <w:p w:rsidR="002C1970" w:rsidRDefault="002C1970" w:rsidP="00AB4638">
            <w:pPr>
              <w:pStyle w:val="ab"/>
              <w:jc w:val="center"/>
            </w:pPr>
            <w:r>
              <w:rPr>
                <w:rFonts w:ascii="標楷體" w:eastAsia="標楷體" w:hAnsi="標楷體"/>
              </w:rPr>
              <w:t>處理情形</w:t>
            </w:r>
          </w:p>
        </w:tc>
        <w:tc>
          <w:tcPr>
            <w:tcW w:w="223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108" w:type="dxa"/>
              <w:bottom w:w="0" w:type="dxa"/>
              <w:right w:w="108" w:type="dxa"/>
            </w:tcMar>
            <w:vAlign w:val="center"/>
          </w:tcPr>
          <w:p w:rsidR="002C1970" w:rsidRDefault="002C1970" w:rsidP="00AB4638">
            <w:pPr>
              <w:pStyle w:val="ab"/>
              <w:jc w:val="center"/>
            </w:pPr>
            <w:r>
              <w:rPr>
                <w:rFonts w:ascii="標楷體" w:eastAsia="標楷體" w:hAnsi="標楷體"/>
              </w:rPr>
              <w:t>相關規定</w:t>
            </w:r>
          </w:p>
        </w:tc>
      </w:tr>
      <w:tr w:rsidR="002C1970" w:rsidTr="00AB4638">
        <w:trPr>
          <w:trHeight w:val="820"/>
        </w:trPr>
        <w:tc>
          <w:tcPr>
            <w:tcW w:w="7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pPr>
            <w:r>
              <w:rPr>
                <w:rFonts w:ascii="標楷體" w:eastAsia="標楷體" w:hAnsi="標楷體"/>
              </w:rPr>
              <w:t>1</w:t>
            </w:r>
          </w:p>
        </w:tc>
        <w:tc>
          <w:tcPr>
            <w:tcW w:w="3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both"/>
              <w:rPr>
                <w:rFonts w:ascii="標楷體" w:eastAsia="標楷體" w:hAnsi="標楷體"/>
              </w:rPr>
            </w:pPr>
            <w:r>
              <w:rPr>
                <w:rFonts w:ascii="標楷體" w:eastAsia="標楷體" w:hAnsi="標楷體"/>
              </w:rPr>
              <w:t>是否已訂定校園霸凌防制計畫？</w:t>
            </w:r>
          </w:p>
        </w:tc>
        <w:tc>
          <w:tcPr>
            <w:tcW w:w="8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rPr>
                <w:rFonts w:ascii="標楷體" w:eastAsia="標楷體" w:hAnsi="標楷體"/>
              </w:rPr>
            </w:pPr>
            <w:r>
              <w:rPr>
                <w:rFonts w:ascii="標楷體" w:eastAsia="標楷體" w:hAnsi="標楷體"/>
              </w:rPr>
              <w:t>□是</w:t>
            </w:r>
          </w:p>
          <w:p w:rsidR="002C1970" w:rsidRDefault="002C1970" w:rsidP="00AB4638">
            <w:pPr>
              <w:pStyle w:val="ab"/>
              <w:jc w:val="center"/>
            </w:pPr>
            <w:r>
              <w:rPr>
                <w:rFonts w:ascii="標楷體" w:eastAsia="標楷體" w:hAnsi="標楷體"/>
              </w:rPr>
              <w:t>□否</w:t>
            </w:r>
          </w:p>
        </w:tc>
        <w:tc>
          <w:tcPr>
            <w:tcW w:w="2552" w:type="dxa"/>
            <w:tcBorders>
              <w:top w:val="single" w:sz="4" w:space="0" w:color="000000"/>
              <w:left w:val="single" w:sz="4" w:space="0" w:color="000000"/>
              <w:bottom w:val="single" w:sz="4" w:space="0" w:color="000000"/>
              <w:right w:val="single" w:sz="4" w:space="0" w:color="000000"/>
              <w:tl2br w:val="single" w:sz="4" w:space="0" w:color="auto"/>
            </w:tcBorders>
            <w:shd w:val="clear" w:color="auto" w:fill="auto"/>
            <w:tcMar>
              <w:top w:w="0" w:type="dxa"/>
              <w:left w:w="108" w:type="dxa"/>
              <w:bottom w:w="0" w:type="dxa"/>
              <w:right w:w="108" w:type="dxa"/>
            </w:tcMar>
            <w:vAlign w:val="center"/>
          </w:tcPr>
          <w:p w:rsidR="002C1970" w:rsidRDefault="002C1970" w:rsidP="00AB4638">
            <w:pPr>
              <w:pStyle w:val="ab"/>
              <w:jc w:val="both"/>
            </w:pPr>
          </w:p>
        </w:tc>
        <w:tc>
          <w:tcPr>
            <w:tcW w:w="2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Pr="000D1B16" w:rsidRDefault="002C1970" w:rsidP="00AB4638">
            <w:pPr>
              <w:pStyle w:val="ab"/>
              <w:jc w:val="both"/>
            </w:pPr>
            <w:r w:rsidRPr="000D1B16">
              <w:rPr>
                <w:rFonts w:ascii="標楷體" w:eastAsia="標楷體" w:hAnsi="標楷體"/>
              </w:rPr>
              <w:t>校園霸凌防制準則第7條</w:t>
            </w:r>
          </w:p>
        </w:tc>
      </w:tr>
      <w:tr w:rsidR="002C1970" w:rsidTr="00AB4638">
        <w:trPr>
          <w:trHeight w:val="1982"/>
        </w:trPr>
        <w:tc>
          <w:tcPr>
            <w:tcW w:w="7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rPr>
                <w:rFonts w:ascii="標楷體" w:eastAsia="標楷體" w:hAnsi="標楷體"/>
              </w:rPr>
            </w:pPr>
            <w:r>
              <w:rPr>
                <w:rFonts w:ascii="標楷體" w:eastAsia="標楷體" w:hAnsi="標楷體"/>
              </w:rPr>
              <w:t>2</w:t>
            </w:r>
          </w:p>
          <w:p w:rsidR="002C1970" w:rsidRDefault="002C1970" w:rsidP="00AB4638">
            <w:pPr>
              <w:pStyle w:val="ab"/>
              <w:jc w:val="center"/>
              <w:rPr>
                <w:rFonts w:ascii="標楷體" w:eastAsia="標楷體" w:hAnsi="標楷體"/>
              </w:rPr>
            </w:pPr>
          </w:p>
        </w:tc>
        <w:tc>
          <w:tcPr>
            <w:tcW w:w="3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both"/>
              <w:rPr>
                <w:rFonts w:ascii="標楷體" w:eastAsia="標楷體" w:hAnsi="標楷體"/>
              </w:rPr>
            </w:pPr>
            <w:r>
              <w:rPr>
                <w:rFonts w:ascii="標楷體" w:eastAsia="標楷體" w:hAnsi="標楷體"/>
              </w:rPr>
              <w:t>是否組成校園霸凌防制委員會，以校長或副校長為召集人，其成員應包括教師代表、學務人員或輔導人員、家長代表、外聘學者專家?(高級中等學校，應包括學生代表)</w:t>
            </w:r>
          </w:p>
        </w:tc>
        <w:tc>
          <w:tcPr>
            <w:tcW w:w="8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rPr>
                <w:rFonts w:ascii="標楷體" w:eastAsia="標楷體" w:hAnsi="標楷體"/>
              </w:rPr>
            </w:pPr>
            <w:r>
              <w:rPr>
                <w:rFonts w:ascii="標楷體" w:eastAsia="標楷體" w:hAnsi="標楷體"/>
              </w:rPr>
              <w:t>□是</w:t>
            </w:r>
          </w:p>
          <w:p w:rsidR="002C1970" w:rsidRDefault="002C1970" w:rsidP="00AB4638">
            <w:pPr>
              <w:pStyle w:val="ab"/>
              <w:jc w:val="center"/>
              <w:rPr>
                <w:rFonts w:ascii="標楷體" w:eastAsia="標楷體" w:hAnsi="標楷體"/>
              </w:rPr>
            </w:pPr>
            <w:r>
              <w:rPr>
                <w:rFonts w:ascii="標楷體" w:eastAsia="標楷體" w:hAnsi="標楷體"/>
              </w:rPr>
              <w:t>□否</w:t>
            </w:r>
          </w:p>
        </w:tc>
        <w:tc>
          <w:tcPr>
            <w:tcW w:w="2552" w:type="dxa"/>
            <w:tcBorders>
              <w:top w:val="single" w:sz="4" w:space="0" w:color="000000"/>
              <w:left w:val="single" w:sz="4" w:space="0" w:color="000000"/>
              <w:bottom w:val="single" w:sz="4" w:space="0" w:color="000000"/>
              <w:right w:val="single" w:sz="4" w:space="0" w:color="000000"/>
              <w:tl2br w:val="single" w:sz="4" w:space="0" w:color="auto"/>
            </w:tcBorders>
            <w:shd w:val="clear" w:color="auto" w:fill="auto"/>
            <w:tcMar>
              <w:top w:w="0" w:type="dxa"/>
              <w:left w:w="108" w:type="dxa"/>
              <w:bottom w:w="0" w:type="dxa"/>
              <w:right w:w="108" w:type="dxa"/>
            </w:tcMar>
            <w:vAlign w:val="center"/>
          </w:tcPr>
          <w:p w:rsidR="002C1970" w:rsidRDefault="002C1970" w:rsidP="00AB4638">
            <w:pPr>
              <w:pStyle w:val="ab"/>
              <w:jc w:val="center"/>
              <w:rPr>
                <w:rFonts w:ascii="標楷體" w:eastAsia="標楷體" w:hAnsi="標楷體"/>
              </w:rPr>
            </w:pPr>
          </w:p>
        </w:tc>
        <w:tc>
          <w:tcPr>
            <w:tcW w:w="2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Pr="000D1B16" w:rsidRDefault="002C1970" w:rsidP="00AB4638">
            <w:pPr>
              <w:pStyle w:val="ab"/>
              <w:jc w:val="both"/>
            </w:pPr>
            <w:r w:rsidRPr="000D1B16">
              <w:rPr>
                <w:rFonts w:ascii="標楷體" w:eastAsia="標楷體" w:hAnsi="標楷體"/>
              </w:rPr>
              <w:t>校園霸凌防制準則第7條</w:t>
            </w:r>
          </w:p>
        </w:tc>
      </w:tr>
      <w:tr w:rsidR="002C1970" w:rsidTr="00AB4638">
        <w:trPr>
          <w:trHeight w:val="551"/>
        </w:trPr>
        <w:tc>
          <w:tcPr>
            <w:tcW w:w="7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rPr>
                <w:rFonts w:ascii="標楷體" w:eastAsia="標楷體" w:hAnsi="標楷體"/>
              </w:rPr>
            </w:pPr>
            <w:r>
              <w:rPr>
                <w:rFonts w:ascii="標楷體" w:eastAsia="標楷體" w:hAnsi="標楷體"/>
              </w:rPr>
              <w:t>3</w:t>
            </w:r>
          </w:p>
        </w:tc>
        <w:tc>
          <w:tcPr>
            <w:tcW w:w="3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both"/>
              <w:rPr>
                <w:rFonts w:ascii="標楷體" w:eastAsia="標楷體" w:hAnsi="標楷體"/>
              </w:rPr>
            </w:pPr>
            <w:r>
              <w:rPr>
                <w:rFonts w:ascii="標楷體" w:eastAsia="標楷體" w:hAnsi="標楷體"/>
              </w:rPr>
              <w:t>是否於知悉疑似霸凌案件後24小時內完成校安通報初報？</w:t>
            </w:r>
          </w:p>
        </w:tc>
        <w:tc>
          <w:tcPr>
            <w:tcW w:w="8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rPr>
                <w:rFonts w:ascii="標楷體" w:eastAsia="標楷體" w:hAnsi="標楷體"/>
              </w:rPr>
            </w:pPr>
            <w:r>
              <w:rPr>
                <w:rFonts w:ascii="標楷體" w:eastAsia="標楷體" w:hAnsi="標楷體"/>
              </w:rPr>
              <w:t>□是</w:t>
            </w:r>
          </w:p>
          <w:p w:rsidR="002C1970" w:rsidRDefault="002C1970" w:rsidP="00AB4638">
            <w:pPr>
              <w:pStyle w:val="ab"/>
              <w:jc w:val="center"/>
            </w:pPr>
            <w:r>
              <w:rPr>
                <w:rFonts w:ascii="標楷體" w:eastAsia="標楷體" w:hAnsi="標楷體"/>
              </w:rPr>
              <w:t>□否</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Pr="00312E7B" w:rsidRDefault="002C1970" w:rsidP="00AB4638">
            <w:pPr>
              <w:pStyle w:val="ab"/>
              <w:jc w:val="both"/>
              <w:rPr>
                <w:rFonts w:ascii="標楷體" w:eastAsia="標楷體" w:hAnsi="標楷體"/>
              </w:rPr>
            </w:pPr>
            <w:r>
              <w:rPr>
                <w:rFonts w:ascii="標楷體" w:eastAsia="標楷體" w:hAnsi="標楷體"/>
              </w:rPr>
              <w:t xml:space="preserve">   </w:t>
            </w:r>
            <w:r w:rsidRPr="00312E7B">
              <w:rPr>
                <w:rFonts w:ascii="標楷體" w:eastAsia="標楷體" w:hAnsi="標楷體"/>
              </w:rPr>
              <w:t>年</w:t>
            </w:r>
            <w:r>
              <w:rPr>
                <w:rFonts w:ascii="標楷體" w:eastAsia="標楷體" w:hAnsi="標楷體"/>
              </w:rPr>
              <w:t xml:space="preserve">   </w:t>
            </w:r>
            <w:r w:rsidRPr="00312E7B">
              <w:rPr>
                <w:rFonts w:ascii="標楷體" w:eastAsia="標楷體" w:hAnsi="標楷體"/>
              </w:rPr>
              <w:t>月</w:t>
            </w:r>
            <w:r>
              <w:rPr>
                <w:rFonts w:ascii="標楷體" w:eastAsia="標楷體" w:hAnsi="標楷體"/>
              </w:rPr>
              <w:t xml:space="preserve">  </w:t>
            </w:r>
            <w:r w:rsidRPr="00312E7B">
              <w:rPr>
                <w:rFonts w:ascii="標楷體" w:eastAsia="標楷體" w:hAnsi="標楷體"/>
              </w:rPr>
              <w:t>日完成</w:t>
            </w:r>
            <w:r>
              <w:rPr>
                <w:rFonts w:ascii="標楷體" w:eastAsia="標楷體" w:hAnsi="標楷體"/>
              </w:rPr>
              <w:t>校安</w:t>
            </w:r>
            <w:r w:rsidRPr="00312E7B">
              <w:rPr>
                <w:rFonts w:ascii="標楷體" w:eastAsia="標楷體" w:hAnsi="標楷體"/>
              </w:rPr>
              <w:t>通報</w:t>
            </w:r>
          </w:p>
        </w:tc>
        <w:tc>
          <w:tcPr>
            <w:tcW w:w="2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Pr="000D1B16" w:rsidRDefault="002C1970" w:rsidP="00AB4638">
            <w:pPr>
              <w:pStyle w:val="ab"/>
              <w:jc w:val="both"/>
            </w:pPr>
            <w:r w:rsidRPr="000D1B16">
              <w:rPr>
                <w:rFonts w:ascii="標楷體" w:eastAsia="標楷體" w:hAnsi="標楷體"/>
              </w:rPr>
              <w:t>校園霸凌防制準則第17條</w:t>
            </w:r>
          </w:p>
        </w:tc>
      </w:tr>
      <w:tr w:rsidR="002C1970" w:rsidTr="00AB4638">
        <w:trPr>
          <w:trHeight w:val="892"/>
        </w:trPr>
        <w:tc>
          <w:tcPr>
            <w:tcW w:w="7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pPr>
            <w:r>
              <w:rPr>
                <w:rFonts w:ascii="標楷體" w:eastAsia="標楷體" w:hAnsi="標楷體"/>
              </w:rPr>
              <w:t>4</w:t>
            </w:r>
          </w:p>
        </w:tc>
        <w:tc>
          <w:tcPr>
            <w:tcW w:w="3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both"/>
              <w:rPr>
                <w:rFonts w:ascii="標楷體" w:eastAsia="標楷體" w:hAnsi="標楷體"/>
              </w:rPr>
            </w:pPr>
            <w:r>
              <w:rPr>
                <w:rFonts w:ascii="標楷體" w:eastAsia="標楷體" w:hAnsi="標楷體"/>
              </w:rPr>
              <w:t>是否於防制委員會委員中指派3人組成審查小組?</w:t>
            </w:r>
          </w:p>
        </w:tc>
        <w:tc>
          <w:tcPr>
            <w:tcW w:w="8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rPr>
                <w:rFonts w:ascii="標楷體" w:eastAsia="標楷體" w:hAnsi="標楷體"/>
              </w:rPr>
            </w:pPr>
            <w:r>
              <w:rPr>
                <w:rFonts w:ascii="標楷體" w:eastAsia="標楷體" w:hAnsi="標楷體"/>
              </w:rPr>
              <w:t>□是</w:t>
            </w:r>
          </w:p>
          <w:p w:rsidR="002C1970" w:rsidRDefault="002C1970" w:rsidP="00AB4638">
            <w:pPr>
              <w:pStyle w:val="ab"/>
              <w:jc w:val="center"/>
            </w:pPr>
            <w:r>
              <w:rPr>
                <w:rFonts w:ascii="標楷體" w:eastAsia="標楷體" w:hAnsi="標楷體"/>
              </w:rPr>
              <w:t>□否</w:t>
            </w:r>
          </w:p>
        </w:tc>
        <w:tc>
          <w:tcPr>
            <w:tcW w:w="2552" w:type="dxa"/>
            <w:tcBorders>
              <w:top w:val="single" w:sz="4" w:space="0" w:color="000000"/>
              <w:left w:val="single" w:sz="4" w:space="0" w:color="000000"/>
              <w:bottom w:val="single" w:sz="4" w:space="0" w:color="000000"/>
              <w:right w:val="single" w:sz="4" w:space="0" w:color="000000"/>
              <w:tl2br w:val="single" w:sz="4" w:space="0" w:color="auto"/>
            </w:tcBorders>
            <w:shd w:val="clear" w:color="auto" w:fill="auto"/>
            <w:tcMar>
              <w:top w:w="0" w:type="dxa"/>
              <w:left w:w="108" w:type="dxa"/>
              <w:bottom w:w="0" w:type="dxa"/>
              <w:right w:w="108" w:type="dxa"/>
            </w:tcMar>
            <w:vAlign w:val="center"/>
          </w:tcPr>
          <w:p w:rsidR="002C1970" w:rsidRDefault="002C1970" w:rsidP="00AB4638">
            <w:pPr>
              <w:pStyle w:val="ab"/>
              <w:jc w:val="both"/>
            </w:pPr>
          </w:p>
        </w:tc>
        <w:tc>
          <w:tcPr>
            <w:tcW w:w="2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Pr="000D1B16" w:rsidRDefault="002C1970" w:rsidP="00AB4638">
            <w:pPr>
              <w:pStyle w:val="ab"/>
              <w:jc w:val="both"/>
            </w:pPr>
            <w:r w:rsidRPr="000D1B16">
              <w:rPr>
                <w:rFonts w:ascii="標楷體" w:eastAsia="標楷體" w:hAnsi="標楷體"/>
              </w:rPr>
              <w:t>校園霸凌防制準則第24條</w:t>
            </w:r>
          </w:p>
        </w:tc>
      </w:tr>
      <w:tr w:rsidR="002C1970" w:rsidTr="00AB4638">
        <w:trPr>
          <w:trHeight w:val="1082"/>
        </w:trPr>
        <w:tc>
          <w:tcPr>
            <w:tcW w:w="7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pPr>
            <w:r>
              <w:rPr>
                <w:rFonts w:ascii="標楷體" w:eastAsia="標楷體" w:hAnsi="標楷體"/>
              </w:rPr>
              <w:t>5</w:t>
            </w:r>
          </w:p>
        </w:tc>
        <w:tc>
          <w:tcPr>
            <w:tcW w:w="3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both"/>
              <w:rPr>
                <w:rFonts w:ascii="標楷體" w:eastAsia="標楷體" w:hAnsi="標楷體"/>
              </w:rPr>
            </w:pPr>
            <w:r>
              <w:rPr>
                <w:rFonts w:ascii="標楷體" w:eastAsia="標楷體" w:hAnsi="標楷體"/>
              </w:rPr>
              <w:t>是否於接獲檢舉之日起20個工作天內，以書面通知檢舉人受理/不受理。</w:t>
            </w:r>
          </w:p>
        </w:tc>
        <w:tc>
          <w:tcPr>
            <w:tcW w:w="8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rPr>
                <w:rFonts w:ascii="標楷體" w:eastAsia="標楷體" w:hAnsi="標楷體"/>
              </w:rPr>
            </w:pPr>
            <w:r>
              <w:rPr>
                <w:rFonts w:ascii="標楷體" w:eastAsia="標楷體" w:hAnsi="標楷體"/>
              </w:rPr>
              <w:t>□是</w:t>
            </w:r>
          </w:p>
          <w:p w:rsidR="002C1970" w:rsidRDefault="002C1970" w:rsidP="00AB4638">
            <w:pPr>
              <w:pStyle w:val="ab"/>
              <w:jc w:val="center"/>
            </w:pPr>
            <w:r>
              <w:rPr>
                <w:rFonts w:ascii="標楷體" w:eastAsia="標楷體" w:hAnsi="標楷體"/>
              </w:rPr>
              <w:t>□否</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Pr="00312E7B" w:rsidRDefault="002C1970" w:rsidP="00AB4638">
            <w:pPr>
              <w:pStyle w:val="ab"/>
              <w:jc w:val="both"/>
              <w:rPr>
                <w:rFonts w:ascii="標楷體" w:eastAsia="標楷體" w:hAnsi="標楷體"/>
              </w:rPr>
            </w:pPr>
            <w:r>
              <w:rPr>
                <w:rFonts w:ascii="標楷體" w:eastAsia="標楷體" w:hAnsi="標楷體"/>
              </w:rPr>
              <w:t xml:space="preserve">   </w:t>
            </w:r>
            <w:r w:rsidRPr="00312E7B">
              <w:rPr>
                <w:rFonts w:ascii="標楷體" w:eastAsia="標楷體" w:hAnsi="標楷體"/>
              </w:rPr>
              <w:t>年</w:t>
            </w:r>
            <w:r>
              <w:rPr>
                <w:rFonts w:ascii="標楷體" w:eastAsia="標楷體" w:hAnsi="標楷體"/>
              </w:rPr>
              <w:t xml:space="preserve">   </w:t>
            </w:r>
            <w:r w:rsidRPr="00312E7B">
              <w:rPr>
                <w:rFonts w:ascii="標楷體" w:eastAsia="標楷體" w:hAnsi="標楷體"/>
              </w:rPr>
              <w:t>月</w:t>
            </w:r>
            <w:r>
              <w:rPr>
                <w:rFonts w:ascii="標楷體" w:eastAsia="標楷體" w:hAnsi="標楷體"/>
              </w:rPr>
              <w:t xml:space="preserve">  日完成書面通知</w:t>
            </w:r>
          </w:p>
        </w:tc>
        <w:tc>
          <w:tcPr>
            <w:tcW w:w="2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Pr="000D1B16" w:rsidRDefault="002C1970" w:rsidP="00AB4638">
            <w:pPr>
              <w:pStyle w:val="ab"/>
              <w:jc w:val="both"/>
            </w:pPr>
            <w:r w:rsidRPr="000D1B16">
              <w:rPr>
                <w:rFonts w:ascii="標楷體" w:eastAsia="標楷體" w:hAnsi="標楷體"/>
              </w:rPr>
              <w:t>校園霸凌防制準則第25條</w:t>
            </w:r>
          </w:p>
        </w:tc>
      </w:tr>
      <w:tr w:rsidR="002C1970" w:rsidTr="00AB4638">
        <w:trPr>
          <w:trHeight w:val="679"/>
        </w:trPr>
        <w:tc>
          <w:tcPr>
            <w:tcW w:w="7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pPr>
            <w:r>
              <w:rPr>
                <w:rFonts w:ascii="標楷體" w:eastAsia="標楷體" w:hAnsi="標楷體"/>
              </w:rPr>
              <w:t>6</w:t>
            </w:r>
          </w:p>
        </w:tc>
        <w:tc>
          <w:tcPr>
            <w:tcW w:w="3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both"/>
            </w:pPr>
            <w:r>
              <w:rPr>
                <w:rFonts w:ascii="標楷體" w:eastAsia="標楷體" w:hAnsi="標楷體"/>
              </w:rPr>
              <w:t>審查小組受理之日起5個工作日內，是否組成處理小組，進行調和或調查?</w:t>
            </w:r>
          </w:p>
        </w:tc>
        <w:tc>
          <w:tcPr>
            <w:tcW w:w="8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rPr>
                <w:rFonts w:ascii="標楷體" w:eastAsia="標楷體" w:hAnsi="標楷體"/>
              </w:rPr>
            </w:pPr>
            <w:r>
              <w:rPr>
                <w:rFonts w:ascii="標楷體" w:eastAsia="標楷體" w:hAnsi="標楷體"/>
              </w:rPr>
              <w:t>□是</w:t>
            </w:r>
          </w:p>
          <w:p w:rsidR="002C1970" w:rsidRDefault="002C1970" w:rsidP="00AB4638">
            <w:pPr>
              <w:pStyle w:val="ab"/>
              <w:jc w:val="center"/>
            </w:pPr>
            <w:r>
              <w:rPr>
                <w:rFonts w:ascii="標楷體" w:eastAsia="標楷體" w:hAnsi="標楷體"/>
              </w:rPr>
              <w:t>□否</w:t>
            </w:r>
          </w:p>
        </w:tc>
        <w:tc>
          <w:tcPr>
            <w:tcW w:w="2552" w:type="dxa"/>
            <w:tcBorders>
              <w:top w:val="single" w:sz="4" w:space="0" w:color="000000"/>
              <w:left w:val="single" w:sz="4" w:space="0" w:color="000000"/>
              <w:bottom w:val="single" w:sz="4" w:space="0" w:color="000000"/>
              <w:right w:val="single" w:sz="4" w:space="0" w:color="000000"/>
              <w:tl2br w:val="single" w:sz="4" w:space="0" w:color="auto"/>
            </w:tcBorders>
            <w:shd w:val="clear" w:color="auto" w:fill="auto"/>
            <w:tcMar>
              <w:top w:w="0" w:type="dxa"/>
              <w:left w:w="108" w:type="dxa"/>
              <w:bottom w:w="0" w:type="dxa"/>
              <w:right w:w="108" w:type="dxa"/>
            </w:tcMar>
            <w:vAlign w:val="center"/>
          </w:tcPr>
          <w:p w:rsidR="002C1970" w:rsidRDefault="002C1970" w:rsidP="00AB4638">
            <w:pPr>
              <w:pStyle w:val="ab"/>
              <w:jc w:val="both"/>
            </w:pPr>
          </w:p>
        </w:tc>
        <w:tc>
          <w:tcPr>
            <w:tcW w:w="2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Pr="000D1B16" w:rsidRDefault="002C1970" w:rsidP="00AB4638">
            <w:pPr>
              <w:pStyle w:val="ab"/>
              <w:jc w:val="both"/>
            </w:pPr>
            <w:r w:rsidRPr="000D1B16">
              <w:rPr>
                <w:rFonts w:ascii="標楷體" w:eastAsia="標楷體" w:hAnsi="標楷體"/>
              </w:rPr>
              <w:t>校園霸凌防制準則第27條</w:t>
            </w:r>
          </w:p>
        </w:tc>
      </w:tr>
      <w:tr w:rsidR="002C1970" w:rsidTr="00AB4638">
        <w:trPr>
          <w:trHeight w:val="1112"/>
        </w:trPr>
        <w:tc>
          <w:tcPr>
            <w:tcW w:w="7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pPr>
            <w:r>
              <w:rPr>
                <w:rFonts w:ascii="標楷體" w:eastAsia="標楷體" w:hAnsi="標楷體"/>
              </w:rPr>
              <w:t>7</w:t>
            </w:r>
          </w:p>
        </w:tc>
        <w:tc>
          <w:tcPr>
            <w:tcW w:w="3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both"/>
            </w:pPr>
            <w:r>
              <w:rPr>
                <w:rFonts w:ascii="標楷體" w:eastAsia="標楷體" w:hAnsi="標楷體"/>
              </w:rPr>
              <w:t>處理小組應置委員若干人，以3人或5人為原則，是否過半數委員自生對生人才庫外聘?</w:t>
            </w:r>
          </w:p>
        </w:tc>
        <w:tc>
          <w:tcPr>
            <w:tcW w:w="8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rPr>
                <w:rFonts w:ascii="標楷體" w:eastAsia="標楷體" w:hAnsi="標楷體"/>
              </w:rPr>
            </w:pPr>
            <w:r>
              <w:rPr>
                <w:rFonts w:ascii="標楷體" w:eastAsia="標楷體" w:hAnsi="標楷體"/>
              </w:rPr>
              <w:t>□是</w:t>
            </w:r>
          </w:p>
          <w:p w:rsidR="002C1970" w:rsidRDefault="002C1970" w:rsidP="00AB4638">
            <w:pPr>
              <w:pStyle w:val="ab"/>
              <w:jc w:val="center"/>
            </w:pPr>
            <w:r>
              <w:rPr>
                <w:rFonts w:ascii="標楷體" w:eastAsia="標楷體" w:hAnsi="標楷體"/>
              </w:rPr>
              <w:t>□否</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Pr="009774FF" w:rsidRDefault="002C1970" w:rsidP="00AB4638">
            <w:pPr>
              <w:pStyle w:val="ab"/>
              <w:jc w:val="both"/>
              <w:rPr>
                <w:rFonts w:ascii="標楷體" w:eastAsia="標楷體" w:hAnsi="標楷體"/>
              </w:rPr>
            </w:pPr>
            <w:r w:rsidRPr="009774FF">
              <w:rPr>
                <w:rFonts w:ascii="標楷體" w:eastAsia="標楷體" w:hAnsi="標楷體" w:hint="eastAsia"/>
              </w:rPr>
              <w:t>處理小組   人，其中人才庫    人。</w:t>
            </w:r>
          </w:p>
        </w:tc>
        <w:tc>
          <w:tcPr>
            <w:tcW w:w="2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Pr="000D1B16" w:rsidRDefault="002C1970" w:rsidP="00AB4638">
            <w:pPr>
              <w:pStyle w:val="ab"/>
              <w:jc w:val="both"/>
            </w:pPr>
            <w:r w:rsidRPr="000D1B16">
              <w:rPr>
                <w:rFonts w:ascii="標楷體" w:eastAsia="標楷體" w:hAnsi="標楷體"/>
              </w:rPr>
              <w:t>校園霸凌防制準則第27條</w:t>
            </w:r>
          </w:p>
        </w:tc>
      </w:tr>
      <w:tr w:rsidR="002C1970" w:rsidTr="00AB4638">
        <w:trPr>
          <w:trHeight w:val="701"/>
        </w:trPr>
        <w:tc>
          <w:tcPr>
            <w:tcW w:w="7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pPr>
            <w:r>
              <w:rPr>
                <w:rFonts w:ascii="標楷體" w:eastAsia="標楷體" w:hAnsi="標楷體"/>
              </w:rPr>
              <w:t>8</w:t>
            </w:r>
          </w:p>
        </w:tc>
        <w:tc>
          <w:tcPr>
            <w:tcW w:w="3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both"/>
            </w:pPr>
            <w:r>
              <w:rPr>
                <w:rFonts w:ascii="標楷體" w:eastAsia="標楷體" w:hAnsi="標楷體"/>
              </w:rPr>
              <w:t>處理小組是否於調和成立之日起7個工作日內完成調和報告，提防制委員會審議?</w:t>
            </w:r>
          </w:p>
        </w:tc>
        <w:tc>
          <w:tcPr>
            <w:tcW w:w="8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rPr>
                <w:rFonts w:ascii="標楷體" w:eastAsia="標楷體" w:hAnsi="標楷體"/>
              </w:rPr>
            </w:pPr>
            <w:r>
              <w:rPr>
                <w:rFonts w:ascii="標楷體" w:eastAsia="標楷體" w:hAnsi="標楷體"/>
              </w:rPr>
              <w:t>□是</w:t>
            </w:r>
          </w:p>
          <w:p w:rsidR="002C1970" w:rsidRDefault="002C1970" w:rsidP="00AB4638">
            <w:pPr>
              <w:pStyle w:val="ab"/>
              <w:jc w:val="center"/>
            </w:pPr>
            <w:r>
              <w:rPr>
                <w:rFonts w:ascii="標楷體" w:eastAsia="標楷體" w:hAnsi="標楷體"/>
              </w:rPr>
              <w:t>□否</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Pr="007E4332" w:rsidRDefault="002C1970" w:rsidP="00AB4638">
            <w:pPr>
              <w:pStyle w:val="ab"/>
              <w:jc w:val="both"/>
              <w:rPr>
                <w:rFonts w:ascii="標楷體" w:eastAsia="標楷體" w:hAnsi="標楷體"/>
              </w:rPr>
            </w:pPr>
            <w:r w:rsidRPr="007E4332">
              <w:rPr>
                <w:rFonts w:ascii="標楷體" w:eastAsia="標楷體" w:hAnsi="標楷體" w:hint="eastAsia"/>
              </w:rPr>
              <w:t>無</w:t>
            </w:r>
            <w:r>
              <w:rPr>
                <w:rFonts w:ascii="標楷體" w:eastAsia="標楷體" w:hAnsi="標楷體" w:hint="eastAsia"/>
              </w:rPr>
              <w:t>進入</w:t>
            </w:r>
            <w:r w:rsidRPr="007E4332">
              <w:rPr>
                <w:rFonts w:ascii="標楷體" w:eastAsia="標楷體" w:hAnsi="標楷體" w:hint="eastAsia"/>
              </w:rPr>
              <w:t>調和</w:t>
            </w:r>
            <w:r>
              <w:rPr>
                <w:rFonts w:ascii="標楷體" w:eastAsia="標楷體" w:hAnsi="標楷體" w:hint="eastAsia"/>
              </w:rPr>
              <w:t>者</w:t>
            </w:r>
            <w:r w:rsidRPr="007E4332">
              <w:rPr>
                <w:rFonts w:ascii="標楷體" w:eastAsia="標楷體" w:hAnsi="標楷體" w:hint="eastAsia"/>
              </w:rPr>
              <w:t>免填</w:t>
            </w:r>
          </w:p>
        </w:tc>
        <w:tc>
          <w:tcPr>
            <w:tcW w:w="2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Pr="000D1B16" w:rsidRDefault="002C1970" w:rsidP="00AB4638">
            <w:pPr>
              <w:pStyle w:val="ab"/>
              <w:jc w:val="both"/>
            </w:pPr>
            <w:r w:rsidRPr="000D1B16">
              <w:rPr>
                <w:rFonts w:ascii="標楷體" w:eastAsia="標楷體" w:hAnsi="標楷體"/>
              </w:rPr>
              <w:t>校園霸凌防制準則第34條</w:t>
            </w:r>
          </w:p>
        </w:tc>
      </w:tr>
      <w:tr w:rsidR="002C1970" w:rsidTr="00AB4638">
        <w:trPr>
          <w:trHeight w:val="707"/>
        </w:trPr>
        <w:tc>
          <w:tcPr>
            <w:tcW w:w="7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pPr>
            <w:r>
              <w:rPr>
                <w:rFonts w:ascii="標楷體" w:eastAsia="標楷體" w:hAnsi="標楷體"/>
              </w:rPr>
              <w:t>9</w:t>
            </w:r>
          </w:p>
        </w:tc>
        <w:tc>
          <w:tcPr>
            <w:tcW w:w="3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both"/>
            </w:pPr>
            <w:r>
              <w:rPr>
                <w:rFonts w:ascii="標楷體" w:eastAsia="標楷體" w:hAnsi="標楷體"/>
              </w:rPr>
              <w:t>調和成立者，必要時，防制委員會依調和報告對行為人做決議，學校是否於決議之日起15個工作天內作成終局實體處理?</w:t>
            </w:r>
          </w:p>
        </w:tc>
        <w:tc>
          <w:tcPr>
            <w:tcW w:w="8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rPr>
                <w:rFonts w:ascii="標楷體" w:eastAsia="標楷體" w:hAnsi="標楷體"/>
              </w:rPr>
            </w:pPr>
            <w:r>
              <w:rPr>
                <w:rFonts w:ascii="標楷體" w:eastAsia="標楷體" w:hAnsi="標楷體"/>
              </w:rPr>
              <w:t>□是</w:t>
            </w:r>
          </w:p>
          <w:p w:rsidR="002C1970" w:rsidRDefault="002C1970" w:rsidP="00AB4638">
            <w:pPr>
              <w:pStyle w:val="ab"/>
              <w:jc w:val="center"/>
            </w:pPr>
            <w:r>
              <w:rPr>
                <w:rFonts w:ascii="標楷體" w:eastAsia="標楷體" w:hAnsi="標楷體"/>
              </w:rPr>
              <w:t>□否</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both"/>
              <w:rPr>
                <w:rFonts w:ascii="標楷體" w:eastAsia="標楷體" w:hAnsi="標楷體"/>
              </w:rPr>
            </w:pPr>
            <w:r w:rsidRPr="007E4332">
              <w:rPr>
                <w:rFonts w:ascii="標楷體" w:eastAsia="標楷體" w:hAnsi="標楷體" w:hint="eastAsia"/>
              </w:rPr>
              <w:t>無</w:t>
            </w:r>
            <w:r>
              <w:rPr>
                <w:rFonts w:ascii="標楷體" w:eastAsia="標楷體" w:hAnsi="標楷體" w:hint="eastAsia"/>
              </w:rPr>
              <w:t>進入</w:t>
            </w:r>
            <w:r w:rsidRPr="007E4332">
              <w:rPr>
                <w:rFonts w:ascii="標楷體" w:eastAsia="標楷體" w:hAnsi="標楷體" w:hint="eastAsia"/>
              </w:rPr>
              <w:t>調和</w:t>
            </w:r>
            <w:r>
              <w:rPr>
                <w:rFonts w:ascii="標楷體" w:eastAsia="標楷體" w:hAnsi="標楷體" w:hint="eastAsia"/>
              </w:rPr>
              <w:t>者</w:t>
            </w:r>
            <w:r w:rsidRPr="007E4332">
              <w:rPr>
                <w:rFonts w:ascii="標楷體" w:eastAsia="標楷體" w:hAnsi="標楷體" w:hint="eastAsia"/>
              </w:rPr>
              <w:t>免填</w:t>
            </w:r>
          </w:p>
        </w:tc>
        <w:tc>
          <w:tcPr>
            <w:tcW w:w="2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Pr="000D1B16" w:rsidRDefault="002C1970" w:rsidP="00AB4638">
            <w:pPr>
              <w:pStyle w:val="ab"/>
              <w:jc w:val="both"/>
            </w:pPr>
            <w:r w:rsidRPr="000D1B16">
              <w:rPr>
                <w:rFonts w:ascii="標楷體" w:eastAsia="標楷體" w:hAnsi="標楷體"/>
              </w:rPr>
              <w:t>校園霸凌防制準則第35條</w:t>
            </w:r>
          </w:p>
        </w:tc>
      </w:tr>
      <w:tr w:rsidR="002C1970" w:rsidTr="00AB4638">
        <w:trPr>
          <w:trHeight w:val="845"/>
        </w:trPr>
        <w:tc>
          <w:tcPr>
            <w:tcW w:w="7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rPr>
                <w:rFonts w:ascii="標楷體" w:eastAsia="標楷體" w:hAnsi="標楷體"/>
              </w:rPr>
            </w:pPr>
            <w:r>
              <w:rPr>
                <w:rFonts w:ascii="標楷體" w:eastAsia="標楷體" w:hAnsi="標楷體"/>
              </w:rPr>
              <w:t>10</w:t>
            </w:r>
          </w:p>
        </w:tc>
        <w:tc>
          <w:tcPr>
            <w:tcW w:w="3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both"/>
              <w:rPr>
                <w:rFonts w:ascii="標楷體" w:eastAsia="標楷體" w:hAnsi="標楷體"/>
              </w:rPr>
            </w:pPr>
            <w:r>
              <w:rPr>
                <w:rFonts w:ascii="標楷體" w:eastAsia="標楷體" w:hAnsi="標楷體"/>
              </w:rPr>
              <w:t>處理小組是否於召開會前會之日起2個月內，完成調和/調查報告，必要時得延長，延長以2次為限每次不得逾1個月?</w:t>
            </w:r>
          </w:p>
        </w:tc>
        <w:tc>
          <w:tcPr>
            <w:tcW w:w="8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rPr>
                <w:rFonts w:ascii="標楷體" w:eastAsia="標楷體" w:hAnsi="標楷體"/>
              </w:rPr>
            </w:pPr>
            <w:r>
              <w:rPr>
                <w:rFonts w:ascii="標楷體" w:eastAsia="標楷體" w:hAnsi="標楷體"/>
              </w:rPr>
              <w:t>□是</w:t>
            </w:r>
          </w:p>
          <w:p w:rsidR="002C1970" w:rsidRDefault="002C1970" w:rsidP="00AB4638">
            <w:pPr>
              <w:pStyle w:val="ab"/>
              <w:jc w:val="center"/>
            </w:pPr>
            <w:r>
              <w:rPr>
                <w:rFonts w:ascii="標楷體" w:eastAsia="標楷體" w:hAnsi="標楷體"/>
              </w:rPr>
              <w:t>□否</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both"/>
              <w:rPr>
                <w:rFonts w:ascii="標楷體" w:eastAsia="標楷體" w:hAnsi="標楷體"/>
              </w:rPr>
            </w:pPr>
            <w:r>
              <w:rPr>
                <w:rFonts w:ascii="標楷體" w:eastAsia="標楷體" w:hAnsi="標楷體"/>
              </w:rPr>
              <w:t xml:space="preserve">   </w:t>
            </w:r>
            <w:r w:rsidRPr="00312E7B">
              <w:rPr>
                <w:rFonts w:ascii="標楷體" w:eastAsia="標楷體" w:hAnsi="標楷體"/>
              </w:rPr>
              <w:t>年</w:t>
            </w:r>
            <w:r>
              <w:rPr>
                <w:rFonts w:ascii="標楷體" w:eastAsia="標楷體" w:hAnsi="標楷體"/>
              </w:rPr>
              <w:t xml:space="preserve">   </w:t>
            </w:r>
            <w:r w:rsidRPr="00312E7B">
              <w:rPr>
                <w:rFonts w:ascii="標楷體" w:eastAsia="標楷體" w:hAnsi="標楷體"/>
              </w:rPr>
              <w:t>月</w:t>
            </w:r>
            <w:r>
              <w:rPr>
                <w:rFonts w:ascii="標楷體" w:eastAsia="標楷體" w:hAnsi="標楷體"/>
              </w:rPr>
              <w:t xml:space="preserve">  日召開會前會</w:t>
            </w:r>
          </w:p>
          <w:p w:rsidR="002C1970" w:rsidRPr="00312E7B" w:rsidRDefault="002C1970" w:rsidP="00AB4638">
            <w:pPr>
              <w:pStyle w:val="ab"/>
              <w:jc w:val="both"/>
              <w:rPr>
                <w:rFonts w:ascii="標楷體" w:eastAsia="標楷體" w:hAnsi="標楷體"/>
              </w:rPr>
            </w:pPr>
            <w:r>
              <w:rPr>
                <w:rFonts w:ascii="標楷體" w:eastAsia="標楷體" w:hAnsi="標楷體"/>
              </w:rPr>
              <w:t xml:space="preserve">   </w:t>
            </w:r>
            <w:r w:rsidRPr="00312E7B">
              <w:rPr>
                <w:rFonts w:ascii="標楷體" w:eastAsia="標楷體" w:hAnsi="標楷體"/>
              </w:rPr>
              <w:t>年</w:t>
            </w:r>
            <w:r>
              <w:rPr>
                <w:rFonts w:ascii="標楷體" w:eastAsia="標楷體" w:hAnsi="標楷體"/>
              </w:rPr>
              <w:t xml:space="preserve">   </w:t>
            </w:r>
            <w:r w:rsidRPr="00312E7B">
              <w:rPr>
                <w:rFonts w:ascii="標楷體" w:eastAsia="標楷體" w:hAnsi="標楷體"/>
              </w:rPr>
              <w:t>月</w:t>
            </w:r>
            <w:r>
              <w:rPr>
                <w:rFonts w:ascii="標楷體" w:eastAsia="標楷體" w:hAnsi="標楷體"/>
              </w:rPr>
              <w:t xml:space="preserve">  日完成報告</w:t>
            </w:r>
          </w:p>
        </w:tc>
        <w:tc>
          <w:tcPr>
            <w:tcW w:w="2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Pr="000D1B16" w:rsidRDefault="002C1970" w:rsidP="00AB4638">
            <w:pPr>
              <w:pStyle w:val="ab"/>
              <w:jc w:val="both"/>
            </w:pPr>
            <w:r w:rsidRPr="000D1B16">
              <w:rPr>
                <w:rFonts w:ascii="標楷體" w:eastAsia="標楷體" w:hAnsi="標楷體"/>
              </w:rPr>
              <w:t>校園霸凌防制準則第43條</w:t>
            </w:r>
          </w:p>
        </w:tc>
      </w:tr>
      <w:tr w:rsidR="002C1970" w:rsidTr="00AB4638">
        <w:trPr>
          <w:trHeight w:val="707"/>
        </w:trPr>
        <w:tc>
          <w:tcPr>
            <w:tcW w:w="7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Pr="00A07891" w:rsidRDefault="002C1970" w:rsidP="00AB4638">
            <w:pPr>
              <w:pStyle w:val="ab"/>
              <w:jc w:val="center"/>
              <w:rPr>
                <w:rFonts w:ascii="標楷體" w:eastAsia="標楷體" w:hAnsi="標楷體"/>
              </w:rPr>
            </w:pPr>
            <w:r>
              <w:rPr>
                <w:rFonts w:ascii="標楷體" w:eastAsia="標楷體" w:hAnsi="標楷體"/>
              </w:rPr>
              <w:lastRenderedPageBreak/>
              <w:t>11</w:t>
            </w:r>
          </w:p>
        </w:tc>
        <w:tc>
          <w:tcPr>
            <w:tcW w:w="3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both"/>
              <w:rPr>
                <w:rFonts w:ascii="標楷體" w:eastAsia="標楷體" w:hAnsi="標楷體"/>
              </w:rPr>
            </w:pPr>
            <w:r>
              <w:rPr>
                <w:rFonts w:ascii="標楷體" w:eastAsia="標楷體" w:hAnsi="標楷體"/>
              </w:rPr>
              <w:t>處理小組完成調查報告後，是否提防制委員會審議?</w:t>
            </w:r>
          </w:p>
        </w:tc>
        <w:tc>
          <w:tcPr>
            <w:tcW w:w="8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rPr>
                <w:rFonts w:ascii="標楷體" w:eastAsia="標楷體" w:hAnsi="標楷體"/>
              </w:rPr>
            </w:pPr>
            <w:r>
              <w:rPr>
                <w:rFonts w:ascii="標楷體" w:eastAsia="標楷體" w:hAnsi="標楷體"/>
              </w:rPr>
              <w:t>□是</w:t>
            </w:r>
          </w:p>
          <w:p w:rsidR="002C1970" w:rsidRDefault="002C1970" w:rsidP="00AB4638">
            <w:pPr>
              <w:pStyle w:val="ab"/>
              <w:jc w:val="center"/>
              <w:rPr>
                <w:rFonts w:ascii="標楷體" w:eastAsia="標楷體" w:hAnsi="標楷體"/>
              </w:rPr>
            </w:pPr>
            <w:r>
              <w:rPr>
                <w:rFonts w:ascii="標楷體" w:eastAsia="標楷體" w:hAnsi="標楷體"/>
              </w:rPr>
              <w:t>□否</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both"/>
              <w:rPr>
                <w:rFonts w:ascii="標楷體" w:eastAsia="標楷體" w:hAnsi="標楷體"/>
              </w:rPr>
            </w:pPr>
            <w:r>
              <w:rPr>
                <w:rFonts w:ascii="標楷體" w:eastAsia="標楷體" w:hAnsi="標楷體"/>
              </w:rPr>
              <w:t xml:space="preserve">   </w:t>
            </w:r>
            <w:r w:rsidRPr="00312E7B">
              <w:rPr>
                <w:rFonts w:ascii="標楷體" w:eastAsia="標楷體" w:hAnsi="標楷體"/>
              </w:rPr>
              <w:t>年</w:t>
            </w:r>
            <w:r>
              <w:rPr>
                <w:rFonts w:ascii="標楷體" w:eastAsia="標楷體" w:hAnsi="標楷體"/>
              </w:rPr>
              <w:t xml:space="preserve">   </w:t>
            </w:r>
            <w:r w:rsidRPr="00312E7B">
              <w:rPr>
                <w:rFonts w:ascii="標楷體" w:eastAsia="標楷體" w:hAnsi="標楷體"/>
              </w:rPr>
              <w:t>月</w:t>
            </w:r>
            <w:r>
              <w:rPr>
                <w:rFonts w:ascii="標楷體" w:eastAsia="標楷體" w:hAnsi="標楷體"/>
              </w:rPr>
              <w:t xml:space="preserve">  日召開防制委員會</w:t>
            </w:r>
          </w:p>
        </w:tc>
        <w:tc>
          <w:tcPr>
            <w:tcW w:w="2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Pr="000D1B16" w:rsidRDefault="002C1970" w:rsidP="00AB4638">
            <w:pPr>
              <w:pStyle w:val="ab"/>
              <w:jc w:val="both"/>
              <w:rPr>
                <w:rFonts w:ascii="標楷體" w:eastAsia="標楷體" w:hAnsi="標楷體"/>
              </w:rPr>
            </w:pPr>
            <w:r w:rsidRPr="000D1B16">
              <w:rPr>
                <w:rFonts w:ascii="標楷體" w:eastAsia="標楷體" w:hAnsi="標楷體"/>
              </w:rPr>
              <w:t>校園霸凌防制準則第43條</w:t>
            </w:r>
          </w:p>
        </w:tc>
      </w:tr>
      <w:tr w:rsidR="002C1970" w:rsidTr="00AB4638">
        <w:trPr>
          <w:trHeight w:val="707"/>
        </w:trPr>
        <w:tc>
          <w:tcPr>
            <w:tcW w:w="7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rPr>
                <w:rFonts w:ascii="標楷體" w:eastAsia="標楷體" w:hAnsi="標楷體"/>
              </w:rPr>
            </w:pPr>
            <w:r>
              <w:rPr>
                <w:rFonts w:ascii="標楷體" w:eastAsia="標楷體" w:hAnsi="標楷體" w:hint="eastAsia"/>
              </w:rPr>
              <w:t>12</w:t>
            </w:r>
          </w:p>
        </w:tc>
        <w:tc>
          <w:tcPr>
            <w:tcW w:w="3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both"/>
              <w:rPr>
                <w:rFonts w:ascii="標楷體" w:eastAsia="標楷體" w:hAnsi="標楷體"/>
              </w:rPr>
            </w:pPr>
            <w:r>
              <w:rPr>
                <w:rFonts w:ascii="標楷體" w:eastAsia="標楷體" w:hAnsi="標楷體"/>
              </w:rPr>
              <w:t>學校是否於防制委員會做成決議或收受調查學校決議之日起15個工作日內，作成終局實體處理?</w:t>
            </w:r>
          </w:p>
        </w:tc>
        <w:tc>
          <w:tcPr>
            <w:tcW w:w="8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rPr>
                <w:rFonts w:ascii="標楷體" w:eastAsia="標楷體" w:hAnsi="標楷體"/>
              </w:rPr>
            </w:pPr>
            <w:r>
              <w:rPr>
                <w:rFonts w:ascii="標楷體" w:eastAsia="標楷體" w:hAnsi="標楷體"/>
              </w:rPr>
              <w:t>□是</w:t>
            </w:r>
          </w:p>
          <w:p w:rsidR="002C1970" w:rsidRDefault="002C1970" w:rsidP="00AB4638">
            <w:pPr>
              <w:pStyle w:val="ab"/>
              <w:jc w:val="center"/>
              <w:rPr>
                <w:rFonts w:ascii="標楷體" w:eastAsia="標楷體" w:hAnsi="標楷體"/>
              </w:rPr>
            </w:pPr>
            <w:r>
              <w:rPr>
                <w:rFonts w:ascii="標楷體" w:eastAsia="標楷體" w:hAnsi="標楷體"/>
              </w:rPr>
              <w:t>□否</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both"/>
              <w:rPr>
                <w:rFonts w:ascii="標楷體" w:eastAsia="標楷體" w:hAnsi="標楷體"/>
              </w:rPr>
            </w:pPr>
            <w:r>
              <w:rPr>
                <w:rFonts w:ascii="標楷體" w:eastAsia="標楷體" w:hAnsi="標楷體"/>
              </w:rPr>
              <w:t xml:space="preserve">   </w:t>
            </w:r>
            <w:r w:rsidRPr="00312E7B">
              <w:rPr>
                <w:rFonts w:ascii="標楷體" w:eastAsia="標楷體" w:hAnsi="標楷體"/>
              </w:rPr>
              <w:t>年</w:t>
            </w:r>
            <w:r>
              <w:rPr>
                <w:rFonts w:ascii="標楷體" w:eastAsia="標楷體" w:hAnsi="標楷體"/>
              </w:rPr>
              <w:t xml:space="preserve">   </w:t>
            </w:r>
            <w:r w:rsidRPr="00312E7B">
              <w:rPr>
                <w:rFonts w:ascii="標楷體" w:eastAsia="標楷體" w:hAnsi="標楷體"/>
              </w:rPr>
              <w:t>月</w:t>
            </w:r>
            <w:r>
              <w:rPr>
                <w:rFonts w:ascii="標楷體" w:eastAsia="標楷體" w:hAnsi="標楷體"/>
              </w:rPr>
              <w:t xml:space="preserve">  日作成終局實體處理</w:t>
            </w:r>
          </w:p>
        </w:tc>
        <w:tc>
          <w:tcPr>
            <w:tcW w:w="2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Pr="000D1B16" w:rsidRDefault="002C1970" w:rsidP="00AB4638">
            <w:pPr>
              <w:pStyle w:val="ab"/>
              <w:jc w:val="both"/>
              <w:rPr>
                <w:rFonts w:ascii="標楷體" w:eastAsia="標楷體" w:hAnsi="標楷體"/>
              </w:rPr>
            </w:pPr>
            <w:r w:rsidRPr="000D1B16">
              <w:rPr>
                <w:rFonts w:ascii="標楷體" w:eastAsia="標楷體" w:hAnsi="標楷體"/>
              </w:rPr>
              <w:t>校園霸凌防制準則第46條</w:t>
            </w:r>
          </w:p>
        </w:tc>
      </w:tr>
      <w:tr w:rsidR="002C1970" w:rsidTr="00AB4638">
        <w:trPr>
          <w:trHeight w:val="707"/>
        </w:trPr>
        <w:tc>
          <w:tcPr>
            <w:tcW w:w="7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rPr>
                <w:rFonts w:ascii="標楷體" w:eastAsia="標楷體" w:hAnsi="標楷體"/>
              </w:rPr>
            </w:pPr>
            <w:r>
              <w:rPr>
                <w:rFonts w:ascii="標楷體" w:eastAsia="標楷體" w:hAnsi="標楷體"/>
              </w:rPr>
              <w:t>13</w:t>
            </w:r>
          </w:p>
        </w:tc>
        <w:tc>
          <w:tcPr>
            <w:tcW w:w="3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both"/>
              <w:rPr>
                <w:rFonts w:ascii="標楷體" w:eastAsia="標楷體" w:hAnsi="標楷體"/>
              </w:rPr>
            </w:pPr>
            <w:r>
              <w:rPr>
                <w:rFonts w:ascii="標楷體" w:eastAsia="標楷體" w:hAnsi="標楷體"/>
              </w:rPr>
              <w:t>學校做成終局處理後，是否於10個工作日內以書面載明事實及理由，通知行為人及被行為人，並提供調和/調查報告?</w:t>
            </w:r>
          </w:p>
        </w:tc>
        <w:tc>
          <w:tcPr>
            <w:tcW w:w="8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rPr>
                <w:rFonts w:ascii="標楷體" w:eastAsia="標楷體" w:hAnsi="標楷體"/>
              </w:rPr>
            </w:pPr>
            <w:r>
              <w:rPr>
                <w:rFonts w:ascii="標楷體" w:eastAsia="標楷體" w:hAnsi="標楷體"/>
              </w:rPr>
              <w:t>□是</w:t>
            </w:r>
          </w:p>
          <w:p w:rsidR="002C1970" w:rsidRDefault="002C1970" w:rsidP="00AB4638">
            <w:pPr>
              <w:pStyle w:val="ab"/>
              <w:jc w:val="center"/>
            </w:pPr>
            <w:r>
              <w:rPr>
                <w:rFonts w:ascii="標楷體" w:eastAsia="標楷體" w:hAnsi="標楷體"/>
              </w:rPr>
              <w:t>□否</w:t>
            </w:r>
          </w:p>
        </w:tc>
        <w:tc>
          <w:tcPr>
            <w:tcW w:w="255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both"/>
              <w:rPr>
                <w:rFonts w:ascii="標楷體" w:eastAsia="標楷體" w:hAnsi="標楷體"/>
              </w:rPr>
            </w:pPr>
            <w:r>
              <w:rPr>
                <w:rFonts w:ascii="標楷體" w:eastAsia="標楷體" w:hAnsi="標楷體"/>
              </w:rPr>
              <w:t xml:space="preserve">   </w:t>
            </w:r>
            <w:r w:rsidRPr="00312E7B">
              <w:rPr>
                <w:rFonts w:ascii="標楷體" w:eastAsia="標楷體" w:hAnsi="標楷體"/>
              </w:rPr>
              <w:t>年</w:t>
            </w:r>
            <w:r>
              <w:rPr>
                <w:rFonts w:ascii="標楷體" w:eastAsia="標楷體" w:hAnsi="標楷體"/>
              </w:rPr>
              <w:t xml:space="preserve">   </w:t>
            </w:r>
            <w:r w:rsidRPr="00312E7B">
              <w:rPr>
                <w:rFonts w:ascii="標楷體" w:eastAsia="標楷體" w:hAnsi="標楷體"/>
              </w:rPr>
              <w:t>月</w:t>
            </w:r>
            <w:r>
              <w:rPr>
                <w:rFonts w:ascii="標楷體" w:eastAsia="標楷體" w:hAnsi="標楷體"/>
              </w:rPr>
              <w:t xml:space="preserve">  日書面通知當事人</w:t>
            </w:r>
          </w:p>
        </w:tc>
        <w:tc>
          <w:tcPr>
            <w:tcW w:w="2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Pr="000D1B16" w:rsidRDefault="002C1970" w:rsidP="00AB4638">
            <w:pPr>
              <w:pStyle w:val="ab"/>
              <w:jc w:val="both"/>
              <w:rPr>
                <w:rFonts w:ascii="標楷體" w:eastAsia="標楷體" w:hAnsi="標楷體"/>
              </w:rPr>
            </w:pPr>
            <w:r w:rsidRPr="000D1B16">
              <w:rPr>
                <w:rFonts w:ascii="標楷體" w:eastAsia="標楷體" w:hAnsi="標楷體"/>
              </w:rPr>
              <w:t>校園霸凌防制準則第46條</w:t>
            </w:r>
          </w:p>
        </w:tc>
      </w:tr>
      <w:tr w:rsidR="002C1970" w:rsidTr="00AB4638">
        <w:trPr>
          <w:trHeight w:val="707"/>
        </w:trPr>
        <w:tc>
          <w:tcPr>
            <w:tcW w:w="7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rPr>
                <w:rFonts w:ascii="標楷體" w:eastAsia="標楷體" w:hAnsi="標楷體"/>
              </w:rPr>
            </w:pPr>
            <w:r>
              <w:rPr>
                <w:rFonts w:ascii="標楷體" w:eastAsia="標楷體" w:hAnsi="標楷體"/>
              </w:rPr>
              <w:t>14</w:t>
            </w:r>
          </w:p>
        </w:tc>
        <w:tc>
          <w:tcPr>
            <w:tcW w:w="3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both"/>
              <w:rPr>
                <w:rFonts w:ascii="標楷體" w:eastAsia="標楷體" w:hAnsi="標楷體"/>
              </w:rPr>
            </w:pPr>
            <w:r>
              <w:rPr>
                <w:rFonts w:ascii="標楷體" w:eastAsia="標楷體" w:hAnsi="標楷體"/>
              </w:rPr>
              <w:t>學校是否通知行為人及被行為人不服終局實體處理之救濟/陳情方法?</w:t>
            </w:r>
          </w:p>
        </w:tc>
        <w:tc>
          <w:tcPr>
            <w:tcW w:w="8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rPr>
                <w:rFonts w:ascii="標楷體" w:eastAsia="標楷體" w:hAnsi="標楷體"/>
              </w:rPr>
            </w:pPr>
            <w:r>
              <w:rPr>
                <w:rFonts w:ascii="標楷體" w:eastAsia="標楷體" w:hAnsi="標楷體"/>
              </w:rPr>
              <w:t>□是</w:t>
            </w:r>
          </w:p>
          <w:p w:rsidR="002C1970" w:rsidRDefault="002C1970" w:rsidP="00AB4638">
            <w:pPr>
              <w:pStyle w:val="ab"/>
              <w:jc w:val="center"/>
              <w:rPr>
                <w:rFonts w:ascii="標楷體" w:eastAsia="標楷體" w:hAnsi="標楷體"/>
              </w:rPr>
            </w:pPr>
            <w:r>
              <w:rPr>
                <w:rFonts w:ascii="標楷體" w:eastAsia="標楷體" w:hAnsi="標楷體"/>
              </w:rPr>
              <w:t>□否</w:t>
            </w:r>
          </w:p>
        </w:tc>
        <w:tc>
          <w:tcPr>
            <w:tcW w:w="2552" w:type="dxa"/>
            <w:tcBorders>
              <w:top w:val="single" w:sz="4" w:space="0" w:color="000000"/>
              <w:left w:val="single" w:sz="4" w:space="0" w:color="000000"/>
              <w:bottom w:val="single" w:sz="4" w:space="0" w:color="000000"/>
              <w:right w:val="single" w:sz="4" w:space="0" w:color="000000"/>
              <w:tl2br w:val="single" w:sz="4" w:space="0" w:color="auto"/>
            </w:tcBorders>
            <w:shd w:val="clear" w:color="auto" w:fill="auto"/>
            <w:tcMar>
              <w:top w:w="0" w:type="dxa"/>
              <w:left w:w="108" w:type="dxa"/>
              <w:bottom w:w="0" w:type="dxa"/>
              <w:right w:w="108" w:type="dxa"/>
            </w:tcMar>
            <w:vAlign w:val="center"/>
          </w:tcPr>
          <w:p w:rsidR="002C1970" w:rsidRDefault="002C1970" w:rsidP="00AB4638">
            <w:pPr>
              <w:pStyle w:val="ab"/>
              <w:jc w:val="both"/>
              <w:rPr>
                <w:rFonts w:ascii="標楷體" w:eastAsia="標楷體" w:hAnsi="標楷體"/>
              </w:rPr>
            </w:pPr>
          </w:p>
        </w:tc>
        <w:tc>
          <w:tcPr>
            <w:tcW w:w="2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Pr="000D1B16" w:rsidRDefault="002C1970" w:rsidP="00AB4638">
            <w:pPr>
              <w:pStyle w:val="ab"/>
              <w:jc w:val="both"/>
              <w:rPr>
                <w:rFonts w:ascii="標楷體" w:eastAsia="標楷體" w:hAnsi="標楷體"/>
              </w:rPr>
            </w:pPr>
            <w:r w:rsidRPr="000D1B16">
              <w:rPr>
                <w:rFonts w:ascii="標楷體" w:eastAsia="標楷體" w:hAnsi="標楷體"/>
              </w:rPr>
              <w:t>校園霸凌防制準則第46條</w:t>
            </w:r>
          </w:p>
        </w:tc>
      </w:tr>
      <w:tr w:rsidR="002C1970" w:rsidTr="00AB4638">
        <w:trPr>
          <w:trHeight w:val="707"/>
        </w:trPr>
        <w:tc>
          <w:tcPr>
            <w:tcW w:w="7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rPr>
                <w:rFonts w:ascii="標楷體" w:eastAsia="標楷體" w:hAnsi="標楷體"/>
              </w:rPr>
            </w:pPr>
            <w:r>
              <w:rPr>
                <w:rFonts w:ascii="標楷體" w:eastAsia="標楷體" w:hAnsi="標楷體"/>
              </w:rPr>
              <w:t>15</w:t>
            </w:r>
          </w:p>
        </w:tc>
        <w:tc>
          <w:tcPr>
            <w:tcW w:w="34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both"/>
              <w:rPr>
                <w:rFonts w:ascii="標楷體" w:eastAsia="標楷體" w:hAnsi="標楷體"/>
              </w:rPr>
            </w:pPr>
            <w:r>
              <w:rPr>
                <w:rFonts w:ascii="標楷體" w:eastAsia="標楷體" w:hAnsi="標楷體" w:hint="eastAsia"/>
              </w:rPr>
              <w:t>是否於</w:t>
            </w:r>
            <w:r>
              <w:rPr>
                <w:rFonts w:ascii="標楷體" w:eastAsia="標楷體" w:hAnsi="標楷體"/>
              </w:rPr>
              <w:t>作成終局實體處理後，</w:t>
            </w:r>
            <w:r>
              <w:rPr>
                <w:rFonts w:ascii="標楷體" w:eastAsia="標楷體" w:hAnsi="標楷體" w:hint="eastAsia"/>
              </w:rPr>
              <w:t>5個工作日內</w:t>
            </w:r>
            <w:r>
              <w:rPr>
                <w:rFonts w:ascii="標楷體" w:eastAsia="標楷體" w:hAnsi="標楷體"/>
              </w:rPr>
              <w:t>將處理情形、調和報告、調查報告、防制委員會及學校之會議紀錄，報所屬主管機關備查</w:t>
            </w:r>
            <w:r>
              <w:rPr>
                <w:rFonts w:ascii="標楷體" w:eastAsia="標楷體" w:hAnsi="標楷體" w:hint="eastAsia"/>
              </w:rPr>
              <w:t>?</w:t>
            </w:r>
          </w:p>
        </w:tc>
        <w:tc>
          <w:tcPr>
            <w:tcW w:w="80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Default="002C1970" w:rsidP="00AB4638">
            <w:pPr>
              <w:pStyle w:val="ab"/>
              <w:jc w:val="center"/>
              <w:rPr>
                <w:rFonts w:ascii="標楷體" w:eastAsia="標楷體" w:hAnsi="標楷體"/>
              </w:rPr>
            </w:pPr>
            <w:r>
              <w:rPr>
                <w:rFonts w:ascii="標楷體" w:eastAsia="標楷體" w:hAnsi="標楷體"/>
              </w:rPr>
              <w:t>□是</w:t>
            </w:r>
          </w:p>
          <w:p w:rsidR="002C1970" w:rsidRDefault="002C1970" w:rsidP="00AB4638">
            <w:pPr>
              <w:pStyle w:val="ab"/>
              <w:jc w:val="center"/>
              <w:rPr>
                <w:rFonts w:ascii="標楷體" w:eastAsia="標楷體" w:hAnsi="標楷體"/>
              </w:rPr>
            </w:pPr>
            <w:r>
              <w:rPr>
                <w:rFonts w:ascii="標楷體" w:eastAsia="標楷體" w:hAnsi="標楷體"/>
              </w:rPr>
              <w:t>□否</w:t>
            </w:r>
          </w:p>
        </w:tc>
        <w:tc>
          <w:tcPr>
            <w:tcW w:w="2552" w:type="dxa"/>
            <w:tcBorders>
              <w:top w:val="single" w:sz="4" w:space="0" w:color="000000"/>
              <w:left w:val="single" w:sz="4" w:space="0" w:color="000000"/>
              <w:bottom w:val="single" w:sz="4" w:space="0" w:color="000000"/>
              <w:right w:val="single" w:sz="4" w:space="0" w:color="000000"/>
              <w:tl2br w:val="single" w:sz="4" w:space="0" w:color="auto"/>
            </w:tcBorders>
            <w:shd w:val="clear" w:color="auto" w:fill="auto"/>
            <w:tcMar>
              <w:top w:w="0" w:type="dxa"/>
              <w:left w:w="108" w:type="dxa"/>
              <w:bottom w:w="0" w:type="dxa"/>
              <w:right w:w="108" w:type="dxa"/>
            </w:tcMar>
            <w:vAlign w:val="center"/>
          </w:tcPr>
          <w:p w:rsidR="002C1970" w:rsidRDefault="002C1970" w:rsidP="00AB4638">
            <w:pPr>
              <w:pStyle w:val="ab"/>
              <w:jc w:val="both"/>
              <w:rPr>
                <w:rFonts w:ascii="標楷體" w:eastAsia="標楷體" w:hAnsi="標楷體"/>
              </w:rPr>
            </w:pPr>
          </w:p>
        </w:tc>
        <w:tc>
          <w:tcPr>
            <w:tcW w:w="223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C1970" w:rsidRPr="000D1B16" w:rsidRDefault="002C1970" w:rsidP="00AB4638">
            <w:pPr>
              <w:pStyle w:val="ab"/>
              <w:jc w:val="both"/>
            </w:pPr>
            <w:r w:rsidRPr="000D1B16">
              <w:rPr>
                <w:rFonts w:ascii="標楷體" w:eastAsia="標楷體" w:hAnsi="標楷體"/>
              </w:rPr>
              <w:t>校園霸凌防制準則第62條</w:t>
            </w:r>
          </w:p>
        </w:tc>
      </w:tr>
    </w:tbl>
    <w:p w:rsidR="002C1970" w:rsidRDefault="002C1970" w:rsidP="002C1970"/>
    <w:p w:rsidR="002C1970" w:rsidRPr="00BF2577" w:rsidRDefault="002C1970" w:rsidP="002C1970">
      <w:pPr>
        <w:rPr>
          <w:rFonts w:ascii="標楷體" w:eastAsia="標楷體" w:hAnsi="標楷體"/>
          <w:sz w:val="26"/>
          <w:szCs w:val="26"/>
        </w:rPr>
      </w:pPr>
      <w:r>
        <w:rPr>
          <w:rFonts w:ascii="標楷體" w:eastAsia="標楷體" w:hAnsi="標楷體" w:hint="eastAsia"/>
          <w:sz w:val="26"/>
          <w:szCs w:val="26"/>
        </w:rPr>
        <w:t xml:space="preserve"> </w:t>
      </w:r>
      <w:r w:rsidRPr="00BF2577">
        <w:rPr>
          <w:rFonts w:ascii="標楷體" w:eastAsia="標楷體" w:hAnsi="標楷體" w:hint="eastAsia"/>
          <w:sz w:val="26"/>
          <w:szCs w:val="26"/>
        </w:rPr>
        <w:t>承辦人：</w:t>
      </w:r>
      <w:r>
        <w:rPr>
          <w:rFonts w:ascii="標楷體" w:eastAsia="標楷體" w:hAnsi="標楷體" w:hint="eastAsia"/>
          <w:sz w:val="26"/>
          <w:szCs w:val="26"/>
        </w:rPr>
        <w:t xml:space="preserve">                  </w:t>
      </w:r>
      <w:r w:rsidRPr="00BF2577">
        <w:rPr>
          <w:rFonts w:ascii="標楷體" w:eastAsia="標楷體" w:hAnsi="標楷體" w:hint="eastAsia"/>
          <w:sz w:val="26"/>
          <w:szCs w:val="26"/>
        </w:rPr>
        <w:t>主任：</w:t>
      </w:r>
      <w:r>
        <w:rPr>
          <w:rFonts w:ascii="標楷體" w:eastAsia="標楷體" w:hAnsi="標楷體" w:hint="eastAsia"/>
          <w:sz w:val="26"/>
          <w:szCs w:val="26"/>
        </w:rPr>
        <w:t xml:space="preserve">                   </w:t>
      </w:r>
      <w:r w:rsidRPr="00BF2577">
        <w:rPr>
          <w:rFonts w:ascii="標楷體" w:eastAsia="標楷體" w:hAnsi="標楷體" w:hint="eastAsia"/>
          <w:sz w:val="26"/>
          <w:szCs w:val="26"/>
        </w:rPr>
        <w:t>校長：</w:t>
      </w:r>
    </w:p>
    <w:p w:rsidR="0058699C" w:rsidRDefault="0058699C" w:rsidP="00D269AE">
      <w:pPr>
        <w:pStyle w:val="ab"/>
        <w:rPr>
          <w:rFonts w:ascii="標楷體" w:eastAsia="標楷體" w:hAnsi="標楷體" w:hint="eastAsia"/>
          <w:b/>
          <w:sz w:val="30"/>
          <w:szCs w:val="30"/>
        </w:rPr>
      </w:pPr>
    </w:p>
    <w:p w:rsidR="002C1970" w:rsidRDefault="002C1970">
      <w:pPr>
        <w:widowControl/>
      </w:pPr>
      <w:r>
        <w:br w:type="page"/>
      </w:r>
    </w:p>
    <w:p w:rsidR="002C1970" w:rsidRPr="002C1970" w:rsidRDefault="002C1970" w:rsidP="002C1970">
      <w:pPr>
        <w:pStyle w:val="ab"/>
        <w:rPr>
          <w:rFonts w:ascii="標楷體" w:eastAsia="標楷體" w:hAnsi="標楷體" w:hint="eastAsia"/>
          <w:b/>
          <w:sz w:val="30"/>
          <w:szCs w:val="30"/>
        </w:rPr>
      </w:pPr>
      <w:r>
        <w:rPr>
          <w:rFonts w:ascii="標楷體" w:eastAsia="標楷體" w:hAnsi="標楷體"/>
          <w:b/>
          <w:sz w:val="30"/>
          <w:szCs w:val="30"/>
        </w:rPr>
        <w:lastRenderedPageBreak/>
        <w:t>附件2-1</w:t>
      </w:r>
      <w:r w:rsidR="002070A2">
        <w:rPr>
          <w:rFonts w:ascii="標楷體" w:eastAsia="標楷體" w:hAnsi="標楷體"/>
          <w:b/>
          <w:sz w:val="30"/>
          <w:szCs w:val="30"/>
        </w:rPr>
        <w:t>檢舉書</w:t>
      </w:r>
    </w:p>
    <w:tbl>
      <w:tblPr>
        <w:tblW w:w="10410" w:type="dxa"/>
        <w:tblInd w:w="-85" w:type="dxa"/>
        <w:tblLayout w:type="fixed"/>
        <w:tblCellMar>
          <w:left w:w="10" w:type="dxa"/>
          <w:right w:w="10" w:type="dxa"/>
        </w:tblCellMar>
        <w:tblLook w:val="0000" w:firstRow="0" w:lastRow="0" w:firstColumn="0" w:lastColumn="0" w:noHBand="0" w:noVBand="0"/>
      </w:tblPr>
      <w:tblGrid>
        <w:gridCol w:w="564"/>
        <w:gridCol w:w="1231"/>
        <w:gridCol w:w="2068"/>
        <w:gridCol w:w="136"/>
        <w:gridCol w:w="358"/>
        <w:gridCol w:w="419"/>
        <w:gridCol w:w="608"/>
        <w:gridCol w:w="466"/>
        <w:gridCol w:w="338"/>
        <w:gridCol w:w="681"/>
        <w:gridCol w:w="706"/>
        <w:gridCol w:w="253"/>
        <w:gridCol w:w="272"/>
        <w:gridCol w:w="2310"/>
      </w:tblGrid>
      <w:tr w:rsidR="002C1970" w:rsidRPr="002C1970" w:rsidTr="002C1970">
        <w:tblPrEx>
          <w:tblCellMar>
            <w:top w:w="0" w:type="dxa"/>
            <w:bottom w:w="0" w:type="dxa"/>
          </w:tblCellMar>
        </w:tblPrEx>
        <w:trPr>
          <w:trHeight w:val="567"/>
        </w:trPr>
        <w:tc>
          <w:tcPr>
            <w:tcW w:w="10410" w:type="dxa"/>
            <w:gridSpan w:val="14"/>
            <w:tcBorders>
              <w:top w:val="single" w:sz="18" w:space="0" w:color="000000"/>
              <w:left w:val="single" w:sz="18" w:space="0" w:color="000000"/>
              <w:bottom w:val="single" w:sz="4" w:space="0" w:color="000000"/>
              <w:right w:val="single" w:sz="18"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ind w:left="1" w:hanging="3"/>
              <w:jc w:val="center"/>
              <w:rPr>
                <w:rFonts w:ascii="標楷體" w:hAnsi="標楷體"/>
                <w:sz w:val="24"/>
              </w:rPr>
            </w:pPr>
            <w:r w:rsidRPr="002C1970">
              <w:rPr>
                <w:rFonts w:ascii="標楷體" w:hAnsi="標楷體" w:cs="Times New Roman"/>
                <w:sz w:val="24"/>
              </w:rPr>
              <w:t>疑似校園霸凌事件檢舉書</w:t>
            </w:r>
          </w:p>
        </w:tc>
      </w:tr>
      <w:tr w:rsidR="002C1970" w:rsidRPr="002C1970" w:rsidTr="002C1970">
        <w:tblPrEx>
          <w:tblCellMar>
            <w:top w:w="0" w:type="dxa"/>
            <w:bottom w:w="0" w:type="dxa"/>
          </w:tblCellMar>
        </w:tblPrEx>
        <w:trPr>
          <w:trHeight w:val="89"/>
        </w:trPr>
        <w:tc>
          <w:tcPr>
            <w:tcW w:w="1795" w:type="dxa"/>
            <w:gridSpan w:val="2"/>
            <w:vMerge w:val="restart"/>
            <w:tcBorders>
              <w:top w:val="single" w:sz="4" w:space="0" w:color="000000"/>
              <w:left w:val="single" w:sz="18"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ind w:hanging="2"/>
              <w:jc w:val="center"/>
              <w:rPr>
                <w:rFonts w:ascii="標楷體" w:hAnsi="標楷體"/>
                <w:sz w:val="24"/>
              </w:rPr>
            </w:pPr>
            <w:r w:rsidRPr="002C1970">
              <w:rPr>
                <w:rFonts w:ascii="標楷體" w:hAnsi="標楷體" w:cs="Times New Roman"/>
                <w:sz w:val="24"/>
              </w:rPr>
              <w:t>檢舉人資料</w:t>
            </w:r>
          </w:p>
        </w:tc>
        <w:tc>
          <w:tcPr>
            <w:tcW w:w="220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ind w:hanging="2"/>
              <w:jc w:val="center"/>
              <w:rPr>
                <w:rFonts w:ascii="標楷體" w:hAnsi="標楷體"/>
                <w:sz w:val="24"/>
              </w:rPr>
            </w:pPr>
            <w:r w:rsidRPr="002C1970">
              <w:rPr>
                <w:rFonts w:ascii="標楷體" w:hAnsi="標楷體" w:cs="Times New Roman"/>
                <w:sz w:val="24"/>
              </w:rPr>
              <w:t>姓　名</w:t>
            </w:r>
          </w:p>
        </w:tc>
        <w:tc>
          <w:tcPr>
            <w:tcW w:w="6411" w:type="dxa"/>
            <w:gridSpan w:val="10"/>
            <w:tcBorders>
              <w:top w:val="single" w:sz="4" w:space="0" w:color="000000"/>
              <w:left w:val="single" w:sz="4" w:space="0" w:color="000000"/>
              <w:bottom w:val="single" w:sz="4" w:space="0" w:color="000000"/>
              <w:right w:val="single" w:sz="18"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ind w:hanging="2"/>
              <w:jc w:val="center"/>
              <w:rPr>
                <w:rFonts w:ascii="標楷體" w:hAnsi="標楷體"/>
                <w:sz w:val="24"/>
              </w:rPr>
            </w:pPr>
            <w:r w:rsidRPr="002C1970">
              <w:rPr>
                <w:rFonts w:ascii="標楷體" w:hAnsi="標楷體" w:cs="Times New Roman"/>
                <w:sz w:val="24"/>
              </w:rPr>
              <w:t>相關文件寄達地址</w:t>
            </w:r>
          </w:p>
        </w:tc>
      </w:tr>
      <w:tr w:rsidR="002C1970" w:rsidRPr="002C1970" w:rsidTr="002C1970">
        <w:tblPrEx>
          <w:tblCellMar>
            <w:top w:w="0" w:type="dxa"/>
            <w:bottom w:w="0" w:type="dxa"/>
          </w:tblCellMar>
        </w:tblPrEx>
        <w:trPr>
          <w:trHeight w:val="477"/>
        </w:trPr>
        <w:tc>
          <w:tcPr>
            <w:tcW w:w="1795" w:type="dxa"/>
            <w:gridSpan w:val="2"/>
            <w:vMerge/>
            <w:tcBorders>
              <w:top w:val="single" w:sz="4" w:space="0" w:color="000000"/>
              <w:left w:val="single" w:sz="18"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widowControl/>
              <w:rPr>
                <w:rFonts w:ascii="標楷體" w:eastAsia="標楷體" w:hAnsi="標楷體"/>
                <w:szCs w:val="24"/>
              </w:rPr>
            </w:pPr>
          </w:p>
        </w:tc>
        <w:tc>
          <w:tcPr>
            <w:tcW w:w="220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jc w:val="center"/>
              <w:rPr>
                <w:rFonts w:ascii="標楷體" w:hAnsi="標楷體" w:cs="Times New Roman"/>
                <w:sz w:val="24"/>
              </w:rPr>
            </w:pPr>
          </w:p>
        </w:tc>
        <w:tc>
          <w:tcPr>
            <w:tcW w:w="6411" w:type="dxa"/>
            <w:gridSpan w:val="10"/>
            <w:tcBorders>
              <w:top w:val="single" w:sz="4" w:space="0" w:color="000000"/>
              <w:left w:val="single" w:sz="4" w:space="0" w:color="000000"/>
              <w:bottom w:val="single" w:sz="4" w:space="0" w:color="000000"/>
              <w:right w:val="single" w:sz="18"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jc w:val="center"/>
              <w:rPr>
                <w:rFonts w:ascii="標楷體" w:hAnsi="標楷體" w:cs="Times New Roman"/>
                <w:sz w:val="24"/>
              </w:rPr>
            </w:pPr>
          </w:p>
        </w:tc>
      </w:tr>
      <w:tr w:rsidR="002C1970" w:rsidRPr="002C1970" w:rsidTr="002C1970">
        <w:tblPrEx>
          <w:tblCellMar>
            <w:top w:w="0" w:type="dxa"/>
            <w:bottom w:w="0" w:type="dxa"/>
          </w:tblCellMar>
        </w:tblPrEx>
        <w:trPr>
          <w:trHeight w:val="315"/>
        </w:trPr>
        <w:tc>
          <w:tcPr>
            <w:tcW w:w="1795" w:type="dxa"/>
            <w:gridSpan w:val="2"/>
            <w:vMerge/>
            <w:tcBorders>
              <w:top w:val="single" w:sz="4" w:space="0" w:color="000000"/>
              <w:left w:val="single" w:sz="18"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widowControl/>
              <w:rPr>
                <w:rFonts w:ascii="標楷體" w:eastAsia="標楷體" w:hAnsi="標楷體"/>
                <w:szCs w:val="24"/>
              </w:rPr>
            </w:pPr>
          </w:p>
        </w:tc>
        <w:tc>
          <w:tcPr>
            <w:tcW w:w="220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ind w:hanging="2"/>
              <w:jc w:val="center"/>
              <w:rPr>
                <w:rFonts w:ascii="標楷體" w:hAnsi="標楷體"/>
                <w:sz w:val="24"/>
              </w:rPr>
            </w:pPr>
            <w:r w:rsidRPr="002C1970">
              <w:rPr>
                <w:rFonts w:ascii="標楷體" w:hAnsi="標楷體" w:cs="Times New Roman"/>
                <w:sz w:val="24"/>
              </w:rPr>
              <w:t>檢舉日期</w:t>
            </w:r>
          </w:p>
        </w:tc>
        <w:tc>
          <w:tcPr>
            <w:tcW w:w="2189"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ind w:hanging="2"/>
              <w:jc w:val="center"/>
              <w:rPr>
                <w:rFonts w:ascii="標楷體" w:hAnsi="標楷體"/>
                <w:sz w:val="24"/>
              </w:rPr>
            </w:pPr>
            <w:r w:rsidRPr="002C1970">
              <w:rPr>
                <w:rFonts w:ascii="標楷體" w:hAnsi="標楷體" w:cs="Times New Roman"/>
                <w:sz w:val="24"/>
              </w:rPr>
              <w:t>聯絡電話</w:t>
            </w:r>
          </w:p>
        </w:tc>
        <w:tc>
          <w:tcPr>
            <w:tcW w:w="4222" w:type="dxa"/>
            <w:gridSpan w:val="5"/>
            <w:tcBorders>
              <w:top w:val="single" w:sz="4" w:space="0" w:color="000000"/>
              <w:left w:val="single" w:sz="4" w:space="0" w:color="000000"/>
              <w:bottom w:val="single" w:sz="4" w:space="0" w:color="000000"/>
              <w:right w:val="single" w:sz="18"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ind w:hanging="2"/>
              <w:jc w:val="center"/>
              <w:rPr>
                <w:rFonts w:ascii="標楷體" w:hAnsi="標楷體"/>
                <w:sz w:val="24"/>
              </w:rPr>
            </w:pPr>
            <w:r w:rsidRPr="002C1970">
              <w:rPr>
                <w:rFonts w:ascii="標楷體" w:hAnsi="標楷體" w:cs="Times New Roman"/>
                <w:sz w:val="24"/>
              </w:rPr>
              <w:t>與被行為人關係</w:t>
            </w:r>
          </w:p>
        </w:tc>
      </w:tr>
      <w:tr w:rsidR="002C1970" w:rsidRPr="002C1970" w:rsidTr="002C1970">
        <w:tblPrEx>
          <w:tblCellMar>
            <w:top w:w="0" w:type="dxa"/>
            <w:bottom w:w="0" w:type="dxa"/>
          </w:tblCellMar>
        </w:tblPrEx>
        <w:trPr>
          <w:trHeight w:val="1071"/>
        </w:trPr>
        <w:tc>
          <w:tcPr>
            <w:tcW w:w="1795" w:type="dxa"/>
            <w:gridSpan w:val="2"/>
            <w:vMerge/>
            <w:tcBorders>
              <w:top w:val="single" w:sz="4" w:space="0" w:color="000000"/>
              <w:left w:val="single" w:sz="18"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widowControl/>
              <w:rPr>
                <w:rFonts w:ascii="標楷體" w:eastAsia="標楷體" w:hAnsi="標楷體"/>
                <w:szCs w:val="24"/>
              </w:rPr>
            </w:pPr>
          </w:p>
        </w:tc>
        <w:tc>
          <w:tcPr>
            <w:tcW w:w="220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jc w:val="center"/>
              <w:rPr>
                <w:rFonts w:ascii="標楷體" w:hAnsi="標楷體" w:cs="Times New Roman"/>
                <w:sz w:val="24"/>
              </w:rPr>
            </w:pPr>
          </w:p>
        </w:tc>
        <w:tc>
          <w:tcPr>
            <w:tcW w:w="2189"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rPr>
                <w:rFonts w:ascii="標楷體" w:hAnsi="標楷體" w:cs="Times New Roman"/>
                <w:color w:val="000000"/>
                <w:sz w:val="24"/>
              </w:rPr>
            </w:pPr>
          </w:p>
        </w:tc>
        <w:tc>
          <w:tcPr>
            <w:tcW w:w="4222" w:type="dxa"/>
            <w:gridSpan w:val="5"/>
            <w:tcBorders>
              <w:top w:val="single" w:sz="4" w:space="0" w:color="000000"/>
              <w:left w:val="single" w:sz="4" w:space="0" w:color="000000"/>
              <w:bottom w:val="single" w:sz="4" w:space="0" w:color="000000"/>
              <w:right w:val="single" w:sz="18" w:space="0" w:color="000000"/>
            </w:tcBorders>
            <w:tcMar>
              <w:top w:w="0" w:type="dxa"/>
              <w:left w:w="108" w:type="dxa"/>
              <w:bottom w:w="0" w:type="dxa"/>
              <w:right w:w="108" w:type="dxa"/>
            </w:tcMar>
            <w:vAlign w:val="center"/>
          </w:tcPr>
          <w:p w:rsidR="002C1970" w:rsidRPr="002C1970" w:rsidRDefault="002C1970" w:rsidP="002C1970">
            <w:pPr>
              <w:pStyle w:val="af5"/>
              <w:widowControl/>
              <w:numPr>
                <w:ilvl w:val="0"/>
                <w:numId w:val="33"/>
              </w:numPr>
              <w:suppressAutoHyphens/>
              <w:wordWrap w:val="0"/>
              <w:overflowPunct w:val="0"/>
              <w:autoSpaceDE w:val="0"/>
              <w:autoSpaceDN w:val="0"/>
              <w:spacing w:line="1" w:lineRule="atLeast"/>
              <w:ind w:leftChars="0"/>
              <w:jc w:val="both"/>
              <w:textAlignment w:val="baseline"/>
              <w:rPr>
                <w:rFonts w:ascii="標楷體" w:eastAsia="標楷體" w:hAnsi="標楷體"/>
                <w:szCs w:val="24"/>
              </w:rPr>
            </w:pPr>
            <w:r w:rsidRPr="002C1970">
              <w:rPr>
                <w:rFonts w:ascii="標楷體" w:eastAsia="標楷體" w:hAnsi="標楷體"/>
                <w:color w:val="000000"/>
                <w:szCs w:val="24"/>
              </w:rPr>
              <w:t>當事人</w:t>
            </w:r>
          </w:p>
          <w:p w:rsidR="002C1970" w:rsidRPr="002C1970" w:rsidRDefault="002C1970" w:rsidP="002C1970">
            <w:pPr>
              <w:pStyle w:val="af5"/>
              <w:widowControl/>
              <w:numPr>
                <w:ilvl w:val="0"/>
                <w:numId w:val="32"/>
              </w:numPr>
              <w:suppressAutoHyphens/>
              <w:wordWrap w:val="0"/>
              <w:overflowPunct w:val="0"/>
              <w:autoSpaceDE w:val="0"/>
              <w:autoSpaceDN w:val="0"/>
              <w:spacing w:line="1" w:lineRule="atLeast"/>
              <w:ind w:leftChars="0"/>
              <w:jc w:val="both"/>
              <w:textAlignment w:val="baseline"/>
              <w:rPr>
                <w:rFonts w:ascii="標楷體" w:eastAsia="標楷體" w:hAnsi="標楷體"/>
                <w:szCs w:val="24"/>
              </w:rPr>
            </w:pPr>
            <w:r w:rsidRPr="002C1970">
              <w:rPr>
                <w:rFonts w:ascii="標楷體" w:eastAsia="標楷體" w:hAnsi="標楷體"/>
                <w:color w:val="000000"/>
                <w:szCs w:val="24"/>
              </w:rPr>
              <w:t>法定代理人</w:t>
            </w:r>
          </w:p>
          <w:p w:rsidR="002C1970" w:rsidRPr="002C1970" w:rsidRDefault="002C1970" w:rsidP="002C1970">
            <w:pPr>
              <w:pStyle w:val="af5"/>
              <w:widowControl/>
              <w:numPr>
                <w:ilvl w:val="0"/>
                <w:numId w:val="32"/>
              </w:numPr>
              <w:suppressAutoHyphens/>
              <w:wordWrap w:val="0"/>
              <w:overflowPunct w:val="0"/>
              <w:autoSpaceDE w:val="0"/>
              <w:autoSpaceDN w:val="0"/>
              <w:spacing w:line="1" w:lineRule="atLeast"/>
              <w:ind w:leftChars="0"/>
              <w:jc w:val="both"/>
              <w:textAlignment w:val="baseline"/>
              <w:rPr>
                <w:rFonts w:ascii="標楷體" w:eastAsia="標楷體" w:hAnsi="標楷體"/>
                <w:szCs w:val="24"/>
              </w:rPr>
            </w:pPr>
            <w:r w:rsidRPr="002C1970">
              <w:rPr>
                <w:rFonts w:ascii="標楷體" w:eastAsia="標楷體" w:hAnsi="標楷體"/>
                <w:color w:val="000000"/>
                <w:szCs w:val="24"/>
              </w:rPr>
              <w:t>實際照顧者</w:t>
            </w:r>
          </w:p>
          <w:p w:rsidR="002C1970" w:rsidRPr="002C1970" w:rsidRDefault="002C1970" w:rsidP="002C1970">
            <w:pPr>
              <w:pStyle w:val="af5"/>
              <w:widowControl/>
              <w:numPr>
                <w:ilvl w:val="0"/>
                <w:numId w:val="32"/>
              </w:numPr>
              <w:suppressAutoHyphens/>
              <w:wordWrap w:val="0"/>
              <w:overflowPunct w:val="0"/>
              <w:autoSpaceDE w:val="0"/>
              <w:autoSpaceDN w:val="0"/>
              <w:spacing w:line="1" w:lineRule="atLeast"/>
              <w:ind w:leftChars="0"/>
              <w:jc w:val="both"/>
              <w:textAlignment w:val="baseline"/>
              <w:rPr>
                <w:rFonts w:ascii="標楷體" w:eastAsia="標楷體" w:hAnsi="標楷體"/>
                <w:szCs w:val="24"/>
              </w:rPr>
            </w:pPr>
            <w:r w:rsidRPr="002C1970">
              <w:rPr>
                <w:rFonts w:ascii="標楷體" w:eastAsia="標楷體" w:hAnsi="標楷體"/>
                <w:color w:val="000000"/>
                <w:szCs w:val="24"/>
              </w:rPr>
              <w:t>其他＿＿＿＿＿</w:t>
            </w:r>
          </w:p>
        </w:tc>
      </w:tr>
      <w:tr w:rsidR="002C1970" w:rsidRPr="002C1970" w:rsidTr="002C1970">
        <w:tblPrEx>
          <w:tblCellMar>
            <w:top w:w="0" w:type="dxa"/>
            <w:bottom w:w="0" w:type="dxa"/>
          </w:tblCellMar>
        </w:tblPrEx>
        <w:trPr>
          <w:trHeight w:val="20"/>
        </w:trPr>
        <w:tc>
          <w:tcPr>
            <w:tcW w:w="1795" w:type="dxa"/>
            <w:gridSpan w:val="2"/>
            <w:vMerge w:val="restart"/>
            <w:tcBorders>
              <w:top w:val="single" w:sz="18" w:space="0" w:color="000000"/>
              <w:left w:val="single" w:sz="18"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2C1970">
            <w:pPr>
              <w:pStyle w:val="af5"/>
              <w:spacing w:line="1" w:lineRule="atLeast"/>
              <w:ind w:leftChars="199" w:left="478"/>
              <w:rPr>
                <w:rFonts w:ascii="標楷體" w:eastAsia="標楷體" w:hAnsi="標楷體"/>
                <w:szCs w:val="24"/>
              </w:rPr>
            </w:pPr>
            <w:r w:rsidRPr="002C1970">
              <w:rPr>
                <w:rFonts w:ascii="標楷體" w:eastAsia="標楷體" w:hAnsi="標楷體"/>
                <w:szCs w:val="24"/>
              </w:rPr>
              <w:t>被行為人資料</w:t>
            </w:r>
          </w:p>
        </w:tc>
        <w:tc>
          <w:tcPr>
            <w:tcW w:w="2204" w:type="dxa"/>
            <w:gridSpan w:val="2"/>
            <w:tcBorders>
              <w:top w:val="single" w:sz="18"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af5"/>
              <w:spacing w:line="1" w:lineRule="atLeast"/>
              <w:ind w:left="482" w:hanging="2"/>
              <w:jc w:val="center"/>
              <w:rPr>
                <w:rFonts w:ascii="標楷體" w:eastAsia="標楷體" w:hAnsi="標楷體"/>
                <w:szCs w:val="24"/>
              </w:rPr>
            </w:pPr>
            <w:r w:rsidRPr="002C1970">
              <w:rPr>
                <w:rFonts w:ascii="標楷體" w:eastAsia="標楷體" w:hAnsi="標楷體"/>
                <w:szCs w:val="24"/>
              </w:rPr>
              <w:t>姓　名</w:t>
            </w:r>
          </w:p>
        </w:tc>
        <w:tc>
          <w:tcPr>
            <w:tcW w:w="3829" w:type="dxa"/>
            <w:gridSpan w:val="8"/>
            <w:tcBorders>
              <w:top w:val="single" w:sz="18"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af5"/>
              <w:spacing w:line="1" w:lineRule="atLeast"/>
              <w:ind w:left="482" w:hanging="2"/>
              <w:jc w:val="center"/>
              <w:rPr>
                <w:rFonts w:ascii="標楷體" w:eastAsia="標楷體" w:hAnsi="標楷體"/>
                <w:szCs w:val="24"/>
              </w:rPr>
            </w:pPr>
            <w:r w:rsidRPr="002C1970">
              <w:rPr>
                <w:rFonts w:ascii="標楷體" w:eastAsia="標楷體" w:hAnsi="標楷體"/>
                <w:szCs w:val="24"/>
              </w:rPr>
              <w:t>就讀學校</w:t>
            </w:r>
          </w:p>
        </w:tc>
        <w:tc>
          <w:tcPr>
            <w:tcW w:w="2582" w:type="dxa"/>
            <w:gridSpan w:val="2"/>
            <w:tcBorders>
              <w:top w:val="single" w:sz="18" w:space="0" w:color="000000"/>
              <w:left w:val="single" w:sz="4" w:space="0" w:color="000000"/>
              <w:bottom w:val="single" w:sz="4" w:space="0" w:color="000000"/>
              <w:right w:val="single" w:sz="18" w:space="0" w:color="000000"/>
            </w:tcBorders>
            <w:tcMar>
              <w:top w:w="0" w:type="dxa"/>
              <w:left w:w="108" w:type="dxa"/>
              <w:bottom w:w="0" w:type="dxa"/>
              <w:right w:w="108" w:type="dxa"/>
            </w:tcMar>
            <w:vAlign w:val="center"/>
          </w:tcPr>
          <w:p w:rsidR="002C1970" w:rsidRPr="002C1970" w:rsidRDefault="002C1970" w:rsidP="00AB4638">
            <w:pPr>
              <w:pStyle w:val="af5"/>
              <w:spacing w:line="1" w:lineRule="atLeast"/>
              <w:ind w:left="482" w:hanging="2"/>
              <w:jc w:val="center"/>
              <w:rPr>
                <w:rFonts w:ascii="標楷體" w:eastAsia="標楷體" w:hAnsi="標楷體"/>
                <w:szCs w:val="24"/>
              </w:rPr>
            </w:pPr>
            <w:r w:rsidRPr="002C1970">
              <w:rPr>
                <w:rFonts w:ascii="標楷體" w:eastAsia="標楷體" w:hAnsi="標楷體"/>
                <w:szCs w:val="24"/>
              </w:rPr>
              <w:t>就讀班級</w:t>
            </w:r>
          </w:p>
        </w:tc>
      </w:tr>
      <w:tr w:rsidR="002C1970" w:rsidRPr="002C1970" w:rsidTr="002C1970">
        <w:tblPrEx>
          <w:tblCellMar>
            <w:top w:w="0" w:type="dxa"/>
            <w:bottom w:w="0" w:type="dxa"/>
          </w:tblCellMar>
        </w:tblPrEx>
        <w:trPr>
          <w:trHeight w:val="567"/>
        </w:trPr>
        <w:tc>
          <w:tcPr>
            <w:tcW w:w="1795" w:type="dxa"/>
            <w:gridSpan w:val="2"/>
            <w:vMerge/>
            <w:tcBorders>
              <w:top w:val="single" w:sz="18" w:space="0" w:color="000000"/>
              <w:left w:val="single" w:sz="18"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widowControl/>
              <w:rPr>
                <w:rFonts w:ascii="標楷體" w:eastAsia="標楷體" w:hAnsi="標楷體"/>
                <w:szCs w:val="24"/>
              </w:rPr>
            </w:pPr>
          </w:p>
        </w:tc>
        <w:tc>
          <w:tcPr>
            <w:tcW w:w="2204"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af5"/>
              <w:spacing w:line="1" w:lineRule="atLeast"/>
              <w:jc w:val="center"/>
              <w:rPr>
                <w:rFonts w:ascii="標楷體" w:eastAsia="標楷體" w:hAnsi="標楷體"/>
                <w:szCs w:val="24"/>
              </w:rPr>
            </w:pPr>
          </w:p>
        </w:tc>
        <w:tc>
          <w:tcPr>
            <w:tcW w:w="3829" w:type="dxa"/>
            <w:gridSpan w:val="8"/>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af5"/>
              <w:spacing w:line="1" w:lineRule="atLeast"/>
              <w:jc w:val="center"/>
              <w:rPr>
                <w:rFonts w:ascii="標楷體" w:eastAsia="標楷體" w:hAnsi="標楷體"/>
                <w:szCs w:val="24"/>
              </w:rPr>
            </w:pPr>
          </w:p>
        </w:tc>
        <w:tc>
          <w:tcPr>
            <w:tcW w:w="2582" w:type="dxa"/>
            <w:gridSpan w:val="2"/>
            <w:tcBorders>
              <w:top w:val="single" w:sz="4" w:space="0" w:color="000000"/>
              <w:left w:val="single" w:sz="4" w:space="0" w:color="000000"/>
              <w:bottom w:val="single" w:sz="4" w:space="0" w:color="000000"/>
              <w:right w:val="single" w:sz="18" w:space="0" w:color="000000"/>
            </w:tcBorders>
            <w:tcMar>
              <w:top w:w="0" w:type="dxa"/>
              <w:left w:w="108" w:type="dxa"/>
              <w:bottom w:w="0" w:type="dxa"/>
              <w:right w:w="108" w:type="dxa"/>
            </w:tcMar>
            <w:vAlign w:val="center"/>
          </w:tcPr>
          <w:p w:rsidR="002C1970" w:rsidRPr="002C1970" w:rsidRDefault="002C1970" w:rsidP="00AB4638">
            <w:pPr>
              <w:pStyle w:val="af5"/>
              <w:spacing w:line="1" w:lineRule="atLeast"/>
              <w:jc w:val="center"/>
              <w:rPr>
                <w:rFonts w:ascii="標楷體" w:eastAsia="標楷體" w:hAnsi="標楷體"/>
                <w:szCs w:val="24"/>
              </w:rPr>
            </w:pPr>
          </w:p>
        </w:tc>
      </w:tr>
      <w:tr w:rsidR="002C1970" w:rsidRPr="002C1970" w:rsidTr="002C1970">
        <w:tblPrEx>
          <w:tblCellMar>
            <w:top w:w="0" w:type="dxa"/>
            <w:bottom w:w="0" w:type="dxa"/>
          </w:tblCellMar>
        </w:tblPrEx>
        <w:trPr>
          <w:trHeight w:val="180"/>
        </w:trPr>
        <w:tc>
          <w:tcPr>
            <w:tcW w:w="564" w:type="dxa"/>
            <w:vMerge w:val="restart"/>
            <w:tcBorders>
              <w:top w:val="single" w:sz="18" w:space="0" w:color="000000"/>
              <w:left w:val="single" w:sz="18"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af5"/>
              <w:spacing w:line="1" w:lineRule="atLeast"/>
              <w:ind w:left="482" w:hanging="2"/>
              <w:jc w:val="center"/>
              <w:rPr>
                <w:rFonts w:ascii="標楷體" w:eastAsia="標楷體" w:hAnsi="標楷體"/>
                <w:szCs w:val="24"/>
              </w:rPr>
            </w:pPr>
            <w:r w:rsidRPr="002C1970">
              <w:rPr>
                <w:rFonts w:ascii="標楷體" w:eastAsia="標楷體" w:hAnsi="標楷體"/>
                <w:szCs w:val="24"/>
              </w:rPr>
              <w:t>檢舉事實內容</w:t>
            </w:r>
          </w:p>
        </w:tc>
        <w:tc>
          <w:tcPr>
            <w:tcW w:w="1231" w:type="dxa"/>
            <w:vMerge w:val="restart"/>
            <w:tcBorders>
              <w:top w:val="single" w:sz="18"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af5"/>
              <w:spacing w:line="1" w:lineRule="atLeast"/>
              <w:ind w:left="482" w:hanging="2"/>
              <w:jc w:val="center"/>
              <w:rPr>
                <w:rFonts w:ascii="標楷體" w:eastAsia="標楷體" w:hAnsi="標楷體"/>
                <w:szCs w:val="24"/>
              </w:rPr>
            </w:pPr>
            <w:r w:rsidRPr="002C1970">
              <w:rPr>
                <w:rFonts w:ascii="標楷體" w:eastAsia="標楷體" w:hAnsi="標楷體"/>
                <w:color w:val="000000"/>
                <w:szCs w:val="24"/>
              </w:rPr>
              <w:t>疑似</w:t>
            </w:r>
          </w:p>
          <w:p w:rsidR="002C1970" w:rsidRPr="002C1970" w:rsidRDefault="002C1970" w:rsidP="00AB4638">
            <w:pPr>
              <w:pStyle w:val="af5"/>
              <w:spacing w:line="1" w:lineRule="atLeast"/>
              <w:ind w:left="482" w:hanging="2"/>
              <w:jc w:val="center"/>
              <w:rPr>
                <w:rFonts w:ascii="標楷體" w:eastAsia="標楷體" w:hAnsi="標楷體"/>
                <w:szCs w:val="24"/>
              </w:rPr>
            </w:pPr>
            <w:r w:rsidRPr="002C1970">
              <w:rPr>
                <w:rFonts w:ascii="標楷體" w:eastAsia="標楷體" w:hAnsi="標楷體"/>
                <w:color w:val="000000"/>
                <w:szCs w:val="24"/>
              </w:rPr>
              <w:t>行為人</w:t>
            </w:r>
          </w:p>
        </w:tc>
        <w:tc>
          <w:tcPr>
            <w:tcW w:w="2562" w:type="dxa"/>
            <w:gridSpan w:val="3"/>
            <w:tcBorders>
              <w:top w:val="single" w:sz="18" w:space="0" w:color="000000"/>
              <w:left w:val="single" w:sz="4" w:space="0" w:color="000000"/>
              <w:bottom w:val="single" w:sz="2" w:space="0" w:color="000000"/>
              <w:right w:val="single" w:sz="4" w:space="0" w:color="000000"/>
            </w:tcBorders>
            <w:tcMar>
              <w:top w:w="0" w:type="dxa"/>
              <w:left w:w="108" w:type="dxa"/>
              <w:bottom w:w="0" w:type="dxa"/>
              <w:right w:w="108" w:type="dxa"/>
            </w:tcMar>
          </w:tcPr>
          <w:p w:rsidR="002C1970" w:rsidRPr="002C1970" w:rsidRDefault="002C1970" w:rsidP="002C1970">
            <w:pPr>
              <w:pStyle w:val="Standard"/>
              <w:spacing w:line="1" w:lineRule="atLeast"/>
              <w:ind w:hanging="2"/>
              <w:jc w:val="center"/>
              <w:rPr>
                <w:rFonts w:ascii="標楷體" w:hAnsi="標楷體"/>
                <w:sz w:val="24"/>
              </w:rPr>
            </w:pPr>
            <w:r w:rsidRPr="002C1970">
              <w:rPr>
                <w:rFonts w:ascii="標楷體" w:hAnsi="標楷體"/>
                <w:color w:val="000000"/>
                <w:sz w:val="24"/>
              </w:rPr>
              <w:t>姓　名</w:t>
            </w:r>
          </w:p>
        </w:tc>
        <w:tc>
          <w:tcPr>
            <w:tcW w:w="3218" w:type="dxa"/>
            <w:gridSpan w:val="6"/>
            <w:tcBorders>
              <w:top w:val="single" w:sz="18" w:space="0" w:color="000000"/>
              <w:left w:val="single" w:sz="4" w:space="0" w:color="000000"/>
              <w:bottom w:val="single" w:sz="2" w:space="0" w:color="000000"/>
              <w:right w:val="single" w:sz="4" w:space="0" w:color="000000"/>
            </w:tcBorders>
            <w:tcMar>
              <w:top w:w="0" w:type="dxa"/>
              <w:left w:w="108" w:type="dxa"/>
              <w:bottom w:w="0" w:type="dxa"/>
              <w:right w:w="108" w:type="dxa"/>
            </w:tcMar>
          </w:tcPr>
          <w:p w:rsidR="002C1970" w:rsidRPr="002C1970" w:rsidRDefault="002C1970" w:rsidP="002C1970">
            <w:pPr>
              <w:pStyle w:val="Standard"/>
              <w:spacing w:line="1" w:lineRule="atLeast"/>
              <w:ind w:hanging="2"/>
              <w:jc w:val="center"/>
              <w:rPr>
                <w:rFonts w:ascii="標楷體" w:hAnsi="標楷體" w:cs="Times New Roman"/>
                <w:color w:val="000000"/>
                <w:sz w:val="24"/>
              </w:rPr>
            </w:pPr>
            <w:r w:rsidRPr="002C1970">
              <w:rPr>
                <w:rFonts w:ascii="標楷體" w:hAnsi="標楷體" w:cs="Times New Roman"/>
                <w:color w:val="000000"/>
                <w:sz w:val="24"/>
              </w:rPr>
              <w:t>就讀學校</w:t>
            </w:r>
          </w:p>
        </w:tc>
        <w:tc>
          <w:tcPr>
            <w:tcW w:w="2835" w:type="dxa"/>
            <w:gridSpan w:val="3"/>
            <w:tcBorders>
              <w:top w:val="single" w:sz="18" w:space="0" w:color="000000"/>
              <w:left w:val="single" w:sz="4" w:space="0" w:color="000000"/>
              <w:bottom w:val="single" w:sz="2" w:space="0" w:color="000000"/>
              <w:right w:val="single" w:sz="18" w:space="0" w:color="000000"/>
            </w:tcBorders>
            <w:tcMar>
              <w:top w:w="0" w:type="dxa"/>
              <w:left w:w="108" w:type="dxa"/>
              <w:bottom w:w="0" w:type="dxa"/>
              <w:right w:w="108" w:type="dxa"/>
            </w:tcMar>
          </w:tcPr>
          <w:p w:rsidR="002C1970" w:rsidRPr="002C1970" w:rsidRDefault="002C1970" w:rsidP="002C1970">
            <w:pPr>
              <w:pStyle w:val="Standard"/>
              <w:spacing w:line="1" w:lineRule="atLeast"/>
              <w:ind w:hanging="2"/>
              <w:jc w:val="center"/>
              <w:rPr>
                <w:rFonts w:ascii="標楷體" w:hAnsi="標楷體" w:cs="Times New Roman"/>
                <w:color w:val="000000"/>
                <w:sz w:val="24"/>
              </w:rPr>
            </w:pPr>
            <w:r w:rsidRPr="002C1970">
              <w:rPr>
                <w:rFonts w:ascii="標楷體" w:hAnsi="標楷體" w:cs="Times New Roman"/>
                <w:color w:val="000000"/>
                <w:sz w:val="24"/>
              </w:rPr>
              <w:t>就讀班級</w:t>
            </w:r>
          </w:p>
        </w:tc>
      </w:tr>
      <w:tr w:rsidR="002C1970" w:rsidRPr="002C1970" w:rsidTr="002C1970">
        <w:tblPrEx>
          <w:tblCellMar>
            <w:top w:w="0" w:type="dxa"/>
            <w:bottom w:w="0" w:type="dxa"/>
          </w:tblCellMar>
        </w:tblPrEx>
        <w:trPr>
          <w:trHeight w:val="180"/>
        </w:trPr>
        <w:tc>
          <w:tcPr>
            <w:tcW w:w="564" w:type="dxa"/>
            <w:vMerge/>
            <w:tcBorders>
              <w:top w:val="single" w:sz="18" w:space="0" w:color="000000"/>
              <w:left w:val="single" w:sz="18"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widowControl/>
              <w:rPr>
                <w:rFonts w:ascii="標楷體" w:eastAsia="標楷體" w:hAnsi="標楷體"/>
                <w:szCs w:val="24"/>
              </w:rPr>
            </w:pPr>
          </w:p>
        </w:tc>
        <w:tc>
          <w:tcPr>
            <w:tcW w:w="1231" w:type="dxa"/>
            <w:vMerge/>
            <w:tcBorders>
              <w:top w:val="single" w:sz="18"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widowControl/>
              <w:rPr>
                <w:rFonts w:ascii="標楷體" w:eastAsia="標楷體" w:hAnsi="標楷體"/>
                <w:szCs w:val="24"/>
              </w:rPr>
            </w:pPr>
          </w:p>
        </w:tc>
        <w:tc>
          <w:tcPr>
            <w:tcW w:w="2562" w:type="dxa"/>
            <w:gridSpan w:val="3"/>
            <w:tcBorders>
              <w:top w:val="single" w:sz="2"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jc w:val="center"/>
              <w:rPr>
                <w:rFonts w:ascii="標楷體" w:hAnsi="標楷體" w:cs="Times New Roman"/>
                <w:color w:val="000000"/>
                <w:sz w:val="24"/>
              </w:rPr>
            </w:pPr>
          </w:p>
        </w:tc>
        <w:tc>
          <w:tcPr>
            <w:tcW w:w="3218" w:type="dxa"/>
            <w:gridSpan w:val="6"/>
            <w:tcBorders>
              <w:top w:val="single" w:sz="2"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jc w:val="center"/>
              <w:rPr>
                <w:rFonts w:ascii="標楷體" w:hAnsi="標楷體" w:cs="Times New Roman"/>
                <w:color w:val="000000"/>
                <w:sz w:val="24"/>
              </w:rPr>
            </w:pPr>
          </w:p>
        </w:tc>
        <w:tc>
          <w:tcPr>
            <w:tcW w:w="2835" w:type="dxa"/>
            <w:gridSpan w:val="3"/>
            <w:tcBorders>
              <w:top w:val="single" w:sz="2" w:space="0" w:color="000000"/>
              <w:left w:val="single" w:sz="4" w:space="0" w:color="000000"/>
              <w:bottom w:val="single" w:sz="4" w:space="0" w:color="000000"/>
              <w:right w:val="single" w:sz="18"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jc w:val="center"/>
              <w:rPr>
                <w:rFonts w:ascii="標楷體" w:hAnsi="標楷體" w:cs="Times New Roman"/>
                <w:color w:val="000000"/>
                <w:sz w:val="24"/>
              </w:rPr>
            </w:pPr>
          </w:p>
        </w:tc>
      </w:tr>
      <w:tr w:rsidR="002C1970" w:rsidRPr="002C1970" w:rsidTr="002C1970">
        <w:tblPrEx>
          <w:tblCellMar>
            <w:top w:w="0" w:type="dxa"/>
            <w:bottom w:w="0" w:type="dxa"/>
          </w:tblCellMar>
        </w:tblPrEx>
        <w:trPr>
          <w:trHeight w:val="180"/>
        </w:trPr>
        <w:tc>
          <w:tcPr>
            <w:tcW w:w="564" w:type="dxa"/>
            <w:vMerge/>
            <w:tcBorders>
              <w:top w:val="single" w:sz="18" w:space="0" w:color="000000"/>
              <w:left w:val="single" w:sz="18"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widowControl/>
              <w:rPr>
                <w:rFonts w:ascii="標楷體" w:eastAsia="標楷體" w:hAnsi="標楷體"/>
                <w:szCs w:val="24"/>
              </w:rPr>
            </w:pPr>
          </w:p>
        </w:tc>
        <w:tc>
          <w:tcPr>
            <w:tcW w:w="1231" w:type="dxa"/>
            <w:vMerge/>
            <w:tcBorders>
              <w:top w:val="single" w:sz="18"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widowControl/>
              <w:rPr>
                <w:rFonts w:ascii="標楷體" w:eastAsia="標楷體" w:hAnsi="標楷體"/>
                <w:szCs w:val="24"/>
              </w:rPr>
            </w:pPr>
          </w:p>
        </w:tc>
        <w:tc>
          <w:tcPr>
            <w:tcW w:w="2562" w:type="dxa"/>
            <w:gridSpan w:val="3"/>
            <w:tcBorders>
              <w:top w:val="single" w:sz="2" w:space="0" w:color="000000"/>
              <w:left w:val="single" w:sz="4" w:space="0" w:color="000000"/>
              <w:bottom w:val="single" w:sz="4" w:space="0" w:color="000000"/>
              <w:right w:val="single" w:sz="4" w:space="0" w:color="000000"/>
            </w:tcBorders>
            <w:tcMar>
              <w:top w:w="0" w:type="dxa"/>
              <w:left w:w="108" w:type="dxa"/>
              <w:bottom w:w="0" w:type="dxa"/>
              <w:right w:w="108" w:type="dxa"/>
            </w:tcMar>
          </w:tcPr>
          <w:p w:rsidR="002C1970" w:rsidRPr="002C1970" w:rsidRDefault="002C1970" w:rsidP="00AB4638">
            <w:pPr>
              <w:pStyle w:val="Standard"/>
              <w:spacing w:line="1" w:lineRule="atLeast"/>
              <w:ind w:hanging="2"/>
              <w:jc w:val="center"/>
              <w:rPr>
                <w:rFonts w:ascii="標楷體" w:hAnsi="標楷體"/>
                <w:sz w:val="24"/>
              </w:rPr>
            </w:pPr>
            <w:r w:rsidRPr="002C1970">
              <w:rPr>
                <w:rFonts w:ascii="標楷體" w:hAnsi="標楷體" w:cs="Times New Roman"/>
                <w:color w:val="000000"/>
                <w:sz w:val="24"/>
              </w:rPr>
              <w:t>姓　名</w:t>
            </w:r>
          </w:p>
        </w:tc>
        <w:tc>
          <w:tcPr>
            <w:tcW w:w="3218" w:type="dxa"/>
            <w:gridSpan w:val="6"/>
            <w:tcBorders>
              <w:top w:val="single" w:sz="2" w:space="0" w:color="000000"/>
              <w:left w:val="single" w:sz="4" w:space="0" w:color="000000"/>
              <w:bottom w:val="single" w:sz="4" w:space="0" w:color="000000"/>
              <w:right w:val="single" w:sz="4" w:space="0" w:color="000000"/>
            </w:tcBorders>
            <w:tcMar>
              <w:top w:w="0" w:type="dxa"/>
              <w:left w:w="108" w:type="dxa"/>
              <w:bottom w:w="0" w:type="dxa"/>
              <w:right w:w="108" w:type="dxa"/>
            </w:tcMar>
          </w:tcPr>
          <w:p w:rsidR="002C1970" w:rsidRPr="002C1970" w:rsidRDefault="002C1970" w:rsidP="00AB4638">
            <w:pPr>
              <w:pStyle w:val="Standard"/>
              <w:spacing w:line="1" w:lineRule="atLeast"/>
              <w:ind w:hanging="2"/>
              <w:jc w:val="center"/>
              <w:rPr>
                <w:rFonts w:ascii="標楷體" w:hAnsi="標楷體"/>
                <w:sz w:val="24"/>
              </w:rPr>
            </w:pPr>
            <w:r w:rsidRPr="002C1970">
              <w:rPr>
                <w:rFonts w:ascii="標楷體" w:hAnsi="標楷體" w:cs="Times New Roman"/>
                <w:color w:val="000000"/>
                <w:sz w:val="24"/>
              </w:rPr>
              <w:t>就讀學校</w:t>
            </w:r>
          </w:p>
        </w:tc>
        <w:tc>
          <w:tcPr>
            <w:tcW w:w="2835" w:type="dxa"/>
            <w:gridSpan w:val="3"/>
            <w:tcBorders>
              <w:top w:val="single" w:sz="2" w:space="0" w:color="000000"/>
              <w:left w:val="single" w:sz="4" w:space="0" w:color="000000"/>
              <w:bottom w:val="single" w:sz="4" w:space="0" w:color="000000"/>
              <w:right w:val="single" w:sz="18" w:space="0" w:color="000000"/>
            </w:tcBorders>
            <w:tcMar>
              <w:top w:w="0" w:type="dxa"/>
              <w:left w:w="108" w:type="dxa"/>
              <w:bottom w:w="0" w:type="dxa"/>
              <w:right w:w="108" w:type="dxa"/>
            </w:tcMar>
          </w:tcPr>
          <w:p w:rsidR="002C1970" w:rsidRPr="002C1970" w:rsidRDefault="002C1970" w:rsidP="00AB4638">
            <w:pPr>
              <w:pStyle w:val="Standard"/>
              <w:spacing w:line="1" w:lineRule="atLeast"/>
              <w:ind w:hanging="2"/>
              <w:jc w:val="center"/>
              <w:rPr>
                <w:rFonts w:ascii="標楷體" w:hAnsi="標楷體"/>
                <w:sz w:val="24"/>
              </w:rPr>
            </w:pPr>
            <w:r w:rsidRPr="002C1970">
              <w:rPr>
                <w:rFonts w:ascii="標楷體" w:hAnsi="標楷體" w:cs="Times New Roman"/>
                <w:color w:val="000000"/>
                <w:sz w:val="24"/>
              </w:rPr>
              <w:t>就讀班級</w:t>
            </w:r>
          </w:p>
        </w:tc>
      </w:tr>
      <w:tr w:rsidR="002C1970" w:rsidRPr="002C1970" w:rsidTr="002C1970">
        <w:tblPrEx>
          <w:tblCellMar>
            <w:top w:w="0" w:type="dxa"/>
            <w:bottom w:w="0" w:type="dxa"/>
          </w:tblCellMar>
        </w:tblPrEx>
        <w:trPr>
          <w:trHeight w:val="180"/>
        </w:trPr>
        <w:tc>
          <w:tcPr>
            <w:tcW w:w="564" w:type="dxa"/>
            <w:vMerge/>
            <w:tcBorders>
              <w:top w:val="single" w:sz="18" w:space="0" w:color="000000"/>
              <w:left w:val="single" w:sz="18"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widowControl/>
              <w:rPr>
                <w:rFonts w:ascii="標楷體" w:eastAsia="標楷體" w:hAnsi="標楷體"/>
                <w:szCs w:val="24"/>
              </w:rPr>
            </w:pPr>
          </w:p>
        </w:tc>
        <w:tc>
          <w:tcPr>
            <w:tcW w:w="1231" w:type="dxa"/>
            <w:vMerge/>
            <w:tcBorders>
              <w:top w:val="single" w:sz="18"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widowControl/>
              <w:rPr>
                <w:rFonts w:ascii="標楷體" w:eastAsia="標楷體" w:hAnsi="標楷體"/>
                <w:szCs w:val="24"/>
              </w:rPr>
            </w:pPr>
          </w:p>
        </w:tc>
        <w:tc>
          <w:tcPr>
            <w:tcW w:w="2562" w:type="dxa"/>
            <w:gridSpan w:val="3"/>
            <w:tcBorders>
              <w:top w:val="single" w:sz="2"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jc w:val="center"/>
              <w:rPr>
                <w:rFonts w:ascii="標楷體" w:hAnsi="標楷體" w:cs="Times New Roman"/>
                <w:color w:val="000000"/>
                <w:sz w:val="24"/>
              </w:rPr>
            </w:pPr>
          </w:p>
        </w:tc>
        <w:tc>
          <w:tcPr>
            <w:tcW w:w="3218" w:type="dxa"/>
            <w:gridSpan w:val="6"/>
            <w:tcBorders>
              <w:top w:val="single" w:sz="2"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jc w:val="center"/>
              <w:rPr>
                <w:rFonts w:ascii="標楷體" w:hAnsi="標楷體" w:cs="Times New Roman"/>
                <w:color w:val="000000"/>
                <w:sz w:val="24"/>
              </w:rPr>
            </w:pPr>
          </w:p>
        </w:tc>
        <w:tc>
          <w:tcPr>
            <w:tcW w:w="2835" w:type="dxa"/>
            <w:gridSpan w:val="3"/>
            <w:tcBorders>
              <w:top w:val="single" w:sz="2" w:space="0" w:color="000000"/>
              <w:left w:val="single" w:sz="4" w:space="0" w:color="000000"/>
              <w:bottom w:val="single" w:sz="4" w:space="0" w:color="000000"/>
              <w:right w:val="single" w:sz="18"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jc w:val="center"/>
              <w:rPr>
                <w:rFonts w:ascii="標楷體" w:hAnsi="標楷體" w:cs="Times New Roman"/>
                <w:color w:val="000000"/>
                <w:sz w:val="24"/>
              </w:rPr>
            </w:pPr>
          </w:p>
        </w:tc>
      </w:tr>
      <w:tr w:rsidR="002C1970" w:rsidRPr="002C1970" w:rsidTr="002C1970">
        <w:tblPrEx>
          <w:tblCellMar>
            <w:top w:w="0" w:type="dxa"/>
            <w:bottom w:w="0" w:type="dxa"/>
          </w:tblCellMar>
        </w:tblPrEx>
        <w:trPr>
          <w:trHeight w:val="180"/>
        </w:trPr>
        <w:tc>
          <w:tcPr>
            <w:tcW w:w="564" w:type="dxa"/>
            <w:vMerge/>
            <w:tcBorders>
              <w:top w:val="single" w:sz="18" w:space="0" w:color="000000"/>
              <w:left w:val="single" w:sz="18"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widowControl/>
              <w:rPr>
                <w:rFonts w:ascii="標楷體" w:eastAsia="標楷體" w:hAnsi="標楷體"/>
                <w:szCs w:val="24"/>
              </w:rPr>
            </w:pPr>
          </w:p>
        </w:tc>
        <w:tc>
          <w:tcPr>
            <w:tcW w:w="1231" w:type="dxa"/>
            <w:vMerge/>
            <w:tcBorders>
              <w:top w:val="single" w:sz="18"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widowControl/>
              <w:rPr>
                <w:rFonts w:ascii="標楷體" w:eastAsia="標楷體" w:hAnsi="標楷體"/>
                <w:szCs w:val="24"/>
              </w:rPr>
            </w:pPr>
          </w:p>
        </w:tc>
        <w:tc>
          <w:tcPr>
            <w:tcW w:w="2562" w:type="dxa"/>
            <w:gridSpan w:val="3"/>
            <w:tcBorders>
              <w:top w:val="single" w:sz="2" w:space="0" w:color="000000"/>
              <w:left w:val="single" w:sz="4" w:space="0" w:color="000000"/>
              <w:bottom w:val="single" w:sz="4" w:space="0" w:color="000000"/>
              <w:right w:val="single" w:sz="4" w:space="0" w:color="000000"/>
            </w:tcBorders>
            <w:tcMar>
              <w:top w:w="0" w:type="dxa"/>
              <w:left w:w="108" w:type="dxa"/>
              <w:bottom w:w="0" w:type="dxa"/>
              <w:right w:w="108" w:type="dxa"/>
            </w:tcMar>
          </w:tcPr>
          <w:p w:rsidR="002C1970" w:rsidRPr="002C1970" w:rsidRDefault="002C1970" w:rsidP="00AB4638">
            <w:pPr>
              <w:pStyle w:val="Standard"/>
              <w:spacing w:line="1" w:lineRule="atLeast"/>
              <w:ind w:hanging="2"/>
              <w:jc w:val="center"/>
              <w:rPr>
                <w:rFonts w:ascii="標楷體" w:hAnsi="標楷體"/>
                <w:sz w:val="24"/>
              </w:rPr>
            </w:pPr>
            <w:r w:rsidRPr="002C1970">
              <w:rPr>
                <w:rFonts w:ascii="標楷體" w:hAnsi="標楷體" w:cs="Times New Roman"/>
                <w:color w:val="000000"/>
                <w:sz w:val="24"/>
              </w:rPr>
              <w:t>姓　名</w:t>
            </w:r>
          </w:p>
        </w:tc>
        <w:tc>
          <w:tcPr>
            <w:tcW w:w="3218" w:type="dxa"/>
            <w:gridSpan w:val="6"/>
            <w:tcBorders>
              <w:top w:val="single" w:sz="2" w:space="0" w:color="000000"/>
              <w:left w:val="single" w:sz="4" w:space="0" w:color="000000"/>
              <w:bottom w:val="single" w:sz="4" w:space="0" w:color="000000"/>
              <w:right w:val="single" w:sz="4" w:space="0" w:color="000000"/>
            </w:tcBorders>
            <w:tcMar>
              <w:top w:w="0" w:type="dxa"/>
              <w:left w:w="108" w:type="dxa"/>
              <w:bottom w:w="0" w:type="dxa"/>
              <w:right w:w="108" w:type="dxa"/>
            </w:tcMar>
          </w:tcPr>
          <w:p w:rsidR="002C1970" w:rsidRPr="002C1970" w:rsidRDefault="002C1970" w:rsidP="00AB4638">
            <w:pPr>
              <w:pStyle w:val="Standard"/>
              <w:spacing w:line="1" w:lineRule="atLeast"/>
              <w:ind w:hanging="2"/>
              <w:jc w:val="center"/>
              <w:rPr>
                <w:rFonts w:ascii="標楷體" w:hAnsi="標楷體"/>
                <w:sz w:val="24"/>
              </w:rPr>
            </w:pPr>
            <w:r w:rsidRPr="002C1970">
              <w:rPr>
                <w:rFonts w:ascii="標楷體" w:hAnsi="標楷體" w:cs="Times New Roman"/>
                <w:color w:val="000000"/>
                <w:sz w:val="24"/>
              </w:rPr>
              <w:t>就讀學校</w:t>
            </w:r>
          </w:p>
        </w:tc>
        <w:tc>
          <w:tcPr>
            <w:tcW w:w="2835" w:type="dxa"/>
            <w:gridSpan w:val="3"/>
            <w:tcBorders>
              <w:top w:val="single" w:sz="2" w:space="0" w:color="000000"/>
              <w:left w:val="single" w:sz="4" w:space="0" w:color="000000"/>
              <w:bottom w:val="single" w:sz="4" w:space="0" w:color="000000"/>
              <w:right w:val="single" w:sz="18" w:space="0" w:color="000000"/>
            </w:tcBorders>
            <w:tcMar>
              <w:top w:w="0" w:type="dxa"/>
              <w:left w:w="108" w:type="dxa"/>
              <w:bottom w:w="0" w:type="dxa"/>
              <w:right w:w="108" w:type="dxa"/>
            </w:tcMar>
          </w:tcPr>
          <w:p w:rsidR="002C1970" w:rsidRPr="002C1970" w:rsidRDefault="002C1970" w:rsidP="00AB4638">
            <w:pPr>
              <w:pStyle w:val="Standard"/>
              <w:spacing w:line="1" w:lineRule="atLeast"/>
              <w:ind w:hanging="2"/>
              <w:jc w:val="center"/>
              <w:rPr>
                <w:rFonts w:ascii="標楷體" w:hAnsi="標楷體"/>
                <w:sz w:val="24"/>
              </w:rPr>
            </w:pPr>
            <w:r w:rsidRPr="002C1970">
              <w:rPr>
                <w:rFonts w:ascii="標楷體" w:hAnsi="標楷體" w:cs="Times New Roman"/>
                <w:color w:val="000000"/>
                <w:sz w:val="24"/>
              </w:rPr>
              <w:t>就讀班級</w:t>
            </w:r>
          </w:p>
        </w:tc>
      </w:tr>
      <w:tr w:rsidR="002C1970" w:rsidRPr="002C1970" w:rsidTr="002C1970">
        <w:tblPrEx>
          <w:tblCellMar>
            <w:top w:w="0" w:type="dxa"/>
            <w:bottom w:w="0" w:type="dxa"/>
          </w:tblCellMar>
        </w:tblPrEx>
        <w:trPr>
          <w:trHeight w:val="180"/>
        </w:trPr>
        <w:tc>
          <w:tcPr>
            <w:tcW w:w="564" w:type="dxa"/>
            <w:vMerge/>
            <w:tcBorders>
              <w:top w:val="single" w:sz="18" w:space="0" w:color="000000"/>
              <w:left w:val="single" w:sz="18"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widowControl/>
              <w:rPr>
                <w:rFonts w:ascii="標楷體" w:eastAsia="標楷體" w:hAnsi="標楷體"/>
                <w:szCs w:val="24"/>
              </w:rPr>
            </w:pPr>
          </w:p>
        </w:tc>
        <w:tc>
          <w:tcPr>
            <w:tcW w:w="1231" w:type="dxa"/>
            <w:vMerge/>
            <w:tcBorders>
              <w:top w:val="single" w:sz="18"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widowControl/>
              <w:rPr>
                <w:rFonts w:ascii="標楷體" w:eastAsia="標楷體" w:hAnsi="標楷體"/>
                <w:szCs w:val="24"/>
              </w:rPr>
            </w:pPr>
          </w:p>
        </w:tc>
        <w:tc>
          <w:tcPr>
            <w:tcW w:w="2562" w:type="dxa"/>
            <w:gridSpan w:val="3"/>
            <w:tcBorders>
              <w:top w:val="single" w:sz="2"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jc w:val="center"/>
              <w:rPr>
                <w:rFonts w:ascii="標楷體" w:hAnsi="標楷體" w:cs="Times New Roman"/>
                <w:color w:val="000000"/>
                <w:sz w:val="24"/>
              </w:rPr>
            </w:pPr>
          </w:p>
        </w:tc>
        <w:tc>
          <w:tcPr>
            <w:tcW w:w="3218" w:type="dxa"/>
            <w:gridSpan w:val="6"/>
            <w:tcBorders>
              <w:top w:val="single" w:sz="2"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jc w:val="center"/>
              <w:rPr>
                <w:rFonts w:ascii="標楷體" w:hAnsi="標楷體" w:cs="Times New Roman"/>
                <w:color w:val="000000"/>
                <w:sz w:val="24"/>
              </w:rPr>
            </w:pPr>
          </w:p>
        </w:tc>
        <w:tc>
          <w:tcPr>
            <w:tcW w:w="2835" w:type="dxa"/>
            <w:gridSpan w:val="3"/>
            <w:tcBorders>
              <w:top w:val="single" w:sz="2" w:space="0" w:color="000000"/>
              <w:left w:val="single" w:sz="4" w:space="0" w:color="000000"/>
              <w:bottom w:val="single" w:sz="4" w:space="0" w:color="000000"/>
              <w:right w:val="single" w:sz="18"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jc w:val="center"/>
              <w:rPr>
                <w:rFonts w:ascii="標楷體" w:hAnsi="標楷體" w:cs="Times New Roman"/>
                <w:color w:val="000000"/>
                <w:sz w:val="24"/>
              </w:rPr>
            </w:pPr>
          </w:p>
        </w:tc>
      </w:tr>
      <w:tr w:rsidR="002C1970" w:rsidRPr="002C1970" w:rsidTr="002C1970">
        <w:tblPrEx>
          <w:tblCellMar>
            <w:top w:w="0" w:type="dxa"/>
            <w:bottom w:w="0" w:type="dxa"/>
          </w:tblCellMar>
        </w:tblPrEx>
        <w:trPr>
          <w:trHeight w:val="180"/>
        </w:trPr>
        <w:tc>
          <w:tcPr>
            <w:tcW w:w="564" w:type="dxa"/>
            <w:vMerge/>
            <w:tcBorders>
              <w:top w:val="single" w:sz="18" w:space="0" w:color="000000"/>
              <w:left w:val="single" w:sz="18"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widowControl/>
              <w:rPr>
                <w:rFonts w:ascii="標楷體" w:eastAsia="標楷體" w:hAnsi="標楷體"/>
                <w:szCs w:val="24"/>
              </w:rPr>
            </w:pPr>
          </w:p>
        </w:tc>
        <w:tc>
          <w:tcPr>
            <w:tcW w:w="1231" w:type="dxa"/>
            <w:vMerge/>
            <w:tcBorders>
              <w:top w:val="single" w:sz="18"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widowControl/>
              <w:rPr>
                <w:rFonts w:ascii="標楷體" w:eastAsia="標楷體" w:hAnsi="標楷體"/>
                <w:szCs w:val="24"/>
              </w:rPr>
            </w:pPr>
          </w:p>
        </w:tc>
        <w:tc>
          <w:tcPr>
            <w:tcW w:w="2562" w:type="dxa"/>
            <w:gridSpan w:val="3"/>
            <w:tcBorders>
              <w:top w:val="single" w:sz="2" w:space="0" w:color="000000"/>
              <w:left w:val="single" w:sz="4" w:space="0" w:color="000000"/>
              <w:bottom w:val="single" w:sz="4" w:space="0" w:color="000000"/>
              <w:right w:val="single" w:sz="4" w:space="0" w:color="000000"/>
            </w:tcBorders>
            <w:tcMar>
              <w:top w:w="0" w:type="dxa"/>
              <w:left w:w="108" w:type="dxa"/>
              <w:bottom w:w="0" w:type="dxa"/>
              <w:right w:w="108" w:type="dxa"/>
            </w:tcMar>
          </w:tcPr>
          <w:p w:rsidR="002C1970" w:rsidRPr="002C1970" w:rsidRDefault="002C1970" w:rsidP="00AB4638">
            <w:pPr>
              <w:pStyle w:val="Standard"/>
              <w:spacing w:line="1" w:lineRule="atLeast"/>
              <w:ind w:hanging="2"/>
              <w:jc w:val="center"/>
              <w:rPr>
                <w:rFonts w:ascii="標楷體" w:hAnsi="標楷體"/>
                <w:sz w:val="24"/>
              </w:rPr>
            </w:pPr>
            <w:r w:rsidRPr="002C1970">
              <w:rPr>
                <w:rFonts w:ascii="標楷體" w:hAnsi="標楷體" w:cs="Times New Roman"/>
                <w:color w:val="000000"/>
                <w:sz w:val="24"/>
              </w:rPr>
              <w:t>姓　名</w:t>
            </w:r>
          </w:p>
        </w:tc>
        <w:tc>
          <w:tcPr>
            <w:tcW w:w="3218" w:type="dxa"/>
            <w:gridSpan w:val="6"/>
            <w:tcBorders>
              <w:top w:val="single" w:sz="2" w:space="0" w:color="000000"/>
              <w:left w:val="single" w:sz="4" w:space="0" w:color="000000"/>
              <w:bottom w:val="single" w:sz="4" w:space="0" w:color="000000"/>
              <w:right w:val="single" w:sz="4" w:space="0" w:color="000000"/>
            </w:tcBorders>
            <w:tcMar>
              <w:top w:w="0" w:type="dxa"/>
              <w:left w:w="108" w:type="dxa"/>
              <w:bottom w:w="0" w:type="dxa"/>
              <w:right w:w="108" w:type="dxa"/>
            </w:tcMar>
          </w:tcPr>
          <w:p w:rsidR="002C1970" w:rsidRPr="002C1970" w:rsidRDefault="002C1970" w:rsidP="00AB4638">
            <w:pPr>
              <w:pStyle w:val="Standard"/>
              <w:spacing w:line="1" w:lineRule="atLeast"/>
              <w:ind w:hanging="2"/>
              <w:jc w:val="center"/>
              <w:rPr>
                <w:rFonts w:ascii="標楷體" w:hAnsi="標楷體"/>
                <w:sz w:val="24"/>
              </w:rPr>
            </w:pPr>
            <w:r w:rsidRPr="002C1970">
              <w:rPr>
                <w:rFonts w:ascii="標楷體" w:hAnsi="標楷體" w:cs="Times New Roman"/>
                <w:color w:val="000000"/>
                <w:sz w:val="24"/>
              </w:rPr>
              <w:t>就讀學校</w:t>
            </w:r>
          </w:p>
        </w:tc>
        <w:tc>
          <w:tcPr>
            <w:tcW w:w="2835" w:type="dxa"/>
            <w:gridSpan w:val="3"/>
            <w:tcBorders>
              <w:top w:val="single" w:sz="2" w:space="0" w:color="000000"/>
              <w:left w:val="single" w:sz="4" w:space="0" w:color="000000"/>
              <w:bottom w:val="single" w:sz="4" w:space="0" w:color="000000"/>
              <w:right w:val="single" w:sz="18" w:space="0" w:color="000000"/>
            </w:tcBorders>
            <w:tcMar>
              <w:top w:w="0" w:type="dxa"/>
              <w:left w:w="108" w:type="dxa"/>
              <w:bottom w:w="0" w:type="dxa"/>
              <w:right w:w="108" w:type="dxa"/>
            </w:tcMar>
          </w:tcPr>
          <w:p w:rsidR="002C1970" w:rsidRPr="002C1970" w:rsidRDefault="002C1970" w:rsidP="00AB4638">
            <w:pPr>
              <w:pStyle w:val="Standard"/>
              <w:spacing w:line="1" w:lineRule="atLeast"/>
              <w:ind w:hanging="2"/>
              <w:jc w:val="center"/>
              <w:rPr>
                <w:rFonts w:ascii="標楷體" w:hAnsi="標楷體"/>
                <w:sz w:val="24"/>
              </w:rPr>
            </w:pPr>
            <w:r w:rsidRPr="002C1970">
              <w:rPr>
                <w:rFonts w:ascii="標楷體" w:hAnsi="標楷體" w:cs="Times New Roman"/>
                <w:color w:val="000000"/>
                <w:sz w:val="24"/>
              </w:rPr>
              <w:t>就讀班級</w:t>
            </w:r>
          </w:p>
        </w:tc>
      </w:tr>
      <w:tr w:rsidR="002C1970" w:rsidRPr="002C1970" w:rsidTr="002C1970">
        <w:tblPrEx>
          <w:tblCellMar>
            <w:top w:w="0" w:type="dxa"/>
            <w:bottom w:w="0" w:type="dxa"/>
          </w:tblCellMar>
        </w:tblPrEx>
        <w:trPr>
          <w:trHeight w:val="180"/>
        </w:trPr>
        <w:tc>
          <w:tcPr>
            <w:tcW w:w="564" w:type="dxa"/>
            <w:vMerge/>
            <w:tcBorders>
              <w:top w:val="single" w:sz="18" w:space="0" w:color="000000"/>
              <w:left w:val="single" w:sz="18"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widowControl/>
              <w:rPr>
                <w:rFonts w:ascii="標楷體" w:eastAsia="標楷體" w:hAnsi="標楷體"/>
                <w:szCs w:val="24"/>
              </w:rPr>
            </w:pPr>
          </w:p>
        </w:tc>
        <w:tc>
          <w:tcPr>
            <w:tcW w:w="1231" w:type="dxa"/>
            <w:vMerge/>
            <w:tcBorders>
              <w:top w:val="single" w:sz="18"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widowControl/>
              <w:rPr>
                <w:rFonts w:ascii="標楷體" w:eastAsia="標楷體" w:hAnsi="標楷體"/>
                <w:szCs w:val="24"/>
              </w:rPr>
            </w:pPr>
          </w:p>
        </w:tc>
        <w:tc>
          <w:tcPr>
            <w:tcW w:w="2562" w:type="dxa"/>
            <w:gridSpan w:val="3"/>
            <w:tcBorders>
              <w:top w:val="single" w:sz="2"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jc w:val="center"/>
              <w:rPr>
                <w:rFonts w:ascii="標楷體" w:hAnsi="標楷體" w:cs="Times New Roman"/>
                <w:color w:val="000000"/>
                <w:sz w:val="24"/>
              </w:rPr>
            </w:pPr>
          </w:p>
        </w:tc>
        <w:tc>
          <w:tcPr>
            <w:tcW w:w="3218" w:type="dxa"/>
            <w:gridSpan w:val="6"/>
            <w:tcBorders>
              <w:top w:val="single" w:sz="2"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jc w:val="center"/>
              <w:rPr>
                <w:rFonts w:ascii="標楷體" w:hAnsi="標楷體" w:cs="Times New Roman"/>
                <w:color w:val="000000"/>
                <w:sz w:val="24"/>
              </w:rPr>
            </w:pPr>
          </w:p>
        </w:tc>
        <w:tc>
          <w:tcPr>
            <w:tcW w:w="2835" w:type="dxa"/>
            <w:gridSpan w:val="3"/>
            <w:tcBorders>
              <w:top w:val="single" w:sz="2" w:space="0" w:color="000000"/>
              <w:left w:val="single" w:sz="4" w:space="0" w:color="000000"/>
              <w:bottom w:val="single" w:sz="4" w:space="0" w:color="000000"/>
              <w:right w:val="single" w:sz="18"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jc w:val="center"/>
              <w:rPr>
                <w:rFonts w:ascii="標楷體" w:hAnsi="標楷體" w:cs="Times New Roman"/>
                <w:color w:val="000000"/>
                <w:sz w:val="24"/>
              </w:rPr>
            </w:pPr>
          </w:p>
        </w:tc>
      </w:tr>
      <w:tr w:rsidR="002C1970" w:rsidRPr="002C1970" w:rsidTr="002C1970">
        <w:tblPrEx>
          <w:tblCellMar>
            <w:top w:w="0" w:type="dxa"/>
            <w:bottom w:w="0" w:type="dxa"/>
          </w:tblCellMar>
        </w:tblPrEx>
        <w:trPr>
          <w:trHeight w:val="295"/>
        </w:trPr>
        <w:tc>
          <w:tcPr>
            <w:tcW w:w="564" w:type="dxa"/>
            <w:vMerge/>
            <w:tcBorders>
              <w:top w:val="single" w:sz="18" w:space="0" w:color="000000"/>
              <w:left w:val="single" w:sz="18"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widowControl/>
              <w:rPr>
                <w:rFonts w:ascii="標楷體" w:eastAsia="標楷體" w:hAnsi="標楷體"/>
                <w:szCs w:val="24"/>
              </w:rPr>
            </w:pPr>
          </w:p>
        </w:tc>
        <w:tc>
          <w:tcPr>
            <w:tcW w:w="1231"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ind w:hanging="2"/>
              <w:jc w:val="center"/>
              <w:rPr>
                <w:rFonts w:ascii="標楷體" w:hAnsi="標楷體"/>
                <w:sz w:val="24"/>
              </w:rPr>
            </w:pPr>
            <w:r w:rsidRPr="002C1970">
              <w:rPr>
                <w:rFonts w:ascii="標楷體" w:hAnsi="標楷體" w:cs="Times New Roman"/>
                <w:color w:val="000000"/>
                <w:sz w:val="24"/>
              </w:rPr>
              <w:t>事件經過</w:t>
            </w:r>
          </w:p>
        </w:tc>
        <w:tc>
          <w:tcPr>
            <w:tcW w:w="4055" w:type="dxa"/>
            <w:gridSpan w:val="6"/>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C1970" w:rsidRPr="002C1970" w:rsidRDefault="002C1970" w:rsidP="00AB4638">
            <w:pPr>
              <w:pStyle w:val="Standard"/>
              <w:spacing w:line="1" w:lineRule="atLeast"/>
              <w:ind w:hanging="2"/>
              <w:jc w:val="center"/>
              <w:rPr>
                <w:rFonts w:ascii="標楷體" w:hAnsi="標楷體"/>
                <w:sz w:val="24"/>
              </w:rPr>
            </w:pPr>
            <w:r w:rsidRPr="002C1970">
              <w:rPr>
                <w:rFonts w:ascii="標楷體" w:hAnsi="標楷體" w:cs="Times New Roman"/>
                <w:color w:val="000000"/>
                <w:sz w:val="24"/>
              </w:rPr>
              <w:t>是否有性霸凌等疑似情事?</w:t>
            </w:r>
          </w:p>
        </w:tc>
        <w:tc>
          <w:tcPr>
            <w:tcW w:w="4560" w:type="dxa"/>
            <w:gridSpan w:val="6"/>
            <w:tcBorders>
              <w:top w:val="single" w:sz="4" w:space="0" w:color="000000"/>
              <w:left w:val="single" w:sz="4" w:space="0" w:color="000000"/>
              <w:bottom w:val="single" w:sz="4" w:space="0" w:color="000000"/>
              <w:right w:val="single" w:sz="18" w:space="0" w:color="000000"/>
            </w:tcBorders>
            <w:tcMar>
              <w:top w:w="0" w:type="dxa"/>
              <w:left w:w="108" w:type="dxa"/>
              <w:bottom w:w="0" w:type="dxa"/>
              <w:right w:w="108" w:type="dxa"/>
            </w:tcMar>
          </w:tcPr>
          <w:p w:rsidR="002C1970" w:rsidRPr="002C1970" w:rsidRDefault="002C1970" w:rsidP="00AB4638">
            <w:pPr>
              <w:pStyle w:val="Standard"/>
              <w:spacing w:line="1" w:lineRule="atLeast"/>
              <w:ind w:hanging="2"/>
              <w:jc w:val="center"/>
              <w:rPr>
                <w:rFonts w:ascii="標楷體" w:hAnsi="標楷體"/>
                <w:sz w:val="24"/>
              </w:rPr>
            </w:pPr>
            <w:r w:rsidRPr="002C1970">
              <w:rPr>
                <w:rFonts w:ascii="標楷體" w:hAnsi="標楷體" w:cs="Times New Roman"/>
                <w:color w:val="000000"/>
                <w:sz w:val="24"/>
              </w:rPr>
              <w:t>□否 □是，依性別平等教育法處理</w:t>
            </w:r>
          </w:p>
        </w:tc>
      </w:tr>
      <w:tr w:rsidR="002C1970" w:rsidRPr="002C1970" w:rsidTr="002C1970">
        <w:tblPrEx>
          <w:tblCellMar>
            <w:top w:w="0" w:type="dxa"/>
            <w:bottom w:w="0" w:type="dxa"/>
          </w:tblCellMar>
        </w:tblPrEx>
        <w:trPr>
          <w:trHeight w:val="1864"/>
        </w:trPr>
        <w:tc>
          <w:tcPr>
            <w:tcW w:w="564" w:type="dxa"/>
            <w:vMerge/>
            <w:tcBorders>
              <w:top w:val="single" w:sz="18" w:space="0" w:color="000000"/>
              <w:left w:val="single" w:sz="18"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widowControl/>
              <w:rPr>
                <w:rFonts w:ascii="標楷體" w:eastAsia="標楷體" w:hAnsi="標楷體"/>
                <w:szCs w:val="24"/>
              </w:rPr>
            </w:pPr>
          </w:p>
        </w:tc>
        <w:tc>
          <w:tcPr>
            <w:tcW w:w="1231"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widowControl/>
              <w:rPr>
                <w:rFonts w:ascii="標楷體" w:eastAsia="標楷體" w:hAnsi="標楷體"/>
                <w:szCs w:val="24"/>
              </w:rPr>
            </w:pPr>
          </w:p>
        </w:tc>
        <w:tc>
          <w:tcPr>
            <w:tcW w:w="8615" w:type="dxa"/>
            <w:gridSpan w:val="12"/>
            <w:tcBorders>
              <w:top w:val="single" w:sz="4" w:space="0" w:color="000000"/>
              <w:left w:val="single" w:sz="4" w:space="0" w:color="000000"/>
              <w:bottom w:val="single" w:sz="4" w:space="0" w:color="000000"/>
              <w:right w:val="single" w:sz="18" w:space="0" w:color="000000"/>
            </w:tcBorders>
            <w:tcMar>
              <w:top w:w="0" w:type="dxa"/>
              <w:left w:w="108" w:type="dxa"/>
              <w:bottom w:w="0" w:type="dxa"/>
              <w:right w:w="108" w:type="dxa"/>
            </w:tcMar>
          </w:tcPr>
          <w:p w:rsidR="002C1970" w:rsidRPr="002C1970" w:rsidRDefault="002C1970" w:rsidP="002C1970">
            <w:pPr>
              <w:pStyle w:val="Standard"/>
              <w:spacing w:line="1" w:lineRule="atLeast"/>
              <w:ind w:hanging="2"/>
              <w:rPr>
                <w:rFonts w:ascii="標楷體" w:hAnsi="標楷體" w:hint="eastAsia"/>
                <w:sz w:val="24"/>
              </w:rPr>
            </w:pPr>
            <w:r w:rsidRPr="002C1970">
              <w:rPr>
                <w:rFonts w:ascii="標楷體" w:hAnsi="標楷體" w:cs="Times New Roman"/>
                <w:sz w:val="24"/>
              </w:rPr>
              <w:t>請詳填事實(人、事、時、地、物等)，本欄如不敷使用時，可以附件方式表述</w:t>
            </w:r>
          </w:p>
          <w:p w:rsidR="002C1970" w:rsidRPr="002C1970" w:rsidRDefault="002C1970" w:rsidP="002C1970">
            <w:pPr>
              <w:pStyle w:val="Standard"/>
              <w:spacing w:line="1" w:lineRule="atLeast"/>
              <w:rPr>
                <w:rFonts w:ascii="標楷體" w:hAnsi="標楷體" w:cs="Times New Roman"/>
                <w:sz w:val="24"/>
              </w:rPr>
            </w:pPr>
          </w:p>
        </w:tc>
      </w:tr>
      <w:tr w:rsidR="002C1970" w:rsidRPr="002C1970" w:rsidTr="002C1970">
        <w:tblPrEx>
          <w:tblCellMar>
            <w:top w:w="0" w:type="dxa"/>
            <w:bottom w:w="0" w:type="dxa"/>
          </w:tblCellMar>
        </w:tblPrEx>
        <w:trPr>
          <w:trHeight w:val="375"/>
        </w:trPr>
        <w:tc>
          <w:tcPr>
            <w:tcW w:w="564" w:type="dxa"/>
            <w:vMerge/>
            <w:tcBorders>
              <w:top w:val="single" w:sz="18" w:space="0" w:color="000000"/>
              <w:left w:val="single" w:sz="18"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widowControl/>
              <w:rPr>
                <w:rFonts w:ascii="標楷體" w:eastAsia="標楷體" w:hAnsi="標楷體"/>
                <w:szCs w:val="24"/>
              </w:rPr>
            </w:pPr>
          </w:p>
        </w:tc>
        <w:tc>
          <w:tcPr>
            <w:tcW w:w="1231"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C1970" w:rsidRPr="002C1970" w:rsidRDefault="002C1970" w:rsidP="00AB4638">
            <w:pPr>
              <w:widowControl/>
              <w:rPr>
                <w:rFonts w:ascii="標楷體" w:eastAsia="標楷體" w:hAnsi="標楷體"/>
                <w:szCs w:val="24"/>
              </w:rPr>
            </w:pPr>
          </w:p>
        </w:tc>
        <w:tc>
          <w:tcPr>
            <w:tcW w:w="2981" w:type="dxa"/>
            <w:gridSpan w:val="4"/>
            <w:tcBorders>
              <w:top w:val="single" w:sz="4" w:space="0" w:color="000000"/>
              <w:left w:val="single" w:sz="4" w:space="0" w:color="000000"/>
              <w:bottom w:val="single" w:sz="18"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ind w:hanging="2"/>
              <w:jc w:val="center"/>
              <w:rPr>
                <w:rFonts w:ascii="標楷體" w:hAnsi="標楷體"/>
                <w:sz w:val="24"/>
              </w:rPr>
            </w:pPr>
            <w:r w:rsidRPr="002C1970">
              <w:rPr>
                <w:rFonts w:ascii="標楷體" w:hAnsi="標楷體" w:cs="Times New Roman"/>
                <w:sz w:val="24"/>
              </w:rPr>
              <w:t>是否檢附相關物證？</w:t>
            </w:r>
          </w:p>
        </w:tc>
        <w:tc>
          <w:tcPr>
            <w:tcW w:w="5634" w:type="dxa"/>
            <w:gridSpan w:val="8"/>
            <w:tcBorders>
              <w:top w:val="single" w:sz="4" w:space="0" w:color="000000"/>
              <w:left w:val="single" w:sz="4" w:space="0" w:color="000000"/>
              <w:bottom w:val="single" w:sz="18" w:space="0" w:color="000000"/>
              <w:right w:val="single" w:sz="18"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ind w:hanging="2"/>
              <w:rPr>
                <w:rFonts w:ascii="標楷體" w:hAnsi="標楷體"/>
                <w:sz w:val="24"/>
              </w:rPr>
            </w:pPr>
            <w:r w:rsidRPr="002C1970">
              <w:rPr>
                <w:rFonts w:ascii="標楷體" w:hAnsi="標楷體" w:cs="Times New Roman"/>
                <w:sz w:val="24"/>
              </w:rPr>
              <w:t>□無  □有，陳附：</w:t>
            </w:r>
          </w:p>
        </w:tc>
      </w:tr>
      <w:tr w:rsidR="002C1970" w:rsidRPr="002C1970" w:rsidTr="002C1970">
        <w:tblPrEx>
          <w:tblCellMar>
            <w:top w:w="0" w:type="dxa"/>
            <w:bottom w:w="0" w:type="dxa"/>
          </w:tblCellMar>
        </w:tblPrEx>
        <w:trPr>
          <w:trHeight w:val="637"/>
        </w:trPr>
        <w:tc>
          <w:tcPr>
            <w:tcW w:w="1795" w:type="dxa"/>
            <w:gridSpan w:val="2"/>
            <w:tcBorders>
              <w:top w:val="single" w:sz="18" w:space="0" w:color="000000"/>
              <w:left w:val="single" w:sz="18" w:space="0" w:color="000000"/>
              <w:bottom w:val="single" w:sz="18"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ind w:hanging="2"/>
              <w:jc w:val="center"/>
              <w:rPr>
                <w:rFonts w:ascii="標楷體" w:hAnsi="標楷體"/>
                <w:sz w:val="24"/>
              </w:rPr>
            </w:pPr>
            <w:r w:rsidRPr="002C1970">
              <w:rPr>
                <w:rFonts w:ascii="標楷體" w:hAnsi="標楷體" w:cs="Times New Roman"/>
                <w:sz w:val="24"/>
              </w:rPr>
              <w:t>檢舉人</w:t>
            </w:r>
          </w:p>
          <w:p w:rsidR="002C1970" w:rsidRPr="002C1970" w:rsidRDefault="002C1970" w:rsidP="00AB4638">
            <w:pPr>
              <w:pStyle w:val="Standard"/>
              <w:spacing w:line="1" w:lineRule="atLeast"/>
              <w:ind w:hanging="2"/>
              <w:jc w:val="center"/>
              <w:rPr>
                <w:rFonts w:ascii="標楷體" w:hAnsi="標楷體"/>
                <w:sz w:val="24"/>
              </w:rPr>
            </w:pPr>
            <w:r w:rsidRPr="002C1970">
              <w:rPr>
                <w:rFonts w:ascii="標楷體" w:hAnsi="標楷體" w:cs="Times New Roman"/>
                <w:sz w:val="24"/>
              </w:rPr>
              <w:t>親自簽名</w:t>
            </w:r>
          </w:p>
        </w:tc>
        <w:tc>
          <w:tcPr>
            <w:tcW w:w="2068" w:type="dxa"/>
            <w:tcBorders>
              <w:top w:val="single" w:sz="18" w:space="0" w:color="000000"/>
              <w:left w:val="single" w:sz="4" w:space="0" w:color="000000"/>
              <w:bottom w:val="single" w:sz="18"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jc w:val="center"/>
              <w:rPr>
                <w:rFonts w:ascii="標楷體" w:hAnsi="標楷體" w:cs="Times New Roman"/>
                <w:sz w:val="24"/>
              </w:rPr>
            </w:pPr>
          </w:p>
          <w:p w:rsidR="002C1970" w:rsidRPr="002C1970" w:rsidRDefault="002C1970" w:rsidP="00AB4638">
            <w:pPr>
              <w:pStyle w:val="Standard"/>
              <w:spacing w:line="1" w:lineRule="atLeast"/>
              <w:jc w:val="center"/>
              <w:rPr>
                <w:rFonts w:ascii="標楷體" w:hAnsi="標楷體" w:cs="Times New Roman"/>
                <w:sz w:val="24"/>
              </w:rPr>
            </w:pPr>
          </w:p>
          <w:p w:rsidR="002C1970" w:rsidRPr="002C1970" w:rsidRDefault="002C1970" w:rsidP="00AB4638">
            <w:pPr>
              <w:pStyle w:val="Standard"/>
              <w:spacing w:line="1" w:lineRule="atLeast"/>
              <w:jc w:val="center"/>
              <w:rPr>
                <w:rFonts w:ascii="標楷體" w:hAnsi="標楷體" w:cs="Times New Roman"/>
                <w:sz w:val="24"/>
              </w:rPr>
            </w:pPr>
          </w:p>
          <w:p w:rsidR="002C1970" w:rsidRPr="002C1970" w:rsidRDefault="002C1970" w:rsidP="00AB4638">
            <w:pPr>
              <w:pStyle w:val="Standard"/>
              <w:spacing w:line="1" w:lineRule="atLeast"/>
              <w:jc w:val="center"/>
              <w:rPr>
                <w:rFonts w:ascii="標楷體" w:hAnsi="標楷體" w:cs="Times New Roman"/>
                <w:sz w:val="24"/>
              </w:rPr>
            </w:pPr>
          </w:p>
        </w:tc>
        <w:tc>
          <w:tcPr>
            <w:tcW w:w="1521" w:type="dxa"/>
            <w:gridSpan w:val="4"/>
            <w:tcBorders>
              <w:top w:val="single" w:sz="18" w:space="0" w:color="000000"/>
              <w:left w:val="single" w:sz="4" w:space="0" w:color="000000"/>
              <w:bottom w:val="single" w:sz="18"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ind w:hanging="2"/>
              <w:jc w:val="center"/>
              <w:rPr>
                <w:rFonts w:ascii="標楷體" w:hAnsi="標楷體"/>
                <w:sz w:val="24"/>
              </w:rPr>
            </w:pPr>
            <w:r w:rsidRPr="002C1970">
              <w:rPr>
                <w:rFonts w:ascii="標楷體" w:hAnsi="標楷體" w:cs="Times New Roman"/>
                <w:sz w:val="24"/>
              </w:rPr>
              <w:t>本校收件人</w:t>
            </w:r>
          </w:p>
        </w:tc>
        <w:tc>
          <w:tcPr>
            <w:tcW w:w="1485" w:type="dxa"/>
            <w:gridSpan w:val="3"/>
            <w:tcBorders>
              <w:top w:val="single" w:sz="18" w:space="0" w:color="000000"/>
              <w:left w:val="single" w:sz="4" w:space="0" w:color="000000"/>
              <w:bottom w:val="single" w:sz="18" w:space="0" w:color="000000"/>
              <w:right w:val="single" w:sz="4" w:space="0" w:color="000000"/>
            </w:tcBorders>
            <w:tcMar>
              <w:top w:w="0" w:type="dxa"/>
              <w:left w:w="108" w:type="dxa"/>
              <w:bottom w:w="0" w:type="dxa"/>
              <w:right w:w="108" w:type="dxa"/>
            </w:tcMar>
          </w:tcPr>
          <w:p w:rsidR="002C1970" w:rsidRPr="002C1970" w:rsidRDefault="002C1970" w:rsidP="00AB4638">
            <w:pPr>
              <w:pStyle w:val="Standard"/>
              <w:spacing w:line="1" w:lineRule="atLeast"/>
              <w:jc w:val="center"/>
              <w:rPr>
                <w:rFonts w:ascii="標楷體" w:hAnsi="標楷體" w:cs="Times New Roman"/>
                <w:sz w:val="24"/>
              </w:rPr>
            </w:pPr>
          </w:p>
        </w:tc>
        <w:tc>
          <w:tcPr>
            <w:tcW w:w="1231" w:type="dxa"/>
            <w:gridSpan w:val="3"/>
            <w:tcBorders>
              <w:top w:val="single" w:sz="18" w:space="0" w:color="000000"/>
              <w:left w:val="single" w:sz="4" w:space="0" w:color="000000"/>
              <w:bottom w:val="single" w:sz="18"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ind w:hanging="2"/>
              <w:jc w:val="center"/>
              <w:rPr>
                <w:rFonts w:ascii="標楷體" w:hAnsi="標楷體"/>
                <w:sz w:val="24"/>
              </w:rPr>
            </w:pPr>
            <w:r w:rsidRPr="002C1970">
              <w:rPr>
                <w:rFonts w:ascii="標楷體" w:hAnsi="標楷體" w:cs="Times New Roman"/>
                <w:sz w:val="24"/>
              </w:rPr>
              <w:t>收件時間</w:t>
            </w:r>
          </w:p>
        </w:tc>
        <w:tc>
          <w:tcPr>
            <w:tcW w:w="2310" w:type="dxa"/>
            <w:tcBorders>
              <w:top w:val="single" w:sz="18" w:space="0" w:color="000000"/>
              <w:left w:val="single" w:sz="4" w:space="0" w:color="000000"/>
              <w:bottom w:val="single" w:sz="18" w:space="0" w:color="000000"/>
              <w:right w:val="single" w:sz="18" w:space="0" w:color="000000"/>
            </w:tcBorders>
            <w:tcMar>
              <w:top w:w="0" w:type="dxa"/>
              <w:left w:w="108" w:type="dxa"/>
              <w:bottom w:w="0" w:type="dxa"/>
              <w:right w:w="108" w:type="dxa"/>
            </w:tcMar>
          </w:tcPr>
          <w:p w:rsidR="002C1970" w:rsidRPr="002C1970" w:rsidRDefault="002C1970" w:rsidP="00AB4638">
            <w:pPr>
              <w:pStyle w:val="Standard"/>
              <w:spacing w:line="1" w:lineRule="atLeast"/>
              <w:jc w:val="center"/>
              <w:rPr>
                <w:rFonts w:ascii="標楷體" w:hAnsi="標楷體" w:cs="Times New Roman"/>
                <w:sz w:val="24"/>
              </w:rPr>
            </w:pPr>
          </w:p>
        </w:tc>
      </w:tr>
      <w:tr w:rsidR="002C1970" w:rsidRPr="002C1970" w:rsidTr="002C1970">
        <w:tblPrEx>
          <w:tblCellMar>
            <w:top w:w="0" w:type="dxa"/>
            <w:bottom w:w="0" w:type="dxa"/>
          </w:tblCellMar>
        </w:tblPrEx>
        <w:trPr>
          <w:trHeight w:val="567"/>
        </w:trPr>
        <w:tc>
          <w:tcPr>
            <w:tcW w:w="1795" w:type="dxa"/>
            <w:gridSpan w:val="2"/>
            <w:tcBorders>
              <w:top w:val="single" w:sz="18" w:space="0" w:color="000000"/>
              <w:left w:val="single" w:sz="18" w:space="0" w:color="000000"/>
              <w:bottom w:val="single" w:sz="18" w:space="0" w:color="000000"/>
              <w:right w:val="single" w:sz="4" w:space="0" w:color="000000"/>
            </w:tcBorders>
            <w:tcMar>
              <w:top w:w="0" w:type="dxa"/>
              <w:left w:w="108" w:type="dxa"/>
              <w:bottom w:w="0" w:type="dxa"/>
              <w:right w:w="108" w:type="dxa"/>
            </w:tcMar>
            <w:vAlign w:val="center"/>
          </w:tcPr>
          <w:p w:rsidR="002C1970" w:rsidRPr="002C1970" w:rsidRDefault="002C1970" w:rsidP="00AB4638">
            <w:pPr>
              <w:pStyle w:val="Standard"/>
              <w:spacing w:line="1" w:lineRule="atLeast"/>
              <w:ind w:hanging="2"/>
              <w:jc w:val="center"/>
              <w:rPr>
                <w:rFonts w:ascii="標楷體" w:hAnsi="標楷體"/>
                <w:sz w:val="24"/>
              </w:rPr>
            </w:pPr>
            <w:r w:rsidRPr="002C1970">
              <w:rPr>
                <w:rFonts w:ascii="標楷體" w:hAnsi="標楷體" w:cs="Times New Roman"/>
                <w:sz w:val="24"/>
              </w:rPr>
              <w:t>備　考</w:t>
            </w:r>
          </w:p>
        </w:tc>
        <w:tc>
          <w:tcPr>
            <w:tcW w:w="8615" w:type="dxa"/>
            <w:gridSpan w:val="12"/>
            <w:tcBorders>
              <w:top w:val="single" w:sz="18" w:space="0" w:color="000000"/>
              <w:left w:val="single" w:sz="4" w:space="0" w:color="000000"/>
              <w:bottom w:val="single" w:sz="18" w:space="0" w:color="000000"/>
              <w:right w:val="single" w:sz="18" w:space="0" w:color="000000"/>
            </w:tcBorders>
            <w:tcMar>
              <w:top w:w="0" w:type="dxa"/>
              <w:left w:w="108" w:type="dxa"/>
              <w:bottom w:w="0" w:type="dxa"/>
              <w:right w:w="108" w:type="dxa"/>
            </w:tcMar>
            <w:vAlign w:val="center"/>
          </w:tcPr>
          <w:p w:rsidR="002C1970" w:rsidRDefault="002C1970" w:rsidP="00AB4638">
            <w:pPr>
              <w:pStyle w:val="Standard"/>
              <w:spacing w:line="1" w:lineRule="atLeast"/>
              <w:ind w:hanging="2"/>
              <w:rPr>
                <w:rFonts w:ascii="標楷體" w:hAnsi="標楷體" w:cs="Times New Roman"/>
                <w:sz w:val="24"/>
              </w:rPr>
            </w:pPr>
            <w:r w:rsidRPr="002C1970">
              <w:rPr>
                <w:rFonts w:ascii="標楷體" w:hAnsi="標楷體" w:cs="Times New Roman"/>
                <w:sz w:val="24"/>
              </w:rPr>
              <w:t xml:space="preserve">校安通報編號：                                                </w:t>
            </w:r>
          </w:p>
          <w:p w:rsidR="002C1970" w:rsidRPr="002C1970" w:rsidRDefault="002C1970" w:rsidP="00AB4638">
            <w:pPr>
              <w:pStyle w:val="Standard"/>
              <w:spacing w:line="1" w:lineRule="atLeast"/>
              <w:ind w:hanging="2"/>
              <w:rPr>
                <w:rFonts w:ascii="標楷體" w:hAnsi="標楷體"/>
                <w:sz w:val="24"/>
              </w:rPr>
            </w:pPr>
            <w:r w:rsidRPr="002C1970">
              <w:rPr>
                <w:rFonts w:ascii="標楷體" w:hAnsi="標楷體" w:cs="Times New Roman"/>
                <w:sz w:val="24"/>
              </w:rPr>
              <w:t xml:space="preserve">  (通報後再行填寫)                             </w:t>
            </w:r>
          </w:p>
        </w:tc>
      </w:tr>
    </w:tbl>
    <w:p w:rsidR="002C1970" w:rsidRDefault="002C1970" w:rsidP="002C1970">
      <w:pPr>
        <w:pStyle w:val="Standard"/>
        <w:spacing w:line="1" w:lineRule="atLeast"/>
        <w:ind w:hanging="2"/>
      </w:pPr>
      <w:r>
        <w:rPr>
          <w:rFonts w:cs="Times New Roman"/>
          <w:szCs w:val="28"/>
        </w:rPr>
        <w:t>承辦人：</w:t>
      </w:r>
      <w:r>
        <w:rPr>
          <w:rFonts w:cs="Times New Roman"/>
          <w:szCs w:val="28"/>
        </w:rPr>
        <w:t xml:space="preserve">          </w:t>
      </w:r>
      <w:r>
        <w:rPr>
          <w:rFonts w:cs="Times New Roman"/>
          <w:szCs w:val="28"/>
        </w:rPr>
        <w:t xml:space="preserve">　　　　</w:t>
      </w:r>
      <w:r>
        <w:rPr>
          <w:rFonts w:cs="Times New Roman"/>
          <w:szCs w:val="28"/>
        </w:rPr>
        <w:t xml:space="preserve">     </w:t>
      </w:r>
      <w:r>
        <w:rPr>
          <w:rFonts w:cs="Times New Roman"/>
          <w:szCs w:val="28"/>
        </w:rPr>
        <w:t xml:space="preserve">　　主管：</w:t>
      </w:r>
      <w:r>
        <w:rPr>
          <w:rFonts w:cs="Times New Roman"/>
          <w:szCs w:val="28"/>
        </w:rPr>
        <w:t xml:space="preserve">    </w:t>
      </w:r>
      <w:r>
        <w:rPr>
          <w:rFonts w:cs="Times New Roman"/>
          <w:szCs w:val="28"/>
        </w:rPr>
        <w:t xml:space="preserve">　　　　　　　　</w:t>
      </w:r>
      <w:r>
        <w:rPr>
          <w:rFonts w:cs="Times New Roman"/>
          <w:szCs w:val="28"/>
        </w:rPr>
        <w:t xml:space="preserve"> </w:t>
      </w:r>
      <w:r>
        <w:rPr>
          <w:rFonts w:cs="Times New Roman"/>
          <w:szCs w:val="28"/>
        </w:rPr>
        <w:t>校長：</w:t>
      </w:r>
    </w:p>
    <w:p w:rsidR="002C1970" w:rsidRDefault="002C1970" w:rsidP="002C1970">
      <w:pPr>
        <w:pStyle w:val="Standard"/>
      </w:pPr>
    </w:p>
    <w:p w:rsidR="006C42D6" w:rsidRDefault="006C42D6">
      <w:pPr>
        <w:widowControl/>
        <w:rPr>
          <w:rFonts w:ascii="標楷體" w:eastAsia="標楷體" w:hAnsi="標楷體"/>
          <w:b/>
          <w:sz w:val="30"/>
          <w:szCs w:val="30"/>
        </w:rPr>
      </w:pPr>
      <w:r>
        <w:rPr>
          <w:rFonts w:ascii="標楷體" w:eastAsia="標楷體" w:hAnsi="標楷體"/>
          <w:b/>
          <w:sz w:val="30"/>
          <w:szCs w:val="30"/>
        </w:rPr>
        <w:br w:type="page"/>
      </w:r>
    </w:p>
    <w:p w:rsidR="002F5C61" w:rsidRPr="00AB4638" w:rsidRDefault="002F5C61" w:rsidP="00AB4638">
      <w:pPr>
        <w:pStyle w:val="ab"/>
        <w:rPr>
          <w:rFonts w:ascii="標楷體" w:eastAsia="標楷體" w:hAnsi="標楷體" w:hint="eastAsia"/>
          <w:b/>
          <w:sz w:val="30"/>
          <w:szCs w:val="30"/>
        </w:rPr>
      </w:pPr>
      <w:r w:rsidRPr="002070A2">
        <w:rPr>
          <w:rFonts w:ascii="標楷體" w:eastAsia="標楷體" w:hAnsi="標楷體" w:hint="eastAsia"/>
          <w:b/>
          <w:sz w:val="30"/>
          <w:szCs w:val="30"/>
        </w:rPr>
        <w:lastRenderedPageBreak/>
        <w:t>附件2-2審查小組會議紀錄</w:t>
      </w:r>
    </w:p>
    <w:tbl>
      <w:tblPr>
        <w:tblW w:w="9628" w:type="dxa"/>
        <w:tblInd w:w="-103" w:type="dxa"/>
        <w:tblLayout w:type="fixed"/>
        <w:tblCellMar>
          <w:left w:w="10" w:type="dxa"/>
          <w:right w:w="10" w:type="dxa"/>
        </w:tblCellMar>
        <w:tblLook w:val="04A0" w:firstRow="1" w:lastRow="0" w:firstColumn="1" w:lastColumn="0" w:noHBand="0" w:noVBand="1"/>
      </w:tblPr>
      <w:tblGrid>
        <w:gridCol w:w="2546"/>
        <w:gridCol w:w="3544"/>
        <w:gridCol w:w="1417"/>
        <w:gridCol w:w="2121"/>
      </w:tblGrid>
      <w:tr w:rsidR="002F5C61" w:rsidTr="00AB4638">
        <w:tblPrEx>
          <w:tblCellMar>
            <w:top w:w="0" w:type="dxa"/>
            <w:bottom w:w="0" w:type="dxa"/>
          </w:tblCellMar>
        </w:tblPrEx>
        <w:tc>
          <w:tcPr>
            <w:tcW w:w="254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F5C61" w:rsidRDefault="002F5C61" w:rsidP="00AB4638">
            <w:pPr>
              <w:pStyle w:val="Standard"/>
              <w:widowControl w:val="0"/>
              <w:ind w:hanging="2"/>
              <w:jc w:val="center"/>
              <w:rPr>
                <w:rFonts w:ascii="標楷體" w:hAnsi="標楷體"/>
                <w:b/>
                <w:bCs/>
              </w:rPr>
            </w:pPr>
            <w:r>
              <w:rPr>
                <w:rFonts w:ascii="標楷體" w:hAnsi="標楷體"/>
                <w:b/>
                <w:bCs/>
              </w:rPr>
              <w:t>會議時間</w:t>
            </w:r>
          </w:p>
        </w:tc>
        <w:tc>
          <w:tcPr>
            <w:tcW w:w="7082"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F5C61" w:rsidRDefault="002F5C61" w:rsidP="00AB4638">
            <w:pPr>
              <w:pStyle w:val="Standard"/>
              <w:widowControl w:val="0"/>
              <w:ind w:hanging="2"/>
              <w:jc w:val="center"/>
              <w:rPr>
                <w:rFonts w:ascii="標楷體" w:hAnsi="標楷體"/>
                <w:b/>
                <w:bCs/>
              </w:rPr>
            </w:pPr>
            <w:r>
              <w:rPr>
                <w:rFonts w:ascii="標楷體" w:hAnsi="標楷體"/>
                <w:b/>
                <w:bCs/>
              </w:rPr>
              <w:t>○○○年○月○日(星期 )下午0時00分</w:t>
            </w:r>
          </w:p>
        </w:tc>
      </w:tr>
      <w:tr w:rsidR="002F5C61" w:rsidTr="00AB4638">
        <w:tblPrEx>
          <w:tblCellMar>
            <w:top w:w="0" w:type="dxa"/>
            <w:bottom w:w="0" w:type="dxa"/>
          </w:tblCellMar>
        </w:tblPrEx>
        <w:tc>
          <w:tcPr>
            <w:tcW w:w="254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F5C61" w:rsidRDefault="002F5C61" w:rsidP="00AB4638">
            <w:pPr>
              <w:pStyle w:val="Standard"/>
              <w:widowControl w:val="0"/>
              <w:ind w:hanging="2"/>
              <w:jc w:val="center"/>
              <w:rPr>
                <w:rFonts w:ascii="標楷體" w:hAnsi="標楷體"/>
                <w:b/>
                <w:bCs/>
              </w:rPr>
            </w:pPr>
            <w:r>
              <w:rPr>
                <w:rFonts w:ascii="標楷體" w:hAnsi="標楷體"/>
                <w:b/>
                <w:bCs/>
              </w:rPr>
              <w:t>會議地點</w:t>
            </w:r>
          </w:p>
        </w:tc>
        <w:tc>
          <w:tcPr>
            <w:tcW w:w="7082"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F5C61" w:rsidRDefault="002F5C61" w:rsidP="00AB4638">
            <w:pPr>
              <w:pStyle w:val="Standard"/>
              <w:widowControl w:val="0"/>
              <w:ind w:hanging="2"/>
              <w:jc w:val="center"/>
              <w:rPr>
                <w:rFonts w:ascii="標楷體" w:hAnsi="標楷體"/>
                <w:b/>
                <w:bCs/>
              </w:rPr>
            </w:pPr>
            <w:r>
              <w:rPr>
                <w:rFonts w:ascii="標楷體" w:hAnsi="標楷體"/>
                <w:b/>
                <w:bCs/>
              </w:rPr>
              <w:t>會議室</w:t>
            </w:r>
          </w:p>
        </w:tc>
      </w:tr>
      <w:tr w:rsidR="002F5C61" w:rsidTr="00AB4638">
        <w:tblPrEx>
          <w:tblCellMar>
            <w:top w:w="0" w:type="dxa"/>
            <w:bottom w:w="0" w:type="dxa"/>
          </w:tblCellMar>
        </w:tblPrEx>
        <w:tc>
          <w:tcPr>
            <w:tcW w:w="254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F5C61" w:rsidRDefault="002F5C61" w:rsidP="00AB4638">
            <w:pPr>
              <w:pStyle w:val="Standard"/>
              <w:widowControl w:val="0"/>
              <w:ind w:hanging="2"/>
              <w:jc w:val="center"/>
              <w:rPr>
                <w:rFonts w:ascii="標楷體" w:hAnsi="標楷體"/>
                <w:b/>
                <w:bCs/>
              </w:rPr>
            </w:pPr>
            <w:r>
              <w:rPr>
                <w:rFonts w:ascii="標楷體" w:hAnsi="標楷體"/>
                <w:b/>
                <w:bCs/>
              </w:rPr>
              <w:t>會議主持人</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F5C61" w:rsidRDefault="002F5C61" w:rsidP="00AB4638">
            <w:pPr>
              <w:pStyle w:val="Standard"/>
              <w:widowControl w:val="0"/>
              <w:jc w:val="center"/>
              <w:rPr>
                <w:rFonts w:ascii="標楷體" w:hAnsi="標楷體"/>
                <w:b/>
                <w:bCs/>
              </w:rPr>
            </w:pPr>
          </w:p>
        </w:tc>
        <w:tc>
          <w:tcPr>
            <w:tcW w:w="14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F5C61" w:rsidRDefault="002F5C61" w:rsidP="00AB4638">
            <w:pPr>
              <w:pStyle w:val="Standard"/>
              <w:widowControl w:val="0"/>
              <w:ind w:hanging="2"/>
              <w:jc w:val="center"/>
              <w:rPr>
                <w:rFonts w:ascii="標楷體" w:hAnsi="標楷體"/>
                <w:b/>
                <w:bCs/>
              </w:rPr>
            </w:pPr>
            <w:r>
              <w:rPr>
                <w:rFonts w:ascii="標楷體" w:hAnsi="標楷體"/>
                <w:b/>
                <w:bCs/>
              </w:rPr>
              <w:t>紀 錄</w:t>
            </w:r>
          </w:p>
        </w:tc>
        <w:tc>
          <w:tcPr>
            <w:tcW w:w="21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F5C61" w:rsidRDefault="002F5C61" w:rsidP="00AB4638">
            <w:pPr>
              <w:pStyle w:val="Standard"/>
              <w:widowControl w:val="0"/>
              <w:jc w:val="center"/>
              <w:rPr>
                <w:rFonts w:ascii="標楷體" w:hAnsi="標楷體"/>
                <w:b/>
                <w:bCs/>
              </w:rPr>
            </w:pPr>
          </w:p>
        </w:tc>
      </w:tr>
      <w:tr w:rsidR="002F5C61" w:rsidTr="00AB4638">
        <w:tblPrEx>
          <w:tblCellMar>
            <w:top w:w="0" w:type="dxa"/>
            <w:bottom w:w="0" w:type="dxa"/>
          </w:tblCellMar>
        </w:tblPrEx>
        <w:tc>
          <w:tcPr>
            <w:tcW w:w="254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F5C61" w:rsidRDefault="002F5C61" w:rsidP="00AB4638">
            <w:pPr>
              <w:pStyle w:val="Standard"/>
              <w:widowControl w:val="0"/>
              <w:ind w:hanging="2"/>
              <w:jc w:val="center"/>
              <w:rPr>
                <w:rFonts w:ascii="標楷體" w:hAnsi="標楷體"/>
                <w:b/>
                <w:bCs/>
              </w:rPr>
            </w:pPr>
            <w:r>
              <w:rPr>
                <w:rFonts w:ascii="標楷體" w:hAnsi="標楷體"/>
                <w:b/>
                <w:bCs/>
              </w:rPr>
              <w:t>出席委員</w:t>
            </w:r>
          </w:p>
        </w:tc>
        <w:tc>
          <w:tcPr>
            <w:tcW w:w="7082"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F5C61" w:rsidRDefault="002F5C61" w:rsidP="00AB4638">
            <w:pPr>
              <w:pStyle w:val="Standard"/>
              <w:widowControl w:val="0"/>
              <w:ind w:hanging="2"/>
            </w:pPr>
            <w:r>
              <w:rPr>
                <w:rFonts w:ascii="微軟正黑體" w:eastAsia="微軟正黑體" w:hAnsi="微軟正黑體"/>
                <w:bCs/>
              </w:rPr>
              <w:t>○○○</w:t>
            </w:r>
            <w:r>
              <w:rPr>
                <w:rFonts w:ascii="標楷體" w:hAnsi="標楷體"/>
                <w:bCs/>
              </w:rPr>
              <w:t>委員、</w:t>
            </w:r>
            <w:r>
              <w:rPr>
                <w:rFonts w:ascii="微軟正黑體" w:eastAsia="微軟正黑體" w:hAnsi="微軟正黑體"/>
                <w:bCs/>
              </w:rPr>
              <w:t>○○○</w:t>
            </w:r>
            <w:r>
              <w:rPr>
                <w:rFonts w:ascii="標楷體" w:hAnsi="標楷體"/>
                <w:bCs/>
              </w:rPr>
              <w:t>委員</w:t>
            </w:r>
          </w:p>
        </w:tc>
      </w:tr>
      <w:tr w:rsidR="002F5C61" w:rsidTr="00AB4638">
        <w:tblPrEx>
          <w:tblCellMar>
            <w:top w:w="0" w:type="dxa"/>
            <w:bottom w:w="0" w:type="dxa"/>
          </w:tblCellMar>
        </w:tblPrEx>
        <w:tc>
          <w:tcPr>
            <w:tcW w:w="254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F5C61" w:rsidRDefault="002F5C61" w:rsidP="00AB4638">
            <w:pPr>
              <w:pStyle w:val="Standard"/>
              <w:widowControl w:val="0"/>
              <w:ind w:hanging="2"/>
              <w:jc w:val="center"/>
              <w:rPr>
                <w:rFonts w:ascii="標楷體" w:hAnsi="標楷體"/>
                <w:b/>
                <w:bCs/>
              </w:rPr>
            </w:pPr>
            <w:r>
              <w:rPr>
                <w:rFonts w:ascii="標楷體" w:hAnsi="標楷體"/>
                <w:b/>
                <w:bCs/>
              </w:rPr>
              <w:t>列席單位及人員</w:t>
            </w:r>
          </w:p>
        </w:tc>
        <w:tc>
          <w:tcPr>
            <w:tcW w:w="7082"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F5C61" w:rsidRDefault="002F5C61" w:rsidP="00AB4638">
            <w:pPr>
              <w:pStyle w:val="Standard"/>
              <w:widowControl w:val="0"/>
              <w:rPr>
                <w:rFonts w:ascii="標楷體" w:hAnsi="標楷體"/>
                <w:bCs/>
              </w:rPr>
            </w:pPr>
          </w:p>
        </w:tc>
      </w:tr>
    </w:tbl>
    <w:p w:rsidR="002F5C61" w:rsidRDefault="002F5C61" w:rsidP="002F5C61">
      <w:pPr>
        <w:pStyle w:val="Standard"/>
        <w:widowControl w:val="0"/>
        <w:ind w:left="1" w:hanging="3"/>
        <w:rPr>
          <w:rFonts w:ascii="標楷體" w:hAnsi="標楷體"/>
          <w:b/>
          <w:bCs/>
          <w:szCs w:val="28"/>
        </w:rPr>
      </w:pPr>
      <w:r>
        <w:rPr>
          <w:rFonts w:ascii="標楷體" w:hAnsi="標楷體"/>
          <w:b/>
          <w:bCs/>
          <w:szCs w:val="28"/>
        </w:rPr>
        <w:t>壹、主席致詞：(略)</w:t>
      </w:r>
    </w:p>
    <w:p w:rsidR="002F5C61" w:rsidRDefault="002F5C61" w:rsidP="002F5C61">
      <w:pPr>
        <w:pStyle w:val="Standard"/>
        <w:ind w:left="1" w:hanging="3"/>
        <w:rPr>
          <w:rFonts w:ascii="標楷體" w:hAnsi="標楷體"/>
          <w:b/>
          <w:bCs/>
          <w:szCs w:val="28"/>
        </w:rPr>
      </w:pPr>
      <w:r>
        <w:rPr>
          <w:rFonts w:ascii="標楷體" w:hAnsi="標楷體"/>
          <w:b/>
          <w:bCs/>
          <w:szCs w:val="28"/>
        </w:rPr>
        <w:t>貳、業務單位報告：(略)</w:t>
      </w:r>
    </w:p>
    <w:p w:rsidR="002F5C61" w:rsidRDefault="002F5C61" w:rsidP="002F5C61">
      <w:pPr>
        <w:pStyle w:val="Standard"/>
        <w:ind w:left="1" w:hanging="3"/>
        <w:rPr>
          <w:rFonts w:ascii="標楷體" w:hAnsi="標楷體"/>
          <w:b/>
          <w:bCs/>
          <w:szCs w:val="28"/>
        </w:rPr>
      </w:pPr>
      <w:r>
        <w:rPr>
          <w:rFonts w:ascii="標楷體" w:hAnsi="標楷體"/>
          <w:b/>
          <w:bCs/>
          <w:szCs w:val="28"/>
        </w:rPr>
        <w:t>參、討論事項：</w:t>
      </w:r>
    </w:p>
    <w:p w:rsidR="002F5C61" w:rsidRDefault="002F5C61" w:rsidP="002F5C61">
      <w:pPr>
        <w:pStyle w:val="Standard"/>
        <w:ind w:left="1080" w:hanging="840"/>
        <w:rPr>
          <w:rFonts w:ascii="標楷體" w:hAnsi="標楷體"/>
          <w:szCs w:val="28"/>
        </w:rPr>
      </w:pPr>
      <w:r>
        <w:rPr>
          <w:rFonts w:ascii="標楷體" w:hAnsi="標楷體"/>
          <w:szCs w:val="28"/>
        </w:rPr>
        <w:t>案由、針對疑似校園霸凌案件（校安通報編號0000000）受理乙案，提請討論。</w:t>
      </w:r>
    </w:p>
    <w:p w:rsidR="002F5C61" w:rsidRDefault="002F5C61" w:rsidP="002F5C61">
      <w:pPr>
        <w:pStyle w:val="Standard"/>
        <w:ind w:left="-2" w:firstLine="280"/>
        <w:rPr>
          <w:rFonts w:ascii="標楷體" w:hAnsi="標楷體"/>
          <w:szCs w:val="28"/>
        </w:rPr>
      </w:pPr>
      <w:r>
        <w:rPr>
          <w:rFonts w:ascii="標楷體" w:hAnsi="標楷體"/>
          <w:szCs w:val="28"/>
        </w:rPr>
        <w:t>說明：(略)</w:t>
      </w:r>
    </w:p>
    <w:p w:rsidR="002F5C61" w:rsidRDefault="002F5C61" w:rsidP="002F5C61">
      <w:pPr>
        <w:pStyle w:val="Standard"/>
        <w:ind w:left="-2" w:firstLine="280"/>
        <w:rPr>
          <w:rFonts w:ascii="標楷體" w:hAnsi="標楷體"/>
          <w:szCs w:val="28"/>
        </w:rPr>
      </w:pPr>
      <w:r>
        <w:rPr>
          <w:rFonts w:ascii="標楷體" w:hAnsi="標楷體"/>
          <w:szCs w:val="28"/>
        </w:rPr>
        <w:t>決議：</w:t>
      </w:r>
    </w:p>
    <w:p w:rsidR="002F5C61" w:rsidRDefault="002F5C61" w:rsidP="002F5C61">
      <w:pPr>
        <w:pStyle w:val="af5"/>
        <w:widowControl/>
        <w:numPr>
          <w:ilvl w:val="0"/>
          <w:numId w:val="34"/>
        </w:numPr>
        <w:suppressAutoHyphens/>
        <w:wordWrap w:val="0"/>
        <w:overflowPunct w:val="0"/>
        <w:autoSpaceDE w:val="0"/>
        <w:autoSpaceDN w:val="0"/>
        <w:ind w:leftChars="0" w:left="1440" w:hanging="720"/>
        <w:jc w:val="both"/>
        <w:textAlignment w:val="baseline"/>
      </w:pPr>
      <w:r>
        <w:rPr>
          <w:rFonts w:ascii="標楷體" w:eastAsia="標楷體" w:hAnsi="標楷體"/>
          <w:b/>
          <w:bCs/>
          <w:sz w:val="28"/>
          <w:szCs w:val="28"/>
          <w:shd w:val="clear" w:color="auto" w:fill="FFFFFF"/>
        </w:rPr>
        <w:t>受理</w:t>
      </w:r>
      <w:r>
        <w:rPr>
          <w:rFonts w:ascii="標楷體" w:eastAsia="標楷體" w:hAnsi="標楷體"/>
          <w:sz w:val="28"/>
          <w:szCs w:val="28"/>
        </w:rPr>
        <w:t>：依據本準則第25條規定，校安通報編號0000000疑似霸凌案件，無本準則第25條第1項各款事由，爰同意受理，並以書面通知檢舉人。</w:t>
      </w:r>
    </w:p>
    <w:p w:rsidR="002F5C61" w:rsidRDefault="002F5C61" w:rsidP="002F5C61">
      <w:pPr>
        <w:pStyle w:val="af5"/>
        <w:widowControl/>
        <w:numPr>
          <w:ilvl w:val="0"/>
          <w:numId w:val="32"/>
        </w:numPr>
        <w:suppressAutoHyphens/>
        <w:wordWrap w:val="0"/>
        <w:overflowPunct w:val="0"/>
        <w:autoSpaceDE w:val="0"/>
        <w:autoSpaceDN w:val="0"/>
        <w:ind w:leftChars="0" w:left="1440" w:hanging="720"/>
        <w:jc w:val="both"/>
        <w:textAlignment w:val="baseline"/>
      </w:pPr>
      <w:r>
        <w:rPr>
          <w:rFonts w:ascii="標楷體" w:eastAsia="標楷體" w:hAnsi="標楷體"/>
          <w:b/>
          <w:bCs/>
          <w:sz w:val="28"/>
          <w:szCs w:val="28"/>
          <w:shd w:val="clear" w:color="auto" w:fill="FFFFFF"/>
        </w:rPr>
        <w:t>不受理</w:t>
      </w:r>
      <w:r>
        <w:rPr>
          <w:rFonts w:ascii="標楷體" w:eastAsia="標楷體" w:hAnsi="標楷體"/>
          <w:sz w:val="28"/>
          <w:szCs w:val="28"/>
        </w:rPr>
        <w:t>：依據本準則第25條第1項規定，符合第○款</w:t>
      </w:r>
      <w:r>
        <w:rPr>
          <w:rFonts w:ascii="標楷體" w:eastAsia="標楷體" w:hAnsi="標楷體"/>
          <w:color w:val="000000"/>
          <w:sz w:val="28"/>
          <w:szCs w:val="28"/>
          <w:shd w:val="clear" w:color="auto" w:fill="FFFFFF"/>
        </w:rPr>
        <w:t>……</w:t>
      </w:r>
      <w:r>
        <w:rPr>
          <w:rFonts w:ascii="標楷體" w:eastAsia="標楷體" w:hAnsi="標楷體"/>
          <w:color w:val="000000"/>
          <w:sz w:val="28"/>
          <w:szCs w:val="28"/>
        </w:rPr>
        <w:t>情形</w:t>
      </w:r>
      <w:r>
        <w:rPr>
          <w:rFonts w:ascii="標楷體" w:eastAsia="標楷體" w:hAnsi="標楷體"/>
          <w:sz w:val="28"/>
          <w:szCs w:val="28"/>
        </w:rPr>
        <w:t>，經審查小組委員全體一致同意不予受理。後續請以書面通知檢舉人，並告知不服時陳情管道。</w:t>
      </w:r>
    </w:p>
    <w:p w:rsidR="002F5C61" w:rsidRDefault="002F5C61" w:rsidP="002F5C61">
      <w:pPr>
        <w:pStyle w:val="af5"/>
        <w:ind w:left="1041" w:hanging="561"/>
        <w:rPr>
          <w:rFonts w:ascii="標楷體" w:hAnsi="標楷體"/>
          <w:b/>
          <w:szCs w:val="28"/>
        </w:rPr>
      </w:pPr>
    </w:p>
    <w:p w:rsidR="002F5C61" w:rsidRDefault="002F5C61" w:rsidP="002F5C61">
      <w:pPr>
        <w:pStyle w:val="Standard"/>
        <w:ind w:left="1" w:hanging="3"/>
        <w:rPr>
          <w:rFonts w:ascii="標楷體" w:hAnsi="標楷體"/>
          <w:b/>
          <w:szCs w:val="28"/>
        </w:rPr>
      </w:pPr>
      <w:r>
        <w:rPr>
          <w:rFonts w:ascii="標楷體" w:hAnsi="標楷體"/>
          <w:b/>
          <w:szCs w:val="28"/>
        </w:rPr>
        <w:t>肆、臨時動議：無。</w:t>
      </w:r>
    </w:p>
    <w:p w:rsidR="002F5C61" w:rsidRDefault="002F5C61" w:rsidP="002F5C61">
      <w:pPr>
        <w:pStyle w:val="Standard"/>
        <w:ind w:left="1" w:hanging="3"/>
        <w:rPr>
          <w:rFonts w:ascii="標楷體" w:hAnsi="標楷體"/>
          <w:b/>
          <w:szCs w:val="28"/>
        </w:rPr>
      </w:pPr>
      <w:r>
        <w:rPr>
          <w:rFonts w:ascii="標楷體" w:hAnsi="標楷體"/>
          <w:b/>
          <w:szCs w:val="28"/>
        </w:rPr>
        <w:t>伍、散會：下午0時00分。</w:t>
      </w:r>
    </w:p>
    <w:p w:rsidR="002F5C61" w:rsidRDefault="002F5C61" w:rsidP="002F5C61">
      <w:pPr>
        <w:pStyle w:val="Standard"/>
      </w:pPr>
    </w:p>
    <w:p w:rsidR="002F5C61" w:rsidRDefault="002F5C61" w:rsidP="002F5C61">
      <w:pPr>
        <w:pStyle w:val="14PT--"/>
      </w:pPr>
    </w:p>
    <w:p w:rsidR="002F5C61" w:rsidRPr="002F5C61" w:rsidRDefault="002F5C61" w:rsidP="002F5C61">
      <w:pPr>
        <w:pStyle w:val="ab"/>
        <w:spacing w:line="500" w:lineRule="exact"/>
        <w:jc w:val="both"/>
        <w:rPr>
          <w:rFonts w:ascii="標楷體" w:eastAsia="標楷體" w:hAnsi="標楷體" w:hint="eastAsia"/>
          <w:sz w:val="28"/>
          <w:szCs w:val="26"/>
        </w:rPr>
      </w:pPr>
    </w:p>
    <w:p w:rsidR="002F5C61" w:rsidRPr="00AB4638" w:rsidRDefault="002F5C61" w:rsidP="00AB4638">
      <w:pPr>
        <w:pStyle w:val="ab"/>
        <w:rPr>
          <w:rFonts w:ascii="標楷體" w:eastAsia="標楷體" w:hAnsi="標楷體" w:hint="eastAsia"/>
          <w:b/>
          <w:sz w:val="30"/>
          <w:szCs w:val="30"/>
        </w:rPr>
      </w:pPr>
      <w:r w:rsidRPr="002070A2">
        <w:rPr>
          <w:rFonts w:ascii="標楷體" w:eastAsia="標楷體" w:hAnsi="標楷體" w:hint="eastAsia"/>
          <w:b/>
          <w:sz w:val="30"/>
          <w:szCs w:val="30"/>
        </w:rPr>
        <w:lastRenderedPageBreak/>
        <w:t>附件2-3受理/不受理通知函</w:t>
      </w:r>
    </w:p>
    <w:p w:rsidR="002F5C61" w:rsidRPr="00AB4638" w:rsidRDefault="002F5C61" w:rsidP="002F5C61">
      <w:pPr>
        <w:pStyle w:val="Standard"/>
        <w:ind w:firstLine="140"/>
        <w:rPr>
          <w:bdr w:val="single" w:sz="4" w:space="0" w:color="auto"/>
        </w:rPr>
      </w:pPr>
      <w:r w:rsidRPr="00AB4638">
        <w:rPr>
          <w:rFonts w:ascii="標楷體" w:hAnsi="標楷體" w:cs="標楷體"/>
          <w:b/>
          <w:u w:val="single"/>
          <w:bdr w:val="single" w:sz="4" w:space="0" w:color="auto"/>
        </w:rPr>
        <w:t>受理</w:t>
      </w:r>
      <w:r w:rsidRPr="00AB4638">
        <w:rPr>
          <w:rFonts w:ascii="標楷體" w:hAnsi="標楷體" w:cs="標楷體"/>
          <w:b/>
          <w:bdr w:val="single" w:sz="4" w:space="0" w:color="auto"/>
        </w:rPr>
        <w:t>通知函</w:t>
      </w:r>
    </w:p>
    <w:p w:rsidR="002F5C61" w:rsidRDefault="002F5C61" w:rsidP="002F5C61">
      <w:pPr>
        <w:pStyle w:val="Standard"/>
        <w:ind w:firstLine="140"/>
      </w:pPr>
    </w:p>
    <w:p w:rsidR="002F5C61" w:rsidRDefault="002F5C61" w:rsidP="002F5C61">
      <w:pPr>
        <w:pStyle w:val="Standard"/>
        <w:spacing w:line="278" w:lineRule="auto"/>
        <w:ind w:hanging="2"/>
        <w:jc w:val="right"/>
      </w:pPr>
      <w:r>
        <w:rPr>
          <w:rFonts w:ascii="標楷體" w:hAnsi="標楷體" w:cs="標楷體"/>
          <w:color w:val="000000"/>
          <w:sz w:val="20"/>
        </w:rPr>
        <w:t xml:space="preserve">檔    號：      </w:t>
      </w:r>
    </w:p>
    <w:p w:rsidR="002F5C61" w:rsidRDefault="002F5C61" w:rsidP="002F5C61">
      <w:pPr>
        <w:pStyle w:val="Standard"/>
        <w:spacing w:line="278" w:lineRule="auto"/>
        <w:ind w:hanging="2"/>
        <w:jc w:val="right"/>
      </w:pPr>
      <w:r>
        <w:rPr>
          <w:rFonts w:ascii="標楷體" w:hAnsi="標楷體" w:cs="標楷體"/>
          <w:color w:val="000000"/>
          <w:sz w:val="20"/>
        </w:rPr>
        <w:t xml:space="preserve">保存年限：   </w:t>
      </w:r>
    </w:p>
    <w:p w:rsidR="002F5C61" w:rsidRDefault="002F5C61" w:rsidP="002F5C61">
      <w:pPr>
        <w:pStyle w:val="Standard"/>
        <w:spacing w:line="1" w:lineRule="atLeast"/>
        <w:ind w:left="2" w:hanging="4"/>
        <w:jc w:val="center"/>
      </w:pPr>
      <w:r>
        <w:rPr>
          <w:rFonts w:ascii="標楷體" w:hAnsi="標楷體" w:cs="標楷體"/>
          <w:sz w:val="40"/>
          <w:szCs w:val="40"/>
        </w:rPr>
        <w:t>（學校校名）函</w:t>
      </w:r>
    </w:p>
    <w:p w:rsidR="002F5C61" w:rsidRDefault="002F5C61" w:rsidP="002F5C61">
      <w:pPr>
        <w:pStyle w:val="Standard"/>
        <w:spacing w:line="1" w:lineRule="atLeast"/>
        <w:rPr>
          <w:rFonts w:ascii="標楷體" w:hAnsi="標楷體" w:cs="標楷體"/>
          <w:szCs w:val="32"/>
        </w:rPr>
      </w:pPr>
    </w:p>
    <w:p w:rsidR="002F5C61" w:rsidRDefault="002F5C61" w:rsidP="002F5C61">
      <w:pPr>
        <w:pStyle w:val="Standard"/>
        <w:spacing w:after="120" w:line="1" w:lineRule="atLeast"/>
        <w:ind w:left="1" w:hanging="3"/>
      </w:pPr>
      <w:r>
        <w:rPr>
          <w:rFonts w:ascii="標楷體" w:hAnsi="標楷體" w:cs="標楷體"/>
          <w:szCs w:val="32"/>
        </w:rPr>
        <w:t>受文者：○○○君（檢舉人）</w:t>
      </w:r>
    </w:p>
    <w:p w:rsidR="002F5C61" w:rsidRDefault="002F5C61" w:rsidP="002F5C61">
      <w:pPr>
        <w:pStyle w:val="Standard"/>
        <w:spacing w:line="1" w:lineRule="atLeast"/>
        <w:ind w:hanging="2"/>
        <w:rPr>
          <w:sz w:val="24"/>
        </w:rPr>
      </w:pPr>
      <w:r>
        <w:rPr>
          <w:rFonts w:ascii="標楷體" w:hAnsi="標楷體" w:cs="標楷體"/>
          <w:sz w:val="24"/>
        </w:rPr>
        <w:t>發文日期：中華民國○○○年○月○日</w:t>
      </w:r>
    </w:p>
    <w:p w:rsidR="002F5C61" w:rsidRDefault="002F5C61" w:rsidP="002F5C61">
      <w:pPr>
        <w:pStyle w:val="Standard"/>
        <w:spacing w:line="1" w:lineRule="atLeast"/>
        <w:ind w:hanging="2"/>
        <w:rPr>
          <w:sz w:val="24"/>
        </w:rPr>
      </w:pPr>
      <w:r>
        <w:rPr>
          <w:rFonts w:ascii="標楷體" w:hAnsi="標楷體" w:cs="標楷體"/>
          <w:sz w:val="24"/>
        </w:rPr>
        <w:t>發文字號：○○○○字第○○○○號</w:t>
      </w:r>
    </w:p>
    <w:p w:rsidR="002F5C61" w:rsidRDefault="002F5C61" w:rsidP="002F5C61">
      <w:pPr>
        <w:pStyle w:val="Standard"/>
        <w:spacing w:line="1" w:lineRule="atLeast"/>
        <w:ind w:hanging="2"/>
        <w:rPr>
          <w:sz w:val="24"/>
        </w:rPr>
      </w:pPr>
      <w:r>
        <w:rPr>
          <w:rFonts w:ascii="標楷體" w:hAnsi="標楷體" w:cs="標楷體"/>
          <w:sz w:val="24"/>
        </w:rPr>
        <w:t>速別：</w:t>
      </w:r>
    </w:p>
    <w:p w:rsidR="002F5C61" w:rsidRDefault="002F5C61" w:rsidP="002F5C61">
      <w:pPr>
        <w:pStyle w:val="Standard"/>
        <w:spacing w:line="1" w:lineRule="atLeast"/>
        <w:ind w:hanging="2"/>
        <w:rPr>
          <w:sz w:val="24"/>
        </w:rPr>
      </w:pPr>
      <w:r>
        <w:rPr>
          <w:rFonts w:ascii="標楷體" w:hAnsi="標楷體" w:cs="標楷體"/>
          <w:sz w:val="24"/>
        </w:rPr>
        <w:t>密等及解密條件或保密期限：密件</w:t>
      </w:r>
    </w:p>
    <w:p w:rsidR="002F5C61" w:rsidRDefault="002F5C61" w:rsidP="002F5C61">
      <w:pPr>
        <w:pStyle w:val="Standard"/>
        <w:spacing w:after="120" w:line="1" w:lineRule="atLeast"/>
        <w:ind w:hanging="2"/>
        <w:rPr>
          <w:sz w:val="24"/>
        </w:rPr>
      </w:pPr>
      <w:r>
        <w:rPr>
          <w:rFonts w:ascii="標楷體" w:hAnsi="標楷體" w:cs="標楷體"/>
          <w:sz w:val="24"/>
        </w:rPr>
        <w:t>附件：</w:t>
      </w:r>
    </w:p>
    <w:p w:rsidR="002F5C61" w:rsidRDefault="002F5C61" w:rsidP="002F5C61">
      <w:pPr>
        <w:pStyle w:val="Standard"/>
        <w:spacing w:line="1" w:lineRule="atLeast"/>
        <w:ind w:left="846" w:hanging="848"/>
      </w:pPr>
      <w:r>
        <w:rPr>
          <w:rFonts w:ascii="標楷體" w:hAnsi="標楷體" w:cs="標楷體"/>
          <w:szCs w:val="32"/>
        </w:rPr>
        <w:t>主旨：臺端提出之疑似校園霸凌事件檢舉案（</w:t>
      </w:r>
      <w:r>
        <w:rPr>
          <w:rFonts w:cs="Times New Roman"/>
          <w:szCs w:val="28"/>
        </w:rPr>
        <w:t>校安通報編號</w:t>
      </w:r>
      <w:r>
        <w:rPr>
          <w:rFonts w:ascii="標楷體" w:hAnsi="標楷體" w:cs="Times New Roman"/>
          <w:szCs w:val="28"/>
        </w:rPr>
        <w:t>0000000</w:t>
      </w:r>
      <w:r>
        <w:rPr>
          <w:rFonts w:ascii="標楷體" w:hAnsi="標楷體" w:cs="標楷體"/>
          <w:szCs w:val="32"/>
        </w:rPr>
        <w:t>），本校依法予以受理，請查照。</w:t>
      </w:r>
    </w:p>
    <w:p w:rsidR="002F5C61" w:rsidRDefault="002F5C61" w:rsidP="002F5C61">
      <w:pPr>
        <w:pStyle w:val="Standard"/>
        <w:spacing w:line="1" w:lineRule="atLeast"/>
        <w:ind w:left="1" w:hanging="3"/>
      </w:pPr>
      <w:r>
        <w:rPr>
          <w:rFonts w:ascii="標楷體" w:hAnsi="標楷體" w:cs="標楷體"/>
          <w:szCs w:val="32"/>
        </w:rPr>
        <w:t>說明：</w:t>
      </w:r>
    </w:p>
    <w:p w:rsidR="002F5C61" w:rsidRDefault="002F5C61" w:rsidP="002F5C61">
      <w:pPr>
        <w:pStyle w:val="Standard"/>
        <w:spacing w:line="360" w:lineRule="exact"/>
        <w:ind w:left="113" w:firstLine="140"/>
        <w:textAlignment w:val="auto"/>
      </w:pPr>
      <w:r>
        <w:rPr>
          <w:rFonts w:cs="Times New Roman"/>
          <w:szCs w:val="32"/>
        </w:rPr>
        <w:t>一、依據臺端於</w:t>
      </w:r>
      <w:r>
        <w:rPr>
          <w:rFonts w:cs="Times New Roman"/>
          <w:szCs w:val="32"/>
        </w:rPr>
        <w:t>○○○</w:t>
      </w:r>
      <w:r>
        <w:rPr>
          <w:rFonts w:cs="Times New Roman"/>
          <w:szCs w:val="32"/>
        </w:rPr>
        <w:t>年</w:t>
      </w:r>
      <w:r>
        <w:rPr>
          <w:rFonts w:cs="Times New Roman"/>
          <w:szCs w:val="32"/>
        </w:rPr>
        <w:t>○</w:t>
      </w:r>
      <w:r>
        <w:rPr>
          <w:rFonts w:cs="Times New Roman"/>
          <w:szCs w:val="32"/>
        </w:rPr>
        <w:t>月</w:t>
      </w:r>
      <w:r>
        <w:rPr>
          <w:rFonts w:cs="Times New Roman"/>
          <w:szCs w:val="32"/>
        </w:rPr>
        <w:t>○</w:t>
      </w:r>
      <w:r>
        <w:rPr>
          <w:rFonts w:cs="Times New Roman"/>
          <w:szCs w:val="32"/>
        </w:rPr>
        <w:t>日提出之疑似校園霸凌事件檢舉書辦理。</w:t>
      </w:r>
    </w:p>
    <w:p w:rsidR="002F5C61" w:rsidRDefault="002F5C61" w:rsidP="002F5C61">
      <w:pPr>
        <w:pStyle w:val="Standard"/>
        <w:spacing w:line="360" w:lineRule="exact"/>
        <w:ind w:left="800" w:hanging="560"/>
        <w:textAlignment w:val="auto"/>
      </w:pPr>
      <w:r>
        <w:rPr>
          <w:rFonts w:cs="Times New Roman"/>
          <w:szCs w:val="32"/>
        </w:rPr>
        <w:t>二、有關臺端提出前項檢舉案，依本校</w:t>
      </w:r>
      <w:r>
        <w:rPr>
          <w:rFonts w:cs="Times New Roman"/>
          <w:szCs w:val="32"/>
        </w:rPr>
        <w:t>○○○</w:t>
      </w:r>
      <w:r>
        <w:rPr>
          <w:rFonts w:cs="Times New Roman"/>
          <w:szCs w:val="32"/>
        </w:rPr>
        <w:t>年</w:t>
      </w:r>
      <w:r>
        <w:rPr>
          <w:rFonts w:cs="Times New Roman"/>
          <w:szCs w:val="32"/>
        </w:rPr>
        <w:t>○</w:t>
      </w:r>
      <w:r>
        <w:rPr>
          <w:rFonts w:cs="Times New Roman"/>
          <w:szCs w:val="32"/>
        </w:rPr>
        <w:t>月</w:t>
      </w:r>
      <w:r>
        <w:rPr>
          <w:rFonts w:cs="Times New Roman"/>
          <w:szCs w:val="32"/>
        </w:rPr>
        <w:t>○</w:t>
      </w:r>
      <w:r>
        <w:rPr>
          <w:rFonts w:cs="Times New Roman"/>
          <w:szCs w:val="32"/>
        </w:rPr>
        <w:t>日校園霸凌審查小組會議，決議受理，並依校園霸凌防制準則第</w:t>
      </w:r>
      <w:r>
        <w:rPr>
          <w:rFonts w:cs="Times New Roman"/>
          <w:szCs w:val="32"/>
        </w:rPr>
        <w:t>25</w:t>
      </w:r>
      <w:r>
        <w:rPr>
          <w:rFonts w:cs="Times New Roman"/>
          <w:szCs w:val="32"/>
        </w:rPr>
        <w:t>條第</w:t>
      </w:r>
      <w:r>
        <w:rPr>
          <w:rFonts w:cs="Times New Roman"/>
          <w:szCs w:val="32"/>
        </w:rPr>
        <w:t>4</w:t>
      </w:r>
      <w:r>
        <w:rPr>
          <w:rFonts w:cs="Times New Roman"/>
          <w:szCs w:val="32"/>
        </w:rPr>
        <w:t>項：「調查學校應於接獲檢舉之日起二十個工作日內，以書面通知檢舉人是否受理。」辦理。</w:t>
      </w:r>
    </w:p>
    <w:p w:rsidR="002F5C61" w:rsidRDefault="002F5C61" w:rsidP="002F5C61">
      <w:pPr>
        <w:pStyle w:val="Standard"/>
        <w:spacing w:line="1" w:lineRule="atLeast"/>
        <w:ind w:left="1" w:hanging="3"/>
      </w:pPr>
      <w:r>
        <w:rPr>
          <w:rFonts w:ascii="標楷體" w:hAnsi="標楷體" w:cs="標楷體"/>
          <w:szCs w:val="28"/>
        </w:rPr>
        <w:t xml:space="preserve"> </w:t>
      </w:r>
    </w:p>
    <w:p w:rsidR="002F5C61" w:rsidRDefault="002F5C61" w:rsidP="002F5C61">
      <w:pPr>
        <w:pStyle w:val="Standard"/>
        <w:spacing w:line="1" w:lineRule="atLeast"/>
        <w:ind w:hanging="2"/>
        <w:rPr>
          <w:sz w:val="24"/>
        </w:rPr>
      </w:pPr>
      <w:r>
        <w:rPr>
          <w:rFonts w:ascii="標楷體" w:hAnsi="標楷體" w:cs="標楷體"/>
          <w:sz w:val="24"/>
        </w:rPr>
        <w:t>正本：○○○（檢舉人）（○○縣/市○區○里/村○路○段／巷○弄○號○樓）</w:t>
      </w:r>
    </w:p>
    <w:p w:rsidR="002F5C61" w:rsidRDefault="002F5C61" w:rsidP="002F5C61">
      <w:pPr>
        <w:pStyle w:val="Standard"/>
        <w:spacing w:line="1" w:lineRule="atLeast"/>
        <w:ind w:hanging="2"/>
        <w:rPr>
          <w:sz w:val="24"/>
        </w:rPr>
      </w:pPr>
      <w:r>
        <w:rPr>
          <w:rFonts w:ascii="標楷體" w:hAnsi="標楷體" w:cs="標楷體"/>
          <w:sz w:val="24"/>
        </w:rPr>
        <w:t>副本：</w:t>
      </w:r>
    </w:p>
    <w:p w:rsidR="002F5C61" w:rsidRDefault="002F5C61" w:rsidP="002F5C61">
      <w:pPr>
        <w:pStyle w:val="Standard"/>
        <w:rPr>
          <w:rFonts w:ascii="標楷體" w:hAnsi="標楷體" w:cs="標楷體"/>
        </w:rPr>
      </w:pPr>
    </w:p>
    <w:p w:rsidR="002F5C61" w:rsidRDefault="002F5C61" w:rsidP="002F5C61">
      <w:pPr>
        <w:pStyle w:val="Standard"/>
        <w:rPr>
          <w:rFonts w:ascii="標楷體" w:hAnsi="標楷體" w:cs="標楷體"/>
        </w:rPr>
      </w:pPr>
    </w:p>
    <w:p w:rsidR="002F5C61" w:rsidRDefault="002F5C61" w:rsidP="002F5C61">
      <w:pPr>
        <w:pStyle w:val="Standard"/>
        <w:rPr>
          <w:rFonts w:ascii="標楷體" w:hAnsi="標楷體" w:cs="標楷體"/>
        </w:rPr>
      </w:pPr>
    </w:p>
    <w:p w:rsidR="002F5C61" w:rsidRDefault="002F5C61" w:rsidP="002F5C61">
      <w:pPr>
        <w:pStyle w:val="Standard"/>
        <w:rPr>
          <w:rFonts w:ascii="標楷體" w:hAnsi="標楷體" w:cs="標楷體"/>
        </w:rPr>
      </w:pPr>
    </w:p>
    <w:p w:rsidR="002F5C61" w:rsidRDefault="002F5C61" w:rsidP="002F5C61">
      <w:pPr>
        <w:pStyle w:val="Standard"/>
        <w:rPr>
          <w:rFonts w:ascii="標楷體" w:hAnsi="標楷體" w:cs="標楷體"/>
        </w:rPr>
      </w:pPr>
    </w:p>
    <w:p w:rsidR="002F5C61" w:rsidRDefault="002F5C61" w:rsidP="002F5C61">
      <w:pPr>
        <w:pStyle w:val="Standard"/>
        <w:ind w:firstLine="140"/>
      </w:pPr>
    </w:p>
    <w:p w:rsidR="002F5C61" w:rsidRPr="00AB4638" w:rsidRDefault="002F5C61" w:rsidP="002F5C61">
      <w:pPr>
        <w:pStyle w:val="Standard"/>
        <w:ind w:firstLine="140"/>
        <w:rPr>
          <w:bdr w:val="single" w:sz="4" w:space="0" w:color="auto"/>
        </w:rPr>
      </w:pPr>
      <w:r w:rsidRPr="00AB4638">
        <w:rPr>
          <w:rFonts w:ascii="標楷體" w:hAnsi="標楷體" w:cs="標楷體"/>
          <w:b/>
          <w:u w:val="single"/>
          <w:bdr w:val="single" w:sz="4" w:space="0" w:color="auto"/>
        </w:rPr>
        <w:t>不受理</w:t>
      </w:r>
      <w:r w:rsidRPr="00AB4638">
        <w:rPr>
          <w:rFonts w:ascii="標楷體" w:hAnsi="標楷體" w:cs="標楷體"/>
          <w:b/>
          <w:bdr w:val="single" w:sz="4" w:space="0" w:color="auto"/>
        </w:rPr>
        <w:t>通知函</w:t>
      </w:r>
    </w:p>
    <w:p w:rsidR="002F5C61" w:rsidRDefault="002F5C61" w:rsidP="002F5C61">
      <w:pPr>
        <w:pStyle w:val="Standard"/>
        <w:spacing w:line="278" w:lineRule="auto"/>
        <w:ind w:hanging="2"/>
      </w:pPr>
    </w:p>
    <w:p w:rsidR="002F5C61" w:rsidRDefault="002F5C61" w:rsidP="002F5C61">
      <w:pPr>
        <w:pStyle w:val="Standard"/>
        <w:spacing w:line="278" w:lineRule="auto"/>
        <w:ind w:hanging="2"/>
        <w:jc w:val="right"/>
      </w:pPr>
      <w:r>
        <w:rPr>
          <w:rFonts w:ascii="標楷體" w:hAnsi="標楷體" w:cs="標楷體"/>
          <w:color w:val="000000"/>
          <w:sz w:val="20"/>
        </w:rPr>
        <w:t>檔    號：</w:t>
      </w:r>
    </w:p>
    <w:p w:rsidR="002F5C61" w:rsidRDefault="002F5C61" w:rsidP="002F5C61">
      <w:pPr>
        <w:pStyle w:val="Standard"/>
        <w:spacing w:line="278" w:lineRule="auto"/>
        <w:ind w:hanging="2"/>
        <w:jc w:val="right"/>
      </w:pPr>
      <w:r>
        <w:rPr>
          <w:rFonts w:ascii="標楷體" w:hAnsi="標楷體" w:cs="標楷體"/>
          <w:color w:val="000000"/>
          <w:sz w:val="20"/>
        </w:rPr>
        <w:t>保存年限：</w:t>
      </w:r>
    </w:p>
    <w:p w:rsidR="002F5C61" w:rsidRDefault="002F5C61" w:rsidP="002F5C61">
      <w:pPr>
        <w:pStyle w:val="Standard"/>
        <w:spacing w:line="1" w:lineRule="atLeast"/>
        <w:ind w:left="2" w:hanging="4"/>
        <w:jc w:val="center"/>
      </w:pPr>
      <w:r>
        <w:rPr>
          <w:rFonts w:cs="Times New Roman"/>
          <w:sz w:val="40"/>
          <w:szCs w:val="40"/>
        </w:rPr>
        <w:t>（學校全銜）函</w:t>
      </w:r>
    </w:p>
    <w:p w:rsidR="002F5C61" w:rsidRDefault="002F5C61" w:rsidP="002F5C61">
      <w:pPr>
        <w:pStyle w:val="Standard"/>
        <w:spacing w:line="1" w:lineRule="atLeast"/>
        <w:rPr>
          <w:rFonts w:cs="Times New Roman"/>
          <w:szCs w:val="32"/>
        </w:rPr>
      </w:pPr>
    </w:p>
    <w:p w:rsidR="002F5C61" w:rsidRDefault="002F5C61" w:rsidP="002F5C61">
      <w:pPr>
        <w:pStyle w:val="Standard"/>
        <w:spacing w:after="120" w:line="1" w:lineRule="atLeast"/>
        <w:ind w:left="1" w:hanging="3"/>
      </w:pPr>
      <w:r>
        <w:rPr>
          <w:rFonts w:cs="Times New Roman"/>
          <w:szCs w:val="32"/>
        </w:rPr>
        <w:t>受文者：</w:t>
      </w:r>
      <w:r>
        <w:rPr>
          <w:rFonts w:cs="Times New Roman"/>
          <w:szCs w:val="32"/>
        </w:rPr>
        <w:t>○○○</w:t>
      </w:r>
      <w:r>
        <w:rPr>
          <w:rFonts w:cs="Times New Roman"/>
          <w:szCs w:val="32"/>
        </w:rPr>
        <w:t>君（檢舉人）</w:t>
      </w:r>
    </w:p>
    <w:p w:rsidR="002F5C61" w:rsidRDefault="002F5C61" w:rsidP="002F5C61">
      <w:pPr>
        <w:pStyle w:val="Standard"/>
        <w:spacing w:line="1" w:lineRule="atLeast"/>
        <w:ind w:hanging="2"/>
        <w:rPr>
          <w:sz w:val="24"/>
        </w:rPr>
      </w:pPr>
      <w:r>
        <w:rPr>
          <w:rFonts w:cs="Times New Roman"/>
          <w:sz w:val="24"/>
        </w:rPr>
        <w:t>發文日期：中華民國</w:t>
      </w:r>
      <w:r>
        <w:rPr>
          <w:rFonts w:cs="Times New Roman"/>
          <w:sz w:val="24"/>
        </w:rPr>
        <w:t>○○○</w:t>
      </w:r>
      <w:r>
        <w:rPr>
          <w:rFonts w:cs="Times New Roman"/>
          <w:sz w:val="24"/>
        </w:rPr>
        <w:t>年</w:t>
      </w:r>
      <w:r>
        <w:rPr>
          <w:rFonts w:cs="Times New Roman"/>
          <w:sz w:val="24"/>
        </w:rPr>
        <w:t>○</w:t>
      </w:r>
      <w:r>
        <w:rPr>
          <w:rFonts w:cs="Times New Roman"/>
          <w:sz w:val="24"/>
        </w:rPr>
        <w:t>月</w:t>
      </w:r>
      <w:r>
        <w:rPr>
          <w:rFonts w:cs="Times New Roman"/>
          <w:sz w:val="24"/>
        </w:rPr>
        <w:t>○</w:t>
      </w:r>
      <w:r>
        <w:rPr>
          <w:rFonts w:cs="Times New Roman"/>
          <w:sz w:val="24"/>
        </w:rPr>
        <w:t>日</w:t>
      </w:r>
    </w:p>
    <w:p w:rsidR="002F5C61" w:rsidRDefault="002F5C61" w:rsidP="002F5C61">
      <w:pPr>
        <w:pStyle w:val="Standard"/>
        <w:spacing w:line="1" w:lineRule="atLeast"/>
        <w:ind w:hanging="2"/>
        <w:rPr>
          <w:sz w:val="24"/>
        </w:rPr>
      </w:pPr>
      <w:r>
        <w:rPr>
          <w:rFonts w:cs="Times New Roman"/>
          <w:sz w:val="24"/>
        </w:rPr>
        <w:t>發文字號：</w:t>
      </w:r>
      <w:r>
        <w:rPr>
          <w:rFonts w:ascii="標楷體" w:hAnsi="標楷體" w:cs="標楷體"/>
          <w:sz w:val="24"/>
        </w:rPr>
        <w:t>○○○○字第○○○○號</w:t>
      </w:r>
    </w:p>
    <w:p w:rsidR="002F5C61" w:rsidRDefault="002F5C61" w:rsidP="002F5C61">
      <w:pPr>
        <w:pStyle w:val="Standard"/>
        <w:spacing w:line="1" w:lineRule="atLeast"/>
        <w:ind w:hanging="2"/>
        <w:rPr>
          <w:sz w:val="24"/>
        </w:rPr>
      </w:pPr>
      <w:r>
        <w:rPr>
          <w:rFonts w:cs="Times New Roman"/>
          <w:sz w:val="24"/>
        </w:rPr>
        <w:t>速別：</w:t>
      </w:r>
    </w:p>
    <w:p w:rsidR="002F5C61" w:rsidRDefault="002F5C61" w:rsidP="002F5C61">
      <w:pPr>
        <w:pStyle w:val="Standard"/>
        <w:spacing w:line="1" w:lineRule="atLeast"/>
        <w:ind w:hanging="2"/>
        <w:rPr>
          <w:sz w:val="24"/>
        </w:rPr>
      </w:pPr>
      <w:r>
        <w:rPr>
          <w:rFonts w:cs="Times New Roman"/>
          <w:sz w:val="24"/>
        </w:rPr>
        <w:t>密等及解密條件或保密期限：密件</w:t>
      </w:r>
    </w:p>
    <w:p w:rsidR="002F5C61" w:rsidRDefault="002F5C61" w:rsidP="002F5C61">
      <w:pPr>
        <w:pStyle w:val="Standard"/>
        <w:spacing w:after="120" w:line="1" w:lineRule="atLeast"/>
        <w:ind w:hanging="2"/>
        <w:rPr>
          <w:sz w:val="24"/>
        </w:rPr>
      </w:pPr>
      <w:r>
        <w:rPr>
          <w:rFonts w:cs="Times New Roman"/>
          <w:sz w:val="24"/>
        </w:rPr>
        <w:t>附件：被行為人不服陳情書</w:t>
      </w:r>
    </w:p>
    <w:p w:rsidR="002F5C61" w:rsidRDefault="002F5C61" w:rsidP="002F5C61">
      <w:pPr>
        <w:pStyle w:val="Standard"/>
        <w:ind w:left="846" w:hanging="848"/>
      </w:pPr>
      <w:r>
        <w:rPr>
          <w:rFonts w:ascii="標楷體" w:hAnsi="標楷體" w:cs="Times New Roman"/>
          <w:szCs w:val="32"/>
        </w:rPr>
        <w:t>主旨：臺端提出之疑似校園霸凌事件檢舉案（</w:t>
      </w:r>
      <w:r>
        <w:rPr>
          <w:rFonts w:cs="Times New Roman"/>
          <w:szCs w:val="28"/>
        </w:rPr>
        <w:t>校安通報編號</w:t>
      </w:r>
      <w:r>
        <w:rPr>
          <w:rFonts w:cs="Times New Roman"/>
          <w:szCs w:val="28"/>
        </w:rPr>
        <w:t>0000000</w:t>
      </w:r>
      <w:r>
        <w:rPr>
          <w:rFonts w:ascii="標楷體" w:hAnsi="標楷體" w:cs="Times New Roman"/>
          <w:szCs w:val="32"/>
        </w:rPr>
        <w:t>），本校依法不予受理，請查照。。</w:t>
      </w:r>
    </w:p>
    <w:p w:rsidR="002F5C61" w:rsidRDefault="002F5C61" w:rsidP="002F5C61">
      <w:pPr>
        <w:pStyle w:val="Standard"/>
        <w:ind w:left="1" w:hanging="3"/>
      </w:pPr>
      <w:r>
        <w:rPr>
          <w:rFonts w:ascii="標楷體" w:hAnsi="標楷體" w:cs="Times New Roman"/>
          <w:szCs w:val="32"/>
        </w:rPr>
        <w:t>說明：</w:t>
      </w:r>
    </w:p>
    <w:p w:rsidR="002F5C61" w:rsidRDefault="002F5C61" w:rsidP="002F5C61">
      <w:pPr>
        <w:pStyle w:val="Standard"/>
        <w:spacing w:line="360" w:lineRule="exact"/>
        <w:ind w:left="113" w:firstLine="140"/>
        <w:textAlignment w:val="auto"/>
      </w:pPr>
      <w:r>
        <w:rPr>
          <w:rFonts w:cs="Times New Roman"/>
          <w:szCs w:val="32"/>
        </w:rPr>
        <w:t>一、依據臺端於</w:t>
      </w:r>
      <w:r>
        <w:rPr>
          <w:rFonts w:cs="Times New Roman"/>
          <w:szCs w:val="32"/>
        </w:rPr>
        <w:t>○○○</w:t>
      </w:r>
      <w:r>
        <w:rPr>
          <w:rFonts w:cs="Times New Roman"/>
          <w:szCs w:val="32"/>
        </w:rPr>
        <w:t>年</w:t>
      </w:r>
      <w:r>
        <w:rPr>
          <w:rFonts w:cs="Times New Roman"/>
          <w:szCs w:val="32"/>
        </w:rPr>
        <w:t>○</w:t>
      </w:r>
      <w:r>
        <w:rPr>
          <w:rFonts w:cs="Times New Roman"/>
          <w:szCs w:val="32"/>
        </w:rPr>
        <w:t>月</w:t>
      </w:r>
      <w:r>
        <w:rPr>
          <w:rFonts w:cs="Times New Roman"/>
          <w:szCs w:val="32"/>
        </w:rPr>
        <w:t>○</w:t>
      </w:r>
      <w:r>
        <w:rPr>
          <w:rFonts w:cs="Times New Roman"/>
          <w:szCs w:val="32"/>
        </w:rPr>
        <w:t>日提出之疑似校園霸凌事件檢舉書辦理。</w:t>
      </w:r>
    </w:p>
    <w:p w:rsidR="002F5C61" w:rsidRDefault="002F5C61" w:rsidP="002F5C61">
      <w:pPr>
        <w:pStyle w:val="Standard"/>
        <w:spacing w:line="360" w:lineRule="exact"/>
        <w:ind w:left="800" w:hanging="560"/>
        <w:textAlignment w:val="auto"/>
      </w:pPr>
      <w:r>
        <w:rPr>
          <w:rFonts w:cs="Times New Roman"/>
          <w:szCs w:val="32"/>
        </w:rPr>
        <w:t>二、依本校</w:t>
      </w:r>
      <w:r>
        <w:rPr>
          <w:rFonts w:cs="Times New Roman"/>
          <w:szCs w:val="32"/>
        </w:rPr>
        <w:t>○○○</w:t>
      </w:r>
      <w:r>
        <w:rPr>
          <w:rFonts w:cs="Times New Roman"/>
          <w:szCs w:val="32"/>
        </w:rPr>
        <w:t>年</w:t>
      </w:r>
      <w:r>
        <w:rPr>
          <w:rFonts w:cs="Times New Roman"/>
          <w:szCs w:val="32"/>
        </w:rPr>
        <w:t>○</w:t>
      </w:r>
      <w:r>
        <w:rPr>
          <w:rFonts w:cs="Times New Roman"/>
          <w:szCs w:val="32"/>
        </w:rPr>
        <w:t>月</w:t>
      </w:r>
      <w:r>
        <w:rPr>
          <w:rFonts w:cs="Times New Roman"/>
          <w:szCs w:val="32"/>
        </w:rPr>
        <w:t>○</w:t>
      </w:r>
      <w:r>
        <w:rPr>
          <w:rFonts w:cs="Times New Roman"/>
          <w:szCs w:val="32"/>
        </w:rPr>
        <w:t>日校園霸凌審查小組會議決議，旨案符合校園霸凌防制準則（下稱防制準則）第</w:t>
      </w:r>
      <w:r>
        <w:rPr>
          <w:rFonts w:cs="Times New Roman"/>
          <w:szCs w:val="32"/>
        </w:rPr>
        <w:t>25</w:t>
      </w:r>
      <w:r>
        <w:rPr>
          <w:rFonts w:cs="Times New Roman"/>
          <w:szCs w:val="32"/>
        </w:rPr>
        <w:t>條第</w:t>
      </w:r>
      <w:r>
        <w:rPr>
          <w:rFonts w:cs="Times New Roman"/>
          <w:szCs w:val="32"/>
        </w:rPr>
        <w:t>1</w:t>
      </w:r>
      <w:r>
        <w:rPr>
          <w:rFonts w:cs="Times New Roman"/>
          <w:szCs w:val="32"/>
        </w:rPr>
        <w:t>項</w:t>
      </w:r>
      <w:r>
        <w:rPr>
          <w:rFonts w:cs="Times New Roman"/>
          <w:szCs w:val="32"/>
          <w:shd w:val="clear" w:color="auto" w:fill="FFFFFF"/>
        </w:rPr>
        <w:t>第</w:t>
      </w:r>
      <w:r>
        <w:rPr>
          <w:rFonts w:cs="Times New Roman"/>
          <w:szCs w:val="32"/>
          <w:shd w:val="clear" w:color="auto" w:fill="FFFFFF"/>
        </w:rPr>
        <w:t>○</w:t>
      </w:r>
      <w:r>
        <w:rPr>
          <w:rFonts w:cs="Times New Roman"/>
          <w:szCs w:val="32"/>
          <w:shd w:val="clear" w:color="auto" w:fill="FFFFFF"/>
        </w:rPr>
        <w:t>款＿＿＿＿＿</w:t>
      </w:r>
      <w:r>
        <w:rPr>
          <w:rFonts w:cs="Times New Roman"/>
          <w:szCs w:val="32"/>
        </w:rPr>
        <w:t>情形，經審查小組全體一致同意不予受理。</w:t>
      </w:r>
    </w:p>
    <w:p w:rsidR="002F5C61" w:rsidRDefault="002F5C61" w:rsidP="002F5C61">
      <w:pPr>
        <w:pStyle w:val="Standard"/>
        <w:spacing w:line="360" w:lineRule="exact"/>
        <w:ind w:left="800" w:hanging="560"/>
        <w:textAlignment w:val="auto"/>
      </w:pPr>
      <w:r>
        <w:rPr>
          <w:rFonts w:cs="Times New Roman"/>
          <w:szCs w:val="32"/>
        </w:rPr>
        <w:t>三、如臺端對不受理決定不服，得依防制準則第</w:t>
      </w:r>
      <w:r>
        <w:rPr>
          <w:rFonts w:cs="Times New Roman"/>
          <w:szCs w:val="32"/>
        </w:rPr>
        <w:t>26</w:t>
      </w:r>
      <w:r>
        <w:rPr>
          <w:rFonts w:cs="Times New Roman"/>
          <w:szCs w:val="32"/>
        </w:rPr>
        <w:t>條，於收受不受理決定之次日起</w:t>
      </w:r>
      <w:r>
        <w:rPr>
          <w:rFonts w:cs="Times New Roman"/>
          <w:szCs w:val="32"/>
        </w:rPr>
        <w:t>30</w:t>
      </w:r>
      <w:r>
        <w:rPr>
          <w:rFonts w:cs="Times New Roman"/>
          <w:szCs w:val="32"/>
        </w:rPr>
        <w:t>日內，填具陳情書向</w:t>
      </w:r>
      <w:r>
        <w:rPr>
          <w:rFonts w:ascii="微軟正黑體" w:eastAsia="微軟正黑體" w:hAnsi="微軟正黑體" w:cs="Times New Roman"/>
          <w:szCs w:val="32"/>
          <w:shd w:val="clear" w:color="auto" w:fill="FFFFFF"/>
        </w:rPr>
        <w:t>○○</w:t>
      </w:r>
      <w:r>
        <w:rPr>
          <w:rFonts w:cs="Times New Roman"/>
          <w:szCs w:val="32"/>
          <w:shd w:val="clear" w:color="auto" w:fill="FFFFFF"/>
        </w:rPr>
        <w:t>教育局（處）</w:t>
      </w:r>
      <w:r>
        <w:rPr>
          <w:rFonts w:cs="Times New Roman"/>
          <w:szCs w:val="32"/>
        </w:rPr>
        <w:t>陳情；陳情，同一事件以一次為限。</w:t>
      </w:r>
    </w:p>
    <w:p w:rsidR="002F5C61" w:rsidRDefault="002F5C61" w:rsidP="002F5C61">
      <w:pPr>
        <w:pStyle w:val="Standard"/>
        <w:spacing w:line="360" w:lineRule="exact"/>
        <w:ind w:left="800" w:hanging="560"/>
        <w:textAlignment w:val="auto"/>
      </w:pPr>
      <w:r>
        <w:rPr>
          <w:rFonts w:cs="Times New Roman"/>
          <w:szCs w:val="32"/>
        </w:rPr>
        <w:t>四、檢附</w:t>
      </w:r>
      <w:r>
        <w:rPr>
          <w:rFonts w:cs="Times New Roman"/>
          <w:b/>
          <w:color w:val="000000"/>
          <w:szCs w:val="32"/>
        </w:rPr>
        <w:t>陳情書</w:t>
      </w:r>
      <w:r>
        <w:rPr>
          <w:rFonts w:cs="Times New Roman"/>
          <w:bCs/>
          <w:color w:val="000000"/>
          <w:szCs w:val="32"/>
        </w:rPr>
        <w:t>格式</w:t>
      </w:r>
      <w:r>
        <w:rPr>
          <w:rFonts w:cs="Times New Roman"/>
          <w:color w:val="000000"/>
          <w:szCs w:val="32"/>
        </w:rPr>
        <w:t>1</w:t>
      </w:r>
      <w:r>
        <w:rPr>
          <w:rFonts w:cs="Times New Roman"/>
          <w:color w:val="000000"/>
          <w:szCs w:val="32"/>
        </w:rPr>
        <w:t>份</w:t>
      </w:r>
      <w:r>
        <w:rPr>
          <w:rFonts w:cs="Times New Roman"/>
          <w:szCs w:val="32"/>
        </w:rPr>
        <w:t>。</w:t>
      </w:r>
    </w:p>
    <w:p w:rsidR="002F5C61" w:rsidRDefault="002F5C61" w:rsidP="002F5C61">
      <w:pPr>
        <w:pStyle w:val="Standard"/>
        <w:spacing w:line="1" w:lineRule="atLeast"/>
        <w:ind w:hanging="2"/>
        <w:rPr>
          <w:rFonts w:cs="Times New Roman"/>
        </w:rPr>
      </w:pPr>
    </w:p>
    <w:p w:rsidR="002F5C61" w:rsidRDefault="002F5C61" w:rsidP="002F5C61">
      <w:pPr>
        <w:pStyle w:val="Standard"/>
        <w:spacing w:line="1" w:lineRule="atLeast"/>
        <w:ind w:hanging="2"/>
        <w:rPr>
          <w:sz w:val="24"/>
        </w:rPr>
      </w:pPr>
      <w:r>
        <w:rPr>
          <w:rFonts w:cs="Times New Roman"/>
          <w:sz w:val="24"/>
        </w:rPr>
        <w:t>正本：</w:t>
      </w:r>
      <w:r>
        <w:rPr>
          <w:rFonts w:cs="Times New Roman"/>
          <w:sz w:val="24"/>
        </w:rPr>
        <w:t>○○○</w:t>
      </w:r>
      <w:r>
        <w:rPr>
          <w:rFonts w:cs="Times New Roman"/>
          <w:sz w:val="24"/>
        </w:rPr>
        <w:t>（檢舉人）（</w:t>
      </w:r>
      <w:r>
        <w:rPr>
          <w:rFonts w:cs="Times New Roman"/>
          <w:sz w:val="24"/>
        </w:rPr>
        <w:t>○○</w:t>
      </w:r>
      <w:r>
        <w:rPr>
          <w:rFonts w:cs="Times New Roman"/>
          <w:sz w:val="24"/>
        </w:rPr>
        <w:t>縣</w:t>
      </w:r>
      <w:r>
        <w:rPr>
          <w:rFonts w:cs="Times New Roman"/>
          <w:sz w:val="24"/>
        </w:rPr>
        <w:t>/</w:t>
      </w:r>
      <w:r>
        <w:rPr>
          <w:rFonts w:cs="Times New Roman"/>
          <w:sz w:val="24"/>
        </w:rPr>
        <w:t>市</w:t>
      </w:r>
      <w:r>
        <w:rPr>
          <w:rFonts w:cs="Times New Roman"/>
          <w:sz w:val="24"/>
        </w:rPr>
        <w:t>○</w:t>
      </w:r>
      <w:r>
        <w:rPr>
          <w:rFonts w:cs="Times New Roman"/>
          <w:sz w:val="24"/>
        </w:rPr>
        <w:t>區</w:t>
      </w:r>
      <w:r>
        <w:rPr>
          <w:rFonts w:cs="Times New Roman"/>
          <w:sz w:val="24"/>
        </w:rPr>
        <w:t>○</w:t>
      </w:r>
      <w:r>
        <w:rPr>
          <w:rFonts w:cs="Times New Roman"/>
          <w:sz w:val="24"/>
        </w:rPr>
        <w:t>里</w:t>
      </w:r>
      <w:r>
        <w:rPr>
          <w:rFonts w:cs="Times New Roman"/>
          <w:sz w:val="24"/>
        </w:rPr>
        <w:t>/</w:t>
      </w:r>
      <w:r>
        <w:rPr>
          <w:rFonts w:cs="Times New Roman"/>
          <w:sz w:val="24"/>
        </w:rPr>
        <w:t>村</w:t>
      </w:r>
      <w:r>
        <w:rPr>
          <w:rFonts w:cs="Times New Roman"/>
          <w:sz w:val="24"/>
        </w:rPr>
        <w:t>○</w:t>
      </w:r>
      <w:r>
        <w:rPr>
          <w:rFonts w:cs="Times New Roman"/>
          <w:sz w:val="24"/>
        </w:rPr>
        <w:t>路</w:t>
      </w:r>
      <w:r>
        <w:rPr>
          <w:rFonts w:cs="Times New Roman"/>
          <w:sz w:val="24"/>
        </w:rPr>
        <w:t>○</w:t>
      </w:r>
      <w:r>
        <w:rPr>
          <w:rFonts w:cs="Times New Roman"/>
          <w:sz w:val="24"/>
        </w:rPr>
        <w:t>段／巷</w:t>
      </w:r>
      <w:r>
        <w:rPr>
          <w:rFonts w:cs="Times New Roman"/>
          <w:sz w:val="24"/>
        </w:rPr>
        <w:t>○</w:t>
      </w:r>
      <w:r>
        <w:rPr>
          <w:rFonts w:cs="Times New Roman"/>
          <w:sz w:val="24"/>
        </w:rPr>
        <w:t>弄</w:t>
      </w:r>
      <w:r>
        <w:rPr>
          <w:rFonts w:cs="Times New Roman"/>
          <w:sz w:val="24"/>
        </w:rPr>
        <w:t>○</w:t>
      </w:r>
      <w:r>
        <w:rPr>
          <w:rFonts w:cs="Times New Roman"/>
          <w:sz w:val="24"/>
        </w:rPr>
        <w:t>號</w:t>
      </w:r>
      <w:r>
        <w:rPr>
          <w:rFonts w:cs="Times New Roman"/>
          <w:sz w:val="24"/>
        </w:rPr>
        <w:t>○</w:t>
      </w:r>
      <w:r>
        <w:rPr>
          <w:rFonts w:cs="Times New Roman"/>
          <w:sz w:val="24"/>
        </w:rPr>
        <w:t>樓）</w:t>
      </w:r>
    </w:p>
    <w:p w:rsidR="002F5C61" w:rsidRDefault="002F5C61" w:rsidP="002F5C61">
      <w:pPr>
        <w:pStyle w:val="Standard"/>
        <w:spacing w:line="1" w:lineRule="atLeast"/>
        <w:ind w:hanging="2"/>
        <w:rPr>
          <w:sz w:val="24"/>
        </w:rPr>
      </w:pPr>
      <w:r>
        <w:rPr>
          <w:rFonts w:cs="Times New Roman"/>
          <w:sz w:val="24"/>
        </w:rPr>
        <w:t>副本：</w:t>
      </w:r>
    </w:p>
    <w:p w:rsidR="002F5C61" w:rsidRDefault="002F5C61" w:rsidP="002F5C61">
      <w:pPr>
        <w:pStyle w:val="ab"/>
        <w:spacing w:line="500" w:lineRule="exact"/>
        <w:jc w:val="both"/>
        <w:rPr>
          <w:rFonts w:ascii="標楷體" w:eastAsia="標楷體" w:hAnsi="標楷體" w:hint="eastAsia"/>
          <w:sz w:val="28"/>
          <w:szCs w:val="26"/>
        </w:rPr>
      </w:pPr>
    </w:p>
    <w:p w:rsidR="00AB4638" w:rsidRDefault="00AB4638">
      <w:pPr>
        <w:widowControl/>
        <w:rPr>
          <w:rFonts w:ascii="標楷體" w:eastAsia="標楷體" w:hAnsi="標楷體"/>
          <w:b/>
          <w:sz w:val="30"/>
          <w:szCs w:val="30"/>
        </w:rPr>
      </w:pPr>
      <w:r>
        <w:rPr>
          <w:rFonts w:ascii="標楷體" w:eastAsia="標楷體" w:hAnsi="標楷體"/>
          <w:b/>
          <w:sz w:val="30"/>
          <w:szCs w:val="30"/>
        </w:rPr>
        <w:br w:type="page"/>
      </w:r>
    </w:p>
    <w:p w:rsidR="002F5C61" w:rsidRPr="002070A2" w:rsidRDefault="002F5C61" w:rsidP="002070A2">
      <w:pPr>
        <w:pStyle w:val="ab"/>
        <w:rPr>
          <w:rFonts w:ascii="標楷體" w:eastAsia="標楷體" w:hAnsi="標楷體"/>
          <w:b/>
          <w:sz w:val="30"/>
          <w:szCs w:val="30"/>
        </w:rPr>
      </w:pPr>
      <w:r w:rsidRPr="002070A2">
        <w:rPr>
          <w:rFonts w:ascii="標楷體" w:eastAsia="標楷體" w:hAnsi="標楷體" w:hint="eastAsia"/>
          <w:b/>
          <w:sz w:val="30"/>
          <w:szCs w:val="30"/>
        </w:rPr>
        <w:lastRenderedPageBreak/>
        <w:t>附件2-4不服陳情書</w:t>
      </w:r>
    </w:p>
    <w:p w:rsidR="002F5C61" w:rsidRDefault="002F5C61" w:rsidP="002F5C61">
      <w:pPr>
        <w:pStyle w:val="14PT--"/>
        <w:jc w:val="center"/>
        <w:rPr>
          <w:b/>
          <w:sz w:val="36"/>
          <w:szCs w:val="36"/>
        </w:rPr>
      </w:pPr>
      <w:r>
        <w:rPr>
          <w:b/>
          <w:sz w:val="36"/>
          <w:szCs w:val="36"/>
        </w:rPr>
        <w:t>陳情書</w:t>
      </w:r>
    </w:p>
    <w:tbl>
      <w:tblPr>
        <w:tblW w:w="10490" w:type="dxa"/>
        <w:jc w:val="center"/>
        <w:tblLayout w:type="fixed"/>
        <w:tblCellMar>
          <w:left w:w="10" w:type="dxa"/>
          <w:right w:w="10" w:type="dxa"/>
        </w:tblCellMar>
        <w:tblLook w:val="0000" w:firstRow="0" w:lastRow="0" w:firstColumn="0" w:lastColumn="0" w:noHBand="0" w:noVBand="0"/>
      </w:tblPr>
      <w:tblGrid>
        <w:gridCol w:w="567"/>
        <w:gridCol w:w="1526"/>
        <w:gridCol w:w="1622"/>
        <w:gridCol w:w="713"/>
        <w:gridCol w:w="1426"/>
        <w:gridCol w:w="1409"/>
        <w:gridCol w:w="266"/>
        <w:gridCol w:w="999"/>
        <w:gridCol w:w="713"/>
        <w:gridCol w:w="1249"/>
      </w:tblGrid>
      <w:tr w:rsidR="002F5C61" w:rsidTr="00AB4638">
        <w:tblPrEx>
          <w:tblCellMar>
            <w:top w:w="0" w:type="dxa"/>
            <w:bottom w:w="0" w:type="dxa"/>
          </w:tblCellMar>
        </w:tblPrEx>
        <w:trPr>
          <w:cantSplit/>
          <w:trHeight w:val="503"/>
          <w:jc w:val="center"/>
        </w:trPr>
        <w:tc>
          <w:tcPr>
            <w:tcW w:w="567" w:type="dxa"/>
            <w:tcBorders>
              <w:top w:val="single" w:sz="12"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vAlign w:val="center"/>
          </w:tcPr>
          <w:p w:rsidR="002F5C61" w:rsidRDefault="002F5C61" w:rsidP="00AB4638">
            <w:pPr>
              <w:pStyle w:val="Standard"/>
              <w:spacing w:line="320" w:lineRule="exact"/>
              <w:ind w:hanging="2"/>
              <w:jc w:val="center"/>
            </w:pPr>
            <w:r>
              <w:rPr>
                <w:rFonts w:ascii="標楷體" w:hAnsi="標楷體" w:cs="細明體"/>
                <w:b/>
                <w:color w:val="0D0D0D"/>
                <w:sz w:val="24"/>
              </w:rPr>
              <w:t>類別</w:t>
            </w:r>
          </w:p>
        </w:tc>
        <w:tc>
          <w:tcPr>
            <w:tcW w:w="9923" w:type="dxa"/>
            <w:gridSpan w:val="9"/>
            <w:tcBorders>
              <w:top w:val="single" w:sz="12" w:space="0" w:color="000000"/>
              <w:left w:val="single" w:sz="6" w:space="0" w:color="000000"/>
              <w:bottom w:val="single" w:sz="6" w:space="0" w:color="000000"/>
              <w:right w:val="single" w:sz="12" w:space="0" w:color="000000"/>
            </w:tcBorders>
            <w:shd w:val="clear" w:color="auto" w:fill="auto"/>
            <w:tcMar>
              <w:top w:w="0" w:type="dxa"/>
              <w:left w:w="108" w:type="dxa"/>
              <w:bottom w:w="0" w:type="dxa"/>
              <w:right w:w="108" w:type="dxa"/>
            </w:tcMar>
            <w:vAlign w:val="center"/>
          </w:tcPr>
          <w:p w:rsidR="002F5C61" w:rsidRDefault="002F5C61" w:rsidP="00AB4638">
            <w:pPr>
              <w:pStyle w:val="Standard"/>
              <w:spacing w:line="320" w:lineRule="exact"/>
              <w:ind w:hanging="2"/>
            </w:pPr>
            <w:r>
              <w:rPr>
                <w:rFonts w:ascii="標楷體" w:hAnsi="標楷體" w:cs="Times New Roman"/>
                <w:color w:val="0D0D0D"/>
                <w:sz w:val="24"/>
              </w:rPr>
              <w:t>□</w:t>
            </w:r>
            <w:r>
              <w:rPr>
                <w:rFonts w:ascii="標楷體" w:hAnsi="標楷體" w:cs="Times New Roman"/>
                <w:color w:val="000000"/>
                <w:sz w:val="24"/>
              </w:rPr>
              <w:t>檢舉人不服學校</w:t>
            </w:r>
            <w:r>
              <w:rPr>
                <w:rFonts w:ascii="標楷體" w:hAnsi="標楷體" w:cs="Times New Roman"/>
                <w:color w:val="0D0D0D"/>
                <w:sz w:val="24"/>
              </w:rPr>
              <w:t>不受理決定(</w:t>
            </w:r>
            <w:r>
              <w:rPr>
                <w:rFonts w:ascii="標楷體" w:hAnsi="標楷體" w:cs="Times New Roman"/>
                <w:b/>
                <w:bCs/>
                <w:color w:val="0D0D0D"/>
                <w:sz w:val="24"/>
              </w:rPr>
              <w:t>防制準則第26條</w:t>
            </w:r>
            <w:r>
              <w:rPr>
                <w:rFonts w:ascii="標楷體" w:hAnsi="標楷體" w:cs="Times New Roman"/>
                <w:color w:val="0D0D0D"/>
                <w:sz w:val="24"/>
              </w:rPr>
              <w:t>)</w:t>
            </w:r>
          </w:p>
          <w:p w:rsidR="002F5C61" w:rsidRDefault="002F5C61" w:rsidP="00AB4638">
            <w:pPr>
              <w:pStyle w:val="Standard"/>
              <w:spacing w:line="320" w:lineRule="exact"/>
              <w:ind w:left="240" w:hanging="242"/>
            </w:pPr>
            <w:r>
              <w:rPr>
                <w:rFonts w:ascii="標楷體" w:hAnsi="標楷體" w:cs="Times New Roman"/>
                <w:color w:val="0D0D0D"/>
                <w:sz w:val="24"/>
              </w:rPr>
              <w:t>□被行為人、其法定代理人或實際照顧者，不服終局實體處理(</w:t>
            </w:r>
            <w:r>
              <w:rPr>
                <w:rFonts w:ascii="標楷體" w:hAnsi="標楷體" w:cs="Times New Roman"/>
                <w:b/>
                <w:bCs/>
                <w:color w:val="0D0D0D"/>
                <w:sz w:val="24"/>
              </w:rPr>
              <w:t>防制準則第49條</w:t>
            </w:r>
            <w:r>
              <w:rPr>
                <w:rFonts w:ascii="標楷體" w:hAnsi="標楷體" w:cs="Times New Roman"/>
                <w:color w:val="0D0D0D"/>
                <w:sz w:val="24"/>
              </w:rPr>
              <w:t>)</w:t>
            </w:r>
          </w:p>
        </w:tc>
      </w:tr>
      <w:tr w:rsidR="002F5C61" w:rsidTr="00AB4638">
        <w:tblPrEx>
          <w:tblCellMar>
            <w:top w:w="0" w:type="dxa"/>
            <w:bottom w:w="0" w:type="dxa"/>
          </w:tblCellMar>
        </w:tblPrEx>
        <w:trPr>
          <w:cantSplit/>
          <w:trHeight w:val="668"/>
          <w:jc w:val="center"/>
        </w:trPr>
        <w:tc>
          <w:tcPr>
            <w:tcW w:w="567" w:type="dxa"/>
            <w:vMerge w:val="restart"/>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vAlign w:val="center"/>
          </w:tcPr>
          <w:p w:rsidR="002F5C61" w:rsidRDefault="002F5C61" w:rsidP="00AB4638">
            <w:pPr>
              <w:pStyle w:val="Standard"/>
              <w:spacing w:line="320" w:lineRule="exact"/>
              <w:ind w:hanging="2"/>
              <w:jc w:val="center"/>
            </w:pPr>
            <w:r>
              <w:rPr>
                <w:rFonts w:ascii="標楷體" w:hAnsi="標楷體" w:cs="細明體"/>
                <w:b/>
                <w:color w:val="000000"/>
                <w:sz w:val="24"/>
              </w:rPr>
              <w:t>被行為人資料</w:t>
            </w:r>
          </w:p>
        </w:tc>
        <w:tc>
          <w:tcPr>
            <w:tcW w:w="1526" w:type="dxa"/>
            <w:tcBorders>
              <w:top w:val="single" w:sz="6" w:space="0" w:color="000000"/>
              <w:left w:val="single" w:sz="6"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F5C61" w:rsidRDefault="002F5C61" w:rsidP="00AB4638">
            <w:pPr>
              <w:pStyle w:val="Standard"/>
              <w:spacing w:line="240" w:lineRule="exact"/>
              <w:ind w:hanging="2"/>
              <w:jc w:val="center"/>
            </w:pPr>
            <w:r>
              <w:rPr>
                <w:rFonts w:ascii="標楷體" w:hAnsi="標楷體" w:cs="細明體"/>
                <w:color w:val="000000"/>
                <w:sz w:val="24"/>
              </w:rPr>
              <w:t>姓名</w:t>
            </w:r>
          </w:p>
        </w:tc>
        <w:tc>
          <w:tcPr>
            <w:tcW w:w="1622" w:type="dxa"/>
            <w:tcBorders>
              <w:top w:val="single" w:sz="6"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F5C61" w:rsidRDefault="002F5C61" w:rsidP="00AB4638">
            <w:pPr>
              <w:pStyle w:val="Standard"/>
              <w:spacing w:line="240" w:lineRule="exact"/>
              <w:jc w:val="center"/>
              <w:rPr>
                <w:rFonts w:ascii="標楷體" w:hAnsi="標楷體" w:cs="細明體"/>
                <w:color w:val="000000"/>
                <w:sz w:val="24"/>
              </w:rPr>
            </w:pPr>
          </w:p>
        </w:tc>
        <w:tc>
          <w:tcPr>
            <w:tcW w:w="713" w:type="dxa"/>
            <w:tcBorders>
              <w:top w:val="single" w:sz="6"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F5C61" w:rsidRDefault="002F5C61" w:rsidP="00AB4638">
            <w:pPr>
              <w:pStyle w:val="Standard"/>
              <w:spacing w:line="240" w:lineRule="exact"/>
              <w:ind w:hanging="2"/>
              <w:jc w:val="center"/>
            </w:pPr>
            <w:r>
              <w:rPr>
                <w:rFonts w:ascii="標楷體" w:hAnsi="標楷體" w:cs="細明體"/>
                <w:color w:val="000000"/>
                <w:sz w:val="24"/>
              </w:rPr>
              <w:t>性別</w:t>
            </w:r>
          </w:p>
        </w:tc>
        <w:tc>
          <w:tcPr>
            <w:tcW w:w="1426" w:type="dxa"/>
            <w:tcBorders>
              <w:top w:val="single" w:sz="6"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F5C61" w:rsidRDefault="002F5C61" w:rsidP="00AB4638">
            <w:pPr>
              <w:pStyle w:val="Standard"/>
              <w:spacing w:line="240" w:lineRule="exact"/>
              <w:ind w:hanging="2"/>
              <w:jc w:val="center"/>
            </w:pPr>
            <w:r>
              <w:rPr>
                <w:rFonts w:ascii="標楷體" w:hAnsi="標楷體" w:cs="細明體"/>
                <w:color w:val="000000"/>
                <w:sz w:val="24"/>
              </w:rPr>
              <w:t>□男　□女</w:t>
            </w:r>
          </w:p>
        </w:tc>
        <w:tc>
          <w:tcPr>
            <w:tcW w:w="1675" w:type="dxa"/>
            <w:gridSpan w:val="2"/>
            <w:tcBorders>
              <w:top w:val="single" w:sz="6"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F5C61" w:rsidRDefault="002F5C61" w:rsidP="00AB4638">
            <w:pPr>
              <w:pStyle w:val="Standard"/>
              <w:spacing w:line="240" w:lineRule="exact"/>
              <w:ind w:hanging="2"/>
              <w:jc w:val="center"/>
            </w:pPr>
            <w:r>
              <w:rPr>
                <w:rFonts w:ascii="標楷體" w:hAnsi="標楷體" w:cs="細明體"/>
                <w:color w:val="000000"/>
                <w:sz w:val="24"/>
              </w:rPr>
              <w:t>出生年月日</w:t>
            </w:r>
          </w:p>
        </w:tc>
        <w:tc>
          <w:tcPr>
            <w:tcW w:w="2961" w:type="dxa"/>
            <w:gridSpan w:val="3"/>
            <w:tcBorders>
              <w:top w:val="single" w:sz="6" w:space="0" w:color="000000"/>
              <w:left w:val="single" w:sz="4" w:space="0" w:color="000000"/>
              <w:bottom w:val="single" w:sz="4" w:space="0" w:color="000000"/>
              <w:right w:val="single" w:sz="12" w:space="0" w:color="000000"/>
            </w:tcBorders>
            <w:shd w:val="clear" w:color="auto" w:fill="auto"/>
            <w:tcMar>
              <w:top w:w="0" w:type="dxa"/>
              <w:left w:w="108" w:type="dxa"/>
              <w:bottom w:w="0" w:type="dxa"/>
              <w:right w:w="108" w:type="dxa"/>
            </w:tcMar>
            <w:vAlign w:val="center"/>
          </w:tcPr>
          <w:p w:rsidR="002F5C61" w:rsidRDefault="002F5C61" w:rsidP="00AB4638">
            <w:pPr>
              <w:pStyle w:val="Standard"/>
              <w:spacing w:line="240" w:lineRule="exact"/>
              <w:ind w:hanging="2"/>
              <w:jc w:val="center"/>
            </w:pPr>
            <w:r>
              <w:rPr>
                <w:rFonts w:ascii="標楷體" w:hAnsi="標楷體" w:cs="細明體"/>
                <w:color w:val="000000"/>
                <w:sz w:val="24"/>
              </w:rPr>
              <w:t xml:space="preserve">　　年　　　月　　　日（　　歲）</w:t>
            </w:r>
          </w:p>
        </w:tc>
      </w:tr>
      <w:tr w:rsidR="002F5C61" w:rsidTr="00AB4638">
        <w:tblPrEx>
          <w:tblCellMar>
            <w:top w:w="0" w:type="dxa"/>
            <w:bottom w:w="0" w:type="dxa"/>
          </w:tblCellMar>
        </w:tblPrEx>
        <w:trPr>
          <w:cantSplit/>
          <w:trHeight w:val="763"/>
          <w:jc w:val="center"/>
        </w:trPr>
        <w:tc>
          <w:tcPr>
            <w:tcW w:w="567" w:type="dxa"/>
            <w:vMerge/>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vAlign w:val="center"/>
          </w:tcPr>
          <w:p w:rsidR="002F5C61" w:rsidRDefault="002F5C61" w:rsidP="00AB4638">
            <w:pPr>
              <w:widowControl/>
            </w:pPr>
          </w:p>
        </w:tc>
        <w:tc>
          <w:tcPr>
            <w:tcW w:w="1526" w:type="dxa"/>
            <w:tcBorders>
              <w:top w:val="single" w:sz="6" w:space="0" w:color="000000"/>
              <w:left w:val="single" w:sz="6"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F5C61" w:rsidRDefault="002F5C61" w:rsidP="00AB4638">
            <w:pPr>
              <w:pStyle w:val="Standard"/>
              <w:ind w:hanging="2"/>
              <w:jc w:val="center"/>
            </w:pPr>
            <w:r>
              <w:rPr>
                <w:rFonts w:ascii="標楷體" w:hAnsi="標楷體" w:cs="細明體"/>
                <w:color w:val="000000"/>
                <w:sz w:val="24"/>
              </w:rPr>
              <w:t>身分證統一編號（或護照號碼）</w:t>
            </w:r>
          </w:p>
        </w:tc>
        <w:tc>
          <w:tcPr>
            <w:tcW w:w="16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F5C61" w:rsidRDefault="002F5C61" w:rsidP="00AB4638">
            <w:pPr>
              <w:pStyle w:val="Standard"/>
              <w:jc w:val="center"/>
              <w:rPr>
                <w:rFonts w:ascii="標楷體" w:hAnsi="標楷體" w:cs="細明體"/>
                <w:color w:val="000000"/>
                <w:sz w:val="24"/>
              </w:rPr>
            </w:pPr>
          </w:p>
        </w:tc>
        <w:tc>
          <w:tcPr>
            <w:tcW w:w="7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F5C61" w:rsidRDefault="002F5C61" w:rsidP="00AB4638">
            <w:pPr>
              <w:pStyle w:val="Standard"/>
              <w:ind w:hanging="2"/>
              <w:jc w:val="center"/>
            </w:pPr>
            <w:r>
              <w:rPr>
                <w:rFonts w:ascii="標楷體" w:hAnsi="標楷體" w:cs="細明體"/>
                <w:color w:val="000000"/>
                <w:sz w:val="24"/>
              </w:rPr>
              <w:t>聯絡</w:t>
            </w:r>
          </w:p>
          <w:p w:rsidR="002F5C61" w:rsidRDefault="002F5C61" w:rsidP="00AB4638">
            <w:pPr>
              <w:pStyle w:val="Standard"/>
              <w:ind w:hanging="2"/>
              <w:jc w:val="center"/>
            </w:pPr>
            <w:r>
              <w:rPr>
                <w:rFonts w:ascii="標楷體" w:hAnsi="標楷體" w:cs="細明體"/>
                <w:color w:val="000000"/>
                <w:sz w:val="24"/>
              </w:rPr>
              <w:t>電話</w:t>
            </w:r>
          </w:p>
        </w:tc>
        <w:tc>
          <w:tcPr>
            <w:tcW w:w="142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F5C61" w:rsidRDefault="002F5C61" w:rsidP="00AB4638">
            <w:pPr>
              <w:pStyle w:val="Standard"/>
              <w:jc w:val="center"/>
              <w:rPr>
                <w:rFonts w:ascii="標楷體" w:hAnsi="標楷體" w:cs="細明體"/>
                <w:color w:val="000000"/>
                <w:sz w:val="24"/>
              </w:rPr>
            </w:pPr>
          </w:p>
        </w:tc>
        <w:tc>
          <w:tcPr>
            <w:tcW w:w="1675"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F5C61" w:rsidRDefault="002F5C61" w:rsidP="00AB4638">
            <w:pPr>
              <w:pStyle w:val="Standard"/>
              <w:ind w:hanging="2"/>
              <w:jc w:val="center"/>
            </w:pPr>
            <w:r>
              <w:rPr>
                <w:rFonts w:ascii="標楷體" w:hAnsi="標楷體" w:cs="細明體"/>
                <w:color w:val="000000"/>
                <w:sz w:val="24"/>
              </w:rPr>
              <w:t>服務或</w:t>
            </w:r>
          </w:p>
          <w:p w:rsidR="002F5C61" w:rsidRDefault="002F5C61" w:rsidP="00AB4638">
            <w:pPr>
              <w:pStyle w:val="Standard"/>
              <w:ind w:hanging="2"/>
              <w:jc w:val="center"/>
            </w:pPr>
            <w:r>
              <w:rPr>
                <w:rFonts w:ascii="標楷體" w:hAnsi="標楷體" w:cs="細明體"/>
                <w:color w:val="000000"/>
                <w:sz w:val="24"/>
              </w:rPr>
              <w:t>就學學校</w:t>
            </w:r>
          </w:p>
        </w:tc>
        <w:tc>
          <w:tcPr>
            <w:tcW w:w="9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F5C61" w:rsidRDefault="002F5C61" w:rsidP="00AB4638">
            <w:pPr>
              <w:pStyle w:val="Standard"/>
              <w:jc w:val="center"/>
              <w:rPr>
                <w:rFonts w:ascii="標楷體" w:hAnsi="標楷體" w:cs="細明體"/>
                <w:color w:val="000000"/>
                <w:sz w:val="24"/>
              </w:rPr>
            </w:pPr>
          </w:p>
        </w:tc>
        <w:tc>
          <w:tcPr>
            <w:tcW w:w="7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F5C61" w:rsidRDefault="002F5C61" w:rsidP="00AB4638">
            <w:pPr>
              <w:pStyle w:val="Standard"/>
              <w:ind w:hanging="2"/>
              <w:jc w:val="center"/>
            </w:pPr>
            <w:r>
              <w:rPr>
                <w:rFonts w:ascii="標楷體" w:hAnsi="標楷體" w:cs="細明體"/>
                <w:color w:val="000000"/>
                <w:sz w:val="24"/>
              </w:rPr>
              <w:t>職稱</w:t>
            </w:r>
          </w:p>
        </w:tc>
        <w:tc>
          <w:tcPr>
            <w:tcW w:w="1249" w:type="dxa"/>
            <w:tcBorders>
              <w:top w:val="single" w:sz="4" w:space="0" w:color="000000"/>
              <w:left w:val="single" w:sz="4" w:space="0" w:color="000000"/>
              <w:bottom w:val="single" w:sz="4" w:space="0" w:color="000000"/>
              <w:right w:val="single" w:sz="12" w:space="0" w:color="000000"/>
            </w:tcBorders>
            <w:shd w:val="clear" w:color="auto" w:fill="auto"/>
            <w:tcMar>
              <w:top w:w="0" w:type="dxa"/>
              <w:left w:w="108" w:type="dxa"/>
              <w:bottom w:w="0" w:type="dxa"/>
              <w:right w:w="108" w:type="dxa"/>
            </w:tcMar>
            <w:vAlign w:val="center"/>
          </w:tcPr>
          <w:p w:rsidR="002F5C61" w:rsidRDefault="002F5C61" w:rsidP="00AB4638">
            <w:pPr>
              <w:pStyle w:val="Standard"/>
              <w:spacing w:line="200" w:lineRule="exact"/>
              <w:jc w:val="center"/>
              <w:rPr>
                <w:rFonts w:ascii="標楷體" w:hAnsi="標楷體" w:cs="細明體"/>
                <w:color w:val="000000"/>
                <w:sz w:val="24"/>
              </w:rPr>
            </w:pPr>
          </w:p>
        </w:tc>
      </w:tr>
      <w:tr w:rsidR="002F5C61" w:rsidTr="00AB4638">
        <w:tblPrEx>
          <w:tblCellMar>
            <w:top w:w="0" w:type="dxa"/>
            <w:bottom w:w="0" w:type="dxa"/>
          </w:tblCellMar>
        </w:tblPrEx>
        <w:trPr>
          <w:cantSplit/>
          <w:trHeight w:val="668"/>
          <w:jc w:val="center"/>
        </w:trPr>
        <w:tc>
          <w:tcPr>
            <w:tcW w:w="567" w:type="dxa"/>
            <w:vMerge/>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vAlign w:val="center"/>
          </w:tcPr>
          <w:p w:rsidR="002F5C61" w:rsidRDefault="002F5C61" w:rsidP="00AB4638">
            <w:pPr>
              <w:widowControl/>
            </w:pPr>
          </w:p>
        </w:tc>
        <w:tc>
          <w:tcPr>
            <w:tcW w:w="1526" w:type="dxa"/>
            <w:tcBorders>
              <w:top w:val="single" w:sz="6" w:space="0" w:color="000000"/>
              <w:left w:val="single" w:sz="6"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2F5C61" w:rsidRDefault="002F5C61" w:rsidP="00AB4638">
            <w:pPr>
              <w:pStyle w:val="Standard"/>
              <w:spacing w:line="1" w:lineRule="atLeast"/>
              <w:ind w:hanging="2"/>
              <w:jc w:val="center"/>
            </w:pPr>
            <w:r>
              <w:rPr>
                <w:rFonts w:ascii="標楷體" w:hAnsi="標楷體" w:cs="細明體"/>
                <w:color w:val="000000"/>
                <w:sz w:val="24"/>
              </w:rPr>
              <w:t>住（居）所</w:t>
            </w:r>
          </w:p>
        </w:tc>
        <w:tc>
          <w:tcPr>
            <w:tcW w:w="8397" w:type="dxa"/>
            <w:gridSpan w:val="8"/>
            <w:tcBorders>
              <w:top w:val="single" w:sz="4" w:space="0" w:color="000000"/>
              <w:left w:val="single" w:sz="4" w:space="0" w:color="000000"/>
              <w:bottom w:val="single" w:sz="4" w:space="0" w:color="000000"/>
              <w:right w:val="single" w:sz="12" w:space="0" w:color="000000"/>
            </w:tcBorders>
            <w:shd w:val="clear" w:color="auto" w:fill="auto"/>
            <w:tcMar>
              <w:top w:w="0" w:type="dxa"/>
              <w:left w:w="108" w:type="dxa"/>
              <w:bottom w:w="0" w:type="dxa"/>
              <w:right w:w="108" w:type="dxa"/>
            </w:tcMar>
            <w:vAlign w:val="center"/>
          </w:tcPr>
          <w:p w:rsidR="002F5C61" w:rsidRDefault="002F5C61" w:rsidP="00AB4638">
            <w:pPr>
              <w:pStyle w:val="Standard"/>
              <w:spacing w:line="1" w:lineRule="atLeast"/>
              <w:ind w:firstLine="960"/>
            </w:pPr>
            <w:r>
              <w:rPr>
                <w:rFonts w:ascii="標楷體" w:hAnsi="標楷體" w:cs="Times New Roman"/>
                <w:color w:val="000000"/>
                <w:sz w:val="24"/>
              </w:rPr>
              <w:t>縣(市)       村(里)       路      段(巷)    弄    號    樓</w:t>
            </w:r>
          </w:p>
        </w:tc>
      </w:tr>
      <w:tr w:rsidR="002F5C61" w:rsidTr="00AB4638">
        <w:tblPrEx>
          <w:tblCellMar>
            <w:top w:w="0" w:type="dxa"/>
            <w:bottom w:w="0" w:type="dxa"/>
          </w:tblCellMar>
        </w:tblPrEx>
        <w:trPr>
          <w:cantSplit/>
          <w:trHeight w:val="800"/>
          <w:jc w:val="center"/>
        </w:trPr>
        <w:tc>
          <w:tcPr>
            <w:tcW w:w="567" w:type="dxa"/>
            <w:vMerge w:val="restart"/>
            <w:tcBorders>
              <w:top w:val="single" w:sz="6" w:space="0" w:color="000000"/>
              <w:left w:val="single" w:sz="12" w:space="0" w:color="000000"/>
              <w:bottom w:val="single" w:sz="4" w:space="0" w:color="000000"/>
              <w:right w:val="single" w:sz="6" w:space="0" w:color="000000"/>
            </w:tcBorders>
            <w:shd w:val="clear" w:color="auto" w:fill="auto"/>
            <w:tcMar>
              <w:top w:w="0" w:type="dxa"/>
              <w:left w:w="108" w:type="dxa"/>
              <w:bottom w:w="0" w:type="dxa"/>
              <w:right w:w="108" w:type="dxa"/>
            </w:tcMar>
            <w:vAlign w:val="center"/>
          </w:tcPr>
          <w:p w:rsidR="002F5C61" w:rsidRDefault="002F5C61" w:rsidP="00AB4638">
            <w:pPr>
              <w:pStyle w:val="Standard"/>
              <w:spacing w:line="320" w:lineRule="exact"/>
              <w:ind w:hanging="2"/>
              <w:jc w:val="center"/>
            </w:pPr>
            <w:r>
              <w:rPr>
                <w:rFonts w:ascii="標楷體" w:hAnsi="標楷體" w:cs="細明體"/>
                <w:b/>
                <w:color w:val="0D0D0D"/>
                <w:sz w:val="24"/>
              </w:rPr>
              <w:t>陳情簡述</w:t>
            </w:r>
          </w:p>
        </w:tc>
        <w:tc>
          <w:tcPr>
            <w:tcW w:w="1526" w:type="dxa"/>
            <w:tcBorders>
              <w:top w:val="single" w:sz="4" w:space="0" w:color="000000"/>
              <w:left w:val="single" w:sz="6" w:space="0" w:color="000000"/>
              <w:right w:val="single" w:sz="4" w:space="0" w:color="000000"/>
            </w:tcBorders>
            <w:shd w:val="clear" w:color="auto" w:fill="auto"/>
            <w:tcMar>
              <w:top w:w="0" w:type="dxa"/>
              <w:left w:w="108" w:type="dxa"/>
              <w:bottom w:w="0" w:type="dxa"/>
              <w:right w:w="108" w:type="dxa"/>
            </w:tcMar>
            <w:vAlign w:val="center"/>
          </w:tcPr>
          <w:p w:rsidR="002F5C61" w:rsidRDefault="002F5C61" w:rsidP="00AB4638">
            <w:pPr>
              <w:pStyle w:val="Standard"/>
              <w:spacing w:line="240" w:lineRule="exact"/>
              <w:jc w:val="center"/>
            </w:pPr>
            <w:r>
              <w:rPr>
                <w:rFonts w:ascii="標楷體" w:hAnsi="標楷體" w:cs="細明體"/>
                <w:color w:val="0D0D0D"/>
                <w:sz w:val="24"/>
              </w:rPr>
              <w:t>疑似行為人</w:t>
            </w:r>
          </w:p>
        </w:tc>
        <w:tc>
          <w:tcPr>
            <w:tcW w:w="8397" w:type="dxa"/>
            <w:gridSpan w:val="8"/>
            <w:tcBorders>
              <w:top w:val="single" w:sz="4" w:space="0" w:color="000000"/>
              <w:left w:val="single" w:sz="4" w:space="0" w:color="000000"/>
              <w:right w:val="single" w:sz="12" w:space="0" w:color="000000"/>
            </w:tcBorders>
            <w:shd w:val="clear" w:color="auto" w:fill="auto"/>
            <w:tcMar>
              <w:top w:w="0" w:type="dxa"/>
              <w:left w:w="108" w:type="dxa"/>
              <w:bottom w:w="0" w:type="dxa"/>
              <w:right w:w="108" w:type="dxa"/>
            </w:tcMar>
            <w:vAlign w:val="center"/>
          </w:tcPr>
          <w:p w:rsidR="002F5C61" w:rsidRDefault="002F5C61" w:rsidP="00AB4638">
            <w:pPr>
              <w:pStyle w:val="Textbody"/>
              <w:spacing w:line="1" w:lineRule="atLeast"/>
              <w:ind w:hanging="2"/>
            </w:pPr>
            <w:r>
              <w:rPr>
                <w:color w:val="0D0D0D"/>
              </w:rPr>
              <w:t>姓名：</w:t>
            </w:r>
            <w:r>
              <w:rPr>
                <w:color w:val="0D0D0D"/>
              </w:rPr>
              <w:t xml:space="preserve">                  □</w:t>
            </w:r>
            <w:r>
              <w:rPr>
                <w:color w:val="0D0D0D"/>
              </w:rPr>
              <w:t>服務學校：</w:t>
            </w:r>
          </w:p>
        </w:tc>
      </w:tr>
      <w:tr w:rsidR="002F5C61" w:rsidTr="00AB4638">
        <w:tblPrEx>
          <w:tblCellMar>
            <w:top w:w="0" w:type="dxa"/>
            <w:bottom w:w="0" w:type="dxa"/>
          </w:tblCellMar>
        </w:tblPrEx>
        <w:trPr>
          <w:cantSplit/>
          <w:trHeight w:val="840"/>
          <w:jc w:val="center"/>
        </w:trPr>
        <w:tc>
          <w:tcPr>
            <w:tcW w:w="567" w:type="dxa"/>
            <w:vMerge/>
            <w:tcBorders>
              <w:top w:val="single" w:sz="6" w:space="0" w:color="000000"/>
              <w:left w:val="single" w:sz="12" w:space="0" w:color="000000"/>
              <w:bottom w:val="single" w:sz="4" w:space="0" w:color="000000"/>
              <w:right w:val="single" w:sz="6" w:space="0" w:color="000000"/>
            </w:tcBorders>
            <w:shd w:val="clear" w:color="auto" w:fill="auto"/>
            <w:tcMar>
              <w:top w:w="0" w:type="dxa"/>
              <w:left w:w="108" w:type="dxa"/>
              <w:bottom w:w="0" w:type="dxa"/>
              <w:right w:w="108" w:type="dxa"/>
            </w:tcMar>
            <w:vAlign w:val="center"/>
          </w:tcPr>
          <w:p w:rsidR="002F5C61" w:rsidRDefault="002F5C61" w:rsidP="00AB4638">
            <w:pPr>
              <w:widowControl/>
            </w:pPr>
          </w:p>
        </w:tc>
        <w:tc>
          <w:tcPr>
            <w:tcW w:w="1526" w:type="dxa"/>
            <w:tcBorders>
              <w:top w:val="single" w:sz="4" w:space="0" w:color="000000"/>
              <w:left w:val="single" w:sz="6" w:space="0" w:color="000000"/>
              <w:bottom w:val="single" w:sz="6" w:space="0" w:color="000000"/>
              <w:right w:val="single" w:sz="4" w:space="0" w:color="000000"/>
            </w:tcBorders>
            <w:shd w:val="clear" w:color="auto" w:fill="auto"/>
            <w:tcMar>
              <w:top w:w="0" w:type="dxa"/>
              <w:left w:w="28" w:type="dxa"/>
              <w:bottom w:w="0" w:type="dxa"/>
              <w:right w:w="28" w:type="dxa"/>
            </w:tcMar>
            <w:vAlign w:val="center"/>
          </w:tcPr>
          <w:p w:rsidR="002F5C61" w:rsidRDefault="002F5C61" w:rsidP="00AB4638">
            <w:pPr>
              <w:pStyle w:val="Standard"/>
              <w:spacing w:line="240" w:lineRule="exact"/>
              <w:ind w:right="-113" w:hanging="2"/>
              <w:jc w:val="center"/>
            </w:pPr>
            <w:r>
              <w:rPr>
                <w:rFonts w:ascii="標楷體" w:hAnsi="標楷體" w:cs="細明體"/>
                <w:color w:val="0D0D0D"/>
                <w:sz w:val="24"/>
              </w:rPr>
              <w:t>事件發生時間</w:t>
            </w:r>
          </w:p>
        </w:tc>
        <w:tc>
          <w:tcPr>
            <w:tcW w:w="8397" w:type="dxa"/>
            <w:gridSpan w:val="8"/>
            <w:tcBorders>
              <w:top w:val="single" w:sz="4" w:space="0" w:color="000000"/>
              <w:left w:val="single" w:sz="4" w:space="0" w:color="000000"/>
              <w:bottom w:val="single" w:sz="6" w:space="0" w:color="000000"/>
              <w:right w:val="single" w:sz="12" w:space="0" w:color="000000"/>
            </w:tcBorders>
            <w:shd w:val="clear" w:color="auto" w:fill="auto"/>
            <w:tcMar>
              <w:top w:w="0" w:type="dxa"/>
              <w:left w:w="108" w:type="dxa"/>
              <w:bottom w:w="0" w:type="dxa"/>
              <w:right w:w="108" w:type="dxa"/>
            </w:tcMar>
            <w:vAlign w:val="center"/>
          </w:tcPr>
          <w:p w:rsidR="002F5C61" w:rsidRDefault="002F5C61" w:rsidP="00AB4638">
            <w:pPr>
              <w:pStyle w:val="Standard"/>
              <w:spacing w:line="1" w:lineRule="atLeast"/>
              <w:ind w:hanging="2"/>
            </w:pPr>
            <w:r>
              <w:rPr>
                <w:rFonts w:ascii="標楷體" w:hAnsi="標楷體" w:cs="細明體"/>
                <w:color w:val="0D0D0D"/>
                <w:sz w:val="24"/>
              </w:rPr>
              <w:t xml:space="preserve">　　　年　　　月　　　日　　</w:t>
            </w:r>
            <w:r>
              <w:rPr>
                <w:rFonts w:ascii="標楷體" w:hAnsi="標楷體" w:cs="細明體"/>
                <w:color w:val="0D0D0D"/>
                <w:sz w:val="24"/>
                <w:eastAsianLayout w:id="-957056256" w:combine="1"/>
              </w:rPr>
              <w:t>□上午□下午</w:t>
            </w:r>
            <w:r>
              <w:rPr>
                <w:rFonts w:ascii="標楷體" w:hAnsi="標楷體" w:cs="細明體"/>
                <w:color w:val="0D0D0D"/>
                <w:sz w:val="24"/>
              </w:rPr>
              <w:t xml:space="preserve">　　　　時　　　　分</w:t>
            </w:r>
          </w:p>
        </w:tc>
      </w:tr>
      <w:tr w:rsidR="002F5C61" w:rsidTr="00AB4638">
        <w:tblPrEx>
          <w:tblCellMar>
            <w:top w:w="0" w:type="dxa"/>
            <w:bottom w:w="0" w:type="dxa"/>
          </w:tblCellMar>
        </w:tblPrEx>
        <w:trPr>
          <w:cantSplit/>
          <w:trHeight w:val="838"/>
          <w:jc w:val="center"/>
        </w:trPr>
        <w:tc>
          <w:tcPr>
            <w:tcW w:w="567" w:type="dxa"/>
            <w:vMerge/>
            <w:tcBorders>
              <w:top w:val="single" w:sz="6" w:space="0" w:color="000000"/>
              <w:left w:val="single" w:sz="12" w:space="0" w:color="000000"/>
              <w:bottom w:val="single" w:sz="4" w:space="0" w:color="000000"/>
              <w:right w:val="single" w:sz="6" w:space="0" w:color="000000"/>
            </w:tcBorders>
            <w:shd w:val="clear" w:color="auto" w:fill="auto"/>
            <w:tcMar>
              <w:top w:w="0" w:type="dxa"/>
              <w:left w:w="108" w:type="dxa"/>
              <w:bottom w:w="0" w:type="dxa"/>
              <w:right w:w="108" w:type="dxa"/>
            </w:tcMar>
            <w:vAlign w:val="center"/>
          </w:tcPr>
          <w:p w:rsidR="002F5C61" w:rsidRDefault="002F5C61" w:rsidP="00AB4638">
            <w:pPr>
              <w:widowControl/>
            </w:pPr>
          </w:p>
        </w:tc>
        <w:tc>
          <w:tcPr>
            <w:tcW w:w="1526" w:type="dxa"/>
            <w:tcBorders>
              <w:top w:val="single" w:sz="4" w:space="0" w:color="000000"/>
              <w:left w:val="single" w:sz="6" w:space="0" w:color="000000"/>
              <w:bottom w:val="single" w:sz="6" w:space="0" w:color="000000"/>
              <w:right w:val="single" w:sz="4" w:space="0" w:color="000000"/>
            </w:tcBorders>
            <w:shd w:val="clear" w:color="auto" w:fill="auto"/>
            <w:tcMar>
              <w:top w:w="0" w:type="dxa"/>
              <w:left w:w="28" w:type="dxa"/>
              <w:bottom w:w="0" w:type="dxa"/>
              <w:right w:w="28" w:type="dxa"/>
            </w:tcMar>
            <w:vAlign w:val="center"/>
          </w:tcPr>
          <w:p w:rsidR="002F5C61" w:rsidRDefault="002F5C61" w:rsidP="00AB4638">
            <w:pPr>
              <w:pStyle w:val="Standard"/>
              <w:spacing w:line="240" w:lineRule="exact"/>
              <w:ind w:right="-113" w:hanging="2"/>
              <w:jc w:val="center"/>
            </w:pPr>
            <w:r>
              <w:rPr>
                <w:rFonts w:ascii="標楷體" w:hAnsi="標楷體" w:cs="細明體"/>
                <w:color w:val="0D0D0D"/>
                <w:sz w:val="24"/>
              </w:rPr>
              <w:t>事件發生地點</w:t>
            </w:r>
          </w:p>
        </w:tc>
        <w:tc>
          <w:tcPr>
            <w:tcW w:w="8397" w:type="dxa"/>
            <w:gridSpan w:val="8"/>
            <w:tcBorders>
              <w:top w:val="single" w:sz="4" w:space="0" w:color="000000"/>
              <w:left w:val="single" w:sz="4" w:space="0" w:color="000000"/>
              <w:bottom w:val="single" w:sz="6" w:space="0" w:color="000000"/>
              <w:right w:val="single" w:sz="12" w:space="0" w:color="000000"/>
            </w:tcBorders>
            <w:shd w:val="clear" w:color="auto" w:fill="auto"/>
            <w:tcMar>
              <w:top w:w="0" w:type="dxa"/>
              <w:left w:w="108" w:type="dxa"/>
              <w:bottom w:w="0" w:type="dxa"/>
              <w:right w:w="108" w:type="dxa"/>
            </w:tcMar>
            <w:vAlign w:val="center"/>
          </w:tcPr>
          <w:p w:rsidR="002F5C61" w:rsidRDefault="002F5C61" w:rsidP="00AB4638">
            <w:pPr>
              <w:pStyle w:val="Standard"/>
              <w:spacing w:line="1" w:lineRule="atLeast"/>
              <w:rPr>
                <w:rFonts w:ascii="標楷體" w:hAnsi="標楷體" w:cs="細明體"/>
                <w:color w:val="0D0D0D"/>
                <w:sz w:val="24"/>
              </w:rPr>
            </w:pPr>
          </w:p>
        </w:tc>
      </w:tr>
      <w:tr w:rsidR="002F5C61" w:rsidTr="00AB4638">
        <w:tblPrEx>
          <w:tblCellMar>
            <w:top w:w="0" w:type="dxa"/>
            <w:bottom w:w="0" w:type="dxa"/>
          </w:tblCellMar>
        </w:tblPrEx>
        <w:trPr>
          <w:cantSplit/>
          <w:trHeight w:val="2104"/>
          <w:jc w:val="center"/>
        </w:trPr>
        <w:tc>
          <w:tcPr>
            <w:tcW w:w="567" w:type="dxa"/>
            <w:vMerge/>
            <w:tcBorders>
              <w:top w:val="single" w:sz="6" w:space="0" w:color="000000"/>
              <w:left w:val="single" w:sz="12" w:space="0" w:color="000000"/>
              <w:bottom w:val="single" w:sz="4" w:space="0" w:color="000000"/>
              <w:right w:val="single" w:sz="6" w:space="0" w:color="000000"/>
            </w:tcBorders>
            <w:shd w:val="clear" w:color="auto" w:fill="auto"/>
            <w:tcMar>
              <w:top w:w="0" w:type="dxa"/>
              <w:left w:w="108" w:type="dxa"/>
              <w:bottom w:w="0" w:type="dxa"/>
              <w:right w:w="108" w:type="dxa"/>
            </w:tcMar>
            <w:vAlign w:val="center"/>
          </w:tcPr>
          <w:p w:rsidR="002F5C61" w:rsidRDefault="002F5C61" w:rsidP="00AB4638">
            <w:pPr>
              <w:widowControl/>
            </w:pPr>
          </w:p>
        </w:tc>
        <w:tc>
          <w:tcPr>
            <w:tcW w:w="1526" w:type="dxa"/>
            <w:tcBorders>
              <w:top w:val="single" w:sz="4" w:space="0" w:color="000000"/>
              <w:left w:val="single" w:sz="6" w:space="0" w:color="000000"/>
              <w:bottom w:val="single" w:sz="6" w:space="0" w:color="000000"/>
              <w:right w:val="single" w:sz="4" w:space="0" w:color="000000"/>
            </w:tcBorders>
            <w:shd w:val="clear" w:color="auto" w:fill="auto"/>
            <w:tcMar>
              <w:top w:w="0" w:type="dxa"/>
              <w:left w:w="28" w:type="dxa"/>
              <w:bottom w:w="0" w:type="dxa"/>
              <w:right w:w="28" w:type="dxa"/>
            </w:tcMar>
            <w:vAlign w:val="center"/>
          </w:tcPr>
          <w:p w:rsidR="002F5C61" w:rsidRDefault="002F5C61" w:rsidP="00AB4638">
            <w:pPr>
              <w:pStyle w:val="Standard"/>
              <w:spacing w:line="240" w:lineRule="exact"/>
              <w:ind w:right="-113" w:hanging="2"/>
              <w:jc w:val="center"/>
            </w:pPr>
            <w:r>
              <w:rPr>
                <w:rFonts w:ascii="標楷體" w:hAnsi="標楷體" w:cs="細明體"/>
                <w:color w:val="0D0D0D"/>
                <w:sz w:val="24"/>
              </w:rPr>
              <w:t>事件發生過程</w:t>
            </w:r>
          </w:p>
        </w:tc>
        <w:tc>
          <w:tcPr>
            <w:tcW w:w="8397" w:type="dxa"/>
            <w:gridSpan w:val="8"/>
            <w:tcBorders>
              <w:top w:val="single" w:sz="4" w:space="0" w:color="000000"/>
              <w:left w:val="single" w:sz="4" w:space="0" w:color="000000"/>
              <w:bottom w:val="single" w:sz="6" w:space="0" w:color="000000"/>
              <w:right w:val="single" w:sz="12" w:space="0" w:color="000000"/>
            </w:tcBorders>
            <w:shd w:val="clear" w:color="auto" w:fill="auto"/>
            <w:tcMar>
              <w:top w:w="0" w:type="dxa"/>
              <w:left w:w="108" w:type="dxa"/>
              <w:bottom w:w="0" w:type="dxa"/>
              <w:right w:w="108" w:type="dxa"/>
            </w:tcMar>
            <w:vAlign w:val="center"/>
          </w:tcPr>
          <w:p w:rsidR="002F5C61" w:rsidRDefault="002F5C61" w:rsidP="00AB4638">
            <w:pPr>
              <w:pStyle w:val="Standard"/>
              <w:spacing w:line="1" w:lineRule="atLeast"/>
              <w:ind w:hanging="2"/>
            </w:pPr>
            <w:r>
              <w:rPr>
                <w:rFonts w:ascii="標楷體" w:hAnsi="標楷體" w:cs="Times New Roman"/>
                <w:color w:val="0D0D0D"/>
                <w:sz w:val="24"/>
              </w:rPr>
              <w:t>檢舉人</w:t>
            </w:r>
            <w:r>
              <w:rPr>
                <w:rFonts w:ascii="標楷體" w:hAnsi="標楷體" w:cs="Times New Roman"/>
                <w:color w:val="FF0000"/>
                <w:sz w:val="24"/>
              </w:rPr>
              <w:t>(被行為人、其法定代理人或實際照顧者)</w:t>
            </w:r>
            <w:r>
              <w:rPr>
                <w:rFonts w:ascii="標楷體" w:hAnsi="標楷體" w:cs="Times New Roman"/>
                <w:color w:val="0D0D0D"/>
                <w:sz w:val="24"/>
              </w:rPr>
              <w:t xml:space="preserve">      於    年   月   日向(學校全銜)提校安通報編號</w:t>
            </w:r>
            <w:r>
              <w:rPr>
                <w:rFonts w:ascii="標楷體" w:hAnsi="標楷體" w:cs="Times New Roman"/>
                <w:color w:val="0D0D0D"/>
                <w:sz w:val="24"/>
                <w:shd w:val="clear" w:color="auto" w:fill="FFFFFF"/>
              </w:rPr>
              <w:t>0000000</w:t>
            </w:r>
            <w:r>
              <w:rPr>
                <w:rFonts w:ascii="標楷體" w:hAnsi="標楷體" w:cs="Times New Roman"/>
                <w:color w:val="0D0D0D"/>
                <w:sz w:val="24"/>
              </w:rPr>
              <w:t>事件檢舉案，因不服</w:t>
            </w:r>
            <w:r>
              <w:rPr>
                <w:rFonts w:ascii="標楷體" w:hAnsi="標楷體" w:cs="Times New Roman"/>
                <w:color w:val="0D0D0D"/>
                <w:sz w:val="24"/>
                <w:shd w:val="clear" w:color="auto" w:fill="FFFFFF"/>
              </w:rPr>
              <w:t>不受理/終局實體</w:t>
            </w:r>
            <w:r>
              <w:rPr>
                <w:rFonts w:ascii="標楷體" w:hAnsi="標楷體" w:cs="Times New Roman"/>
                <w:color w:val="0D0D0D"/>
                <w:sz w:val="24"/>
              </w:rPr>
              <w:t>處理，擬向主管機關提出陳情。主張事件應受理事由：請詳填事實(人、事、時、地、物等)，本欄如不敷使用時，可以附件方式表述</w:t>
            </w:r>
          </w:p>
          <w:p w:rsidR="002F5C61" w:rsidRDefault="002F5C61" w:rsidP="00AB4638">
            <w:pPr>
              <w:pStyle w:val="Standard"/>
              <w:spacing w:line="1" w:lineRule="atLeast"/>
              <w:rPr>
                <w:rFonts w:ascii="標楷體" w:hAnsi="標楷體" w:cs="Times New Roman"/>
                <w:color w:val="0D0D0D"/>
                <w:sz w:val="24"/>
              </w:rPr>
            </w:pPr>
          </w:p>
          <w:p w:rsidR="002F5C61" w:rsidRDefault="002F5C61" w:rsidP="00AB4638">
            <w:pPr>
              <w:pStyle w:val="Standard"/>
              <w:spacing w:line="1" w:lineRule="atLeast"/>
              <w:rPr>
                <w:rFonts w:ascii="標楷體" w:hAnsi="標楷體" w:cs="細明體"/>
                <w:color w:val="0D0D0D"/>
                <w:sz w:val="24"/>
              </w:rPr>
            </w:pPr>
          </w:p>
          <w:p w:rsidR="002F5C61" w:rsidRDefault="002F5C61" w:rsidP="00AB4638">
            <w:pPr>
              <w:pStyle w:val="Standard"/>
              <w:spacing w:line="1" w:lineRule="atLeast"/>
              <w:rPr>
                <w:rFonts w:ascii="標楷體" w:hAnsi="標楷體" w:cs="細明體"/>
                <w:color w:val="0D0D0D"/>
                <w:sz w:val="24"/>
              </w:rPr>
            </w:pPr>
          </w:p>
          <w:p w:rsidR="002F5C61" w:rsidRDefault="002F5C61" w:rsidP="00AB4638">
            <w:pPr>
              <w:pStyle w:val="Standard"/>
              <w:spacing w:line="1" w:lineRule="atLeast"/>
              <w:rPr>
                <w:rFonts w:ascii="標楷體" w:hAnsi="標楷體" w:cs="細明體"/>
                <w:color w:val="0D0D0D"/>
                <w:sz w:val="24"/>
              </w:rPr>
            </w:pPr>
          </w:p>
          <w:p w:rsidR="002F5C61" w:rsidRDefault="002F5C61" w:rsidP="00AB4638">
            <w:pPr>
              <w:pStyle w:val="Standard"/>
              <w:spacing w:line="1" w:lineRule="atLeast"/>
              <w:rPr>
                <w:rFonts w:ascii="標楷體" w:hAnsi="標楷體" w:cs="細明體"/>
                <w:color w:val="0D0D0D"/>
                <w:sz w:val="24"/>
              </w:rPr>
            </w:pPr>
          </w:p>
          <w:p w:rsidR="002F5C61" w:rsidRDefault="002F5C61" w:rsidP="00AB4638">
            <w:pPr>
              <w:pStyle w:val="Standard"/>
              <w:spacing w:line="1" w:lineRule="atLeast"/>
              <w:rPr>
                <w:rFonts w:ascii="標楷體" w:hAnsi="標楷體" w:cs="細明體"/>
                <w:color w:val="0D0D0D"/>
                <w:sz w:val="24"/>
              </w:rPr>
            </w:pPr>
          </w:p>
        </w:tc>
      </w:tr>
      <w:tr w:rsidR="002F5C61" w:rsidTr="00AB4638">
        <w:tblPrEx>
          <w:tblCellMar>
            <w:top w:w="0" w:type="dxa"/>
            <w:bottom w:w="0" w:type="dxa"/>
          </w:tblCellMar>
        </w:tblPrEx>
        <w:trPr>
          <w:cantSplit/>
          <w:trHeight w:val="1120"/>
          <w:jc w:val="center"/>
        </w:trPr>
        <w:tc>
          <w:tcPr>
            <w:tcW w:w="567" w:type="dxa"/>
            <w:tcBorders>
              <w:top w:val="single" w:sz="6" w:space="0" w:color="000000"/>
              <w:left w:val="single" w:sz="12" w:space="0" w:color="000000"/>
              <w:bottom w:val="single" w:sz="6" w:space="0" w:color="000000"/>
              <w:right w:val="single" w:sz="6" w:space="0" w:color="000000"/>
            </w:tcBorders>
            <w:shd w:val="clear" w:color="auto" w:fill="auto"/>
            <w:tcMar>
              <w:top w:w="0" w:type="dxa"/>
              <w:left w:w="108" w:type="dxa"/>
              <w:bottom w:w="0" w:type="dxa"/>
              <w:right w:w="108" w:type="dxa"/>
            </w:tcMar>
            <w:vAlign w:val="center"/>
          </w:tcPr>
          <w:p w:rsidR="002F5C61" w:rsidRDefault="002F5C61" w:rsidP="00AB4638">
            <w:pPr>
              <w:pStyle w:val="Standard"/>
              <w:spacing w:line="240" w:lineRule="exact"/>
              <w:ind w:right="113" w:hanging="2"/>
              <w:jc w:val="center"/>
            </w:pPr>
            <w:r>
              <w:rPr>
                <w:rFonts w:ascii="標楷體" w:hAnsi="標楷體" w:cs="細明體"/>
                <w:b/>
                <w:color w:val="0D0D0D"/>
                <w:sz w:val="24"/>
              </w:rPr>
              <w:t>請求事項</w:t>
            </w:r>
          </w:p>
        </w:tc>
        <w:tc>
          <w:tcPr>
            <w:tcW w:w="9923" w:type="dxa"/>
            <w:gridSpan w:val="9"/>
            <w:tcBorders>
              <w:top w:val="single" w:sz="6" w:space="0" w:color="000000"/>
              <w:left w:val="single" w:sz="6" w:space="0" w:color="000000"/>
              <w:right w:val="single" w:sz="12" w:space="0" w:color="000000"/>
            </w:tcBorders>
            <w:shd w:val="clear" w:color="auto" w:fill="auto"/>
            <w:tcMar>
              <w:top w:w="0" w:type="dxa"/>
              <w:left w:w="108" w:type="dxa"/>
              <w:bottom w:w="0" w:type="dxa"/>
              <w:right w:w="108" w:type="dxa"/>
            </w:tcMar>
          </w:tcPr>
          <w:p w:rsidR="002F5C61" w:rsidRDefault="002F5C61" w:rsidP="00AB4638">
            <w:pPr>
              <w:pStyle w:val="Standard"/>
              <w:spacing w:line="300" w:lineRule="exact"/>
              <w:ind w:hanging="2"/>
            </w:pPr>
            <w:r>
              <w:rPr>
                <w:rFonts w:ascii="標楷體" w:hAnsi="標楷體" w:cs="細明體"/>
                <w:color w:val="0D0D0D"/>
                <w:sz w:val="24"/>
              </w:rPr>
              <w:t>對事件處理之期待與要求</w:t>
            </w:r>
          </w:p>
        </w:tc>
      </w:tr>
      <w:tr w:rsidR="002F5C61" w:rsidTr="00AB4638">
        <w:tblPrEx>
          <w:tblCellMar>
            <w:top w:w="0" w:type="dxa"/>
            <w:bottom w:w="0" w:type="dxa"/>
          </w:tblCellMar>
        </w:tblPrEx>
        <w:trPr>
          <w:trHeight w:val="717"/>
          <w:jc w:val="center"/>
        </w:trPr>
        <w:tc>
          <w:tcPr>
            <w:tcW w:w="7263" w:type="dxa"/>
            <w:gridSpan w:val="6"/>
            <w:tcBorders>
              <w:top w:val="single" w:sz="6" w:space="0" w:color="000000"/>
              <w:left w:val="single" w:sz="12" w:space="0" w:color="000000"/>
              <w:bottom w:val="single" w:sz="6" w:space="0" w:color="000000"/>
            </w:tcBorders>
            <w:shd w:val="clear" w:color="auto" w:fill="auto"/>
            <w:tcMar>
              <w:top w:w="0" w:type="dxa"/>
              <w:left w:w="108" w:type="dxa"/>
              <w:bottom w:w="0" w:type="dxa"/>
              <w:right w:w="108" w:type="dxa"/>
            </w:tcMar>
            <w:vAlign w:val="center"/>
          </w:tcPr>
          <w:p w:rsidR="002F5C61" w:rsidRDefault="002F5C61" w:rsidP="00AB4638">
            <w:pPr>
              <w:pStyle w:val="Standard"/>
              <w:spacing w:line="1" w:lineRule="atLeast"/>
              <w:ind w:hanging="2"/>
            </w:pPr>
            <w:r>
              <w:rPr>
                <w:rFonts w:ascii="標楷體" w:hAnsi="標楷體" w:cs="細明體"/>
                <w:b/>
                <w:color w:val="0D0D0D"/>
                <w:sz w:val="24"/>
              </w:rPr>
              <w:t>檢舉人/被行為人/法定代理人簽名或蓋章：</w:t>
            </w:r>
          </w:p>
        </w:tc>
        <w:tc>
          <w:tcPr>
            <w:tcW w:w="3227" w:type="dxa"/>
            <w:gridSpan w:val="4"/>
            <w:tcBorders>
              <w:top w:val="single" w:sz="6" w:space="0" w:color="000000"/>
              <w:bottom w:val="single" w:sz="6" w:space="0" w:color="000000"/>
              <w:right w:val="single" w:sz="12" w:space="0" w:color="000000"/>
            </w:tcBorders>
            <w:shd w:val="clear" w:color="auto" w:fill="auto"/>
            <w:tcMar>
              <w:top w:w="0" w:type="dxa"/>
              <w:left w:w="108" w:type="dxa"/>
              <w:bottom w:w="0" w:type="dxa"/>
              <w:right w:w="108" w:type="dxa"/>
            </w:tcMar>
            <w:vAlign w:val="center"/>
          </w:tcPr>
          <w:p w:rsidR="002F5C61" w:rsidRDefault="002F5C61" w:rsidP="00AB4638">
            <w:pPr>
              <w:pStyle w:val="Standard"/>
              <w:spacing w:line="1" w:lineRule="atLeast"/>
              <w:ind w:left="-2"/>
            </w:pPr>
            <w:r>
              <w:rPr>
                <w:rFonts w:ascii="標楷體" w:hAnsi="標楷體" w:cs="細明體"/>
                <w:b/>
                <w:color w:val="0D0D0D"/>
                <w:sz w:val="24"/>
              </w:rPr>
              <w:t>提出日期： 　年 　月 　日</w:t>
            </w:r>
          </w:p>
        </w:tc>
      </w:tr>
      <w:tr w:rsidR="002F5C61" w:rsidTr="00AB4638">
        <w:tblPrEx>
          <w:tblCellMar>
            <w:top w:w="0" w:type="dxa"/>
            <w:bottom w:w="0" w:type="dxa"/>
          </w:tblCellMar>
        </w:tblPrEx>
        <w:trPr>
          <w:trHeight w:val="1975"/>
          <w:jc w:val="center"/>
        </w:trPr>
        <w:tc>
          <w:tcPr>
            <w:tcW w:w="567" w:type="dxa"/>
            <w:tcBorders>
              <w:top w:val="single" w:sz="6" w:space="0" w:color="000000"/>
              <w:left w:val="single" w:sz="12" w:space="0" w:color="000000"/>
              <w:bottom w:val="single" w:sz="12" w:space="0" w:color="000000"/>
              <w:right w:val="single" w:sz="4" w:space="0" w:color="000000"/>
            </w:tcBorders>
            <w:shd w:val="clear" w:color="auto" w:fill="auto"/>
            <w:tcMar>
              <w:top w:w="0" w:type="dxa"/>
              <w:left w:w="108" w:type="dxa"/>
              <w:bottom w:w="0" w:type="dxa"/>
              <w:right w:w="108" w:type="dxa"/>
            </w:tcMar>
            <w:vAlign w:val="center"/>
          </w:tcPr>
          <w:p w:rsidR="002F5C61" w:rsidRDefault="002F5C61" w:rsidP="00AB4638">
            <w:pPr>
              <w:pStyle w:val="Standard"/>
              <w:spacing w:line="1" w:lineRule="atLeast"/>
              <w:ind w:hanging="2"/>
            </w:pPr>
            <w:r>
              <w:rPr>
                <w:rFonts w:ascii="標楷體" w:hAnsi="標楷體" w:cs="細明體"/>
                <w:b/>
                <w:color w:val="0D0D0D"/>
                <w:sz w:val="24"/>
              </w:rPr>
              <w:t>備</w:t>
            </w:r>
          </w:p>
          <w:p w:rsidR="002F5C61" w:rsidRDefault="002F5C61" w:rsidP="00AB4638">
            <w:pPr>
              <w:pStyle w:val="Standard"/>
              <w:spacing w:line="1" w:lineRule="atLeast"/>
              <w:ind w:hanging="2"/>
            </w:pPr>
            <w:r>
              <w:rPr>
                <w:rFonts w:ascii="標楷體" w:hAnsi="標楷體" w:cs="細明體"/>
                <w:b/>
                <w:color w:val="0D0D0D"/>
                <w:sz w:val="24"/>
              </w:rPr>
              <w:t>註</w:t>
            </w:r>
          </w:p>
        </w:tc>
        <w:tc>
          <w:tcPr>
            <w:tcW w:w="9923" w:type="dxa"/>
            <w:gridSpan w:val="9"/>
            <w:tcBorders>
              <w:top w:val="single" w:sz="6" w:space="0" w:color="000000"/>
              <w:left w:val="single" w:sz="4" w:space="0" w:color="000000"/>
              <w:bottom w:val="single" w:sz="12" w:space="0" w:color="000000"/>
              <w:right w:val="single" w:sz="12" w:space="0" w:color="000000"/>
            </w:tcBorders>
            <w:shd w:val="clear" w:color="auto" w:fill="auto"/>
            <w:tcMar>
              <w:top w:w="0" w:type="dxa"/>
              <w:left w:w="108" w:type="dxa"/>
              <w:bottom w:w="0" w:type="dxa"/>
              <w:right w:w="108" w:type="dxa"/>
            </w:tcMar>
          </w:tcPr>
          <w:p w:rsidR="002F5C61" w:rsidRDefault="002F5C61" w:rsidP="002F5C61">
            <w:pPr>
              <w:pStyle w:val="af5"/>
              <w:widowControl/>
              <w:numPr>
                <w:ilvl w:val="0"/>
                <w:numId w:val="35"/>
              </w:numPr>
              <w:suppressAutoHyphens/>
              <w:wordWrap w:val="0"/>
              <w:overflowPunct w:val="0"/>
              <w:autoSpaceDE w:val="0"/>
              <w:autoSpaceDN w:val="0"/>
              <w:spacing w:after="30" w:line="247" w:lineRule="auto"/>
              <w:ind w:leftChars="0"/>
              <w:jc w:val="both"/>
            </w:pPr>
            <w:r>
              <w:rPr>
                <w:color w:val="000000"/>
              </w:rPr>
              <w:t>防制準則第</w:t>
            </w:r>
            <w:r>
              <w:rPr>
                <w:color w:val="000000"/>
              </w:rPr>
              <w:t>26</w:t>
            </w:r>
            <w:r>
              <w:rPr>
                <w:color w:val="000000"/>
              </w:rPr>
              <w:t>條：檢舉人不服不受理決定者，於收受不受理決定之次日起三十日內，得填具陳情書向學校所屬主管機關陳情；陳情，同一事件以一次為限。</w:t>
            </w:r>
          </w:p>
          <w:p w:rsidR="002F5C61" w:rsidRDefault="002F5C61" w:rsidP="002F5C61">
            <w:pPr>
              <w:pStyle w:val="af5"/>
              <w:widowControl/>
              <w:numPr>
                <w:ilvl w:val="0"/>
                <w:numId w:val="35"/>
              </w:numPr>
              <w:suppressAutoHyphens/>
              <w:wordWrap w:val="0"/>
              <w:overflowPunct w:val="0"/>
              <w:autoSpaceDE w:val="0"/>
              <w:autoSpaceDN w:val="0"/>
              <w:spacing w:after="30" w:line="247" w:lineRule="auto"/>
              <w:ind w:leftChars="0"/>
              <w:jc w:val="both"/>
            </w:pPr>
            <w:r>
              <w:rPr>
                <w:color w:val="000000"/>
              </w:rPr>
              <w:t>防制準則第</w:t>
            </w:r>
            <w:r>
              <w:rPr>
                <w:color w:val="000000"/>
              </w:rPr>
              <w:t>49</w:t>
            </w:r>
            <w:r>
              <w:rPr>
                <w:color w:val="000000"/>
              </w:rPr>
              <w:t>條：被行為人、其法定代理人或實際照顧者，不服學校之終局實體處理者，於收受終局實體處理之次日起</w:t>
            </w:r>
            <w:r>
              <w:rPr>
                <w:color w:val="000000"/>
              </w:rPr>
              <w:t>30</w:t>
            </w:r>
            <w:r>
              <w:rPr>
                <w:color w:val="000000"/>
              </w:rPr>
              <w:t>日內，得填具陳情書向學校所屬主管機關陳情；陳情，同一事件以一次為限。</w:t>
            </w:r>
          </w:p>
        </w:tc>
      </w:tr>
    </w:tbl>
    <w:p w:rsidR="002F5C61" w:rsidRPr="00AB4638" w:rsidRDefault="002F5C61" w:rsidP="00AB4638">
      <w:pPr>
        <w:pStyle w:val="Standard"/>
        <w:rPr>
          <w:rFonts w:hint="eastAsia"/>
        </w:rPr>
      </w:pPr>
      <w:r>
        <w:rPr>
          <w:rFonts w:ascii="標楷體" w:hAnsi="標楷體" w:cs="細明體"/>
          <w:b/>
          <w:color w:val="0D0D0D"/>
          <w:szCs w:val="28"/>
        </w:rPr>
        <w:t>受理人員簽章：</w:t>
      </w:r>
    </w:p>
    <w:p w:rsidR="002F5C61" w:rsidRPr="002070A2" w:rsidRDefault="002F5C61" w:rsidP="002070A2">
      <w:pPr>
        <w:pStyle w:val="ab"/>
        <w:rPr>
          <w:rFonts w:ascii="標楷體" w:eastAsia="標楷體" w:hAnsi="標楷體"/>
          <w:b/>
          <w:sz w:val="30"/>
          <w:szCs w:val="30"/>
        </w:rPr>
      </w:pPr>
      <w:r w:rsidRPr="002070A2">
        <w:rPr>
          <w:rFonts w:ascii="標楷體" w:eastAsia="標楷體" w:hAnsi="標楷體" w:hint="eastAsia"/>
          <w:b/>
          <w:sz w:val="30"/>
          <w:szCs w:val="30"/>
        </w:rPr>
        <w:lastRenderedPageBreak/>
        <w:t>附件3調和或調查程序說明書</w:t>
      </w:r>
    </w:p>
    <w:p w:rsidR="002F5C61" w:rsidRDefault="002F5C61" w:rsidP="002F5C61">
      <w:pPr>
        <w:pStyle w:val="Standard"/>
        <w:ind w:firstLine="140"/>
        <w:rPr>
          <w:rFonts w:ascii="標楷體" w:hAnsi="標楷體" w:cs="標楷體"/>
          <w:b/>
          <w:shd w:val="clear" w:color="auto" w:fill="DDDDDD"/>
        </w:rPr>
      </w:pPr>
    </w:p>
    <w:p w:rsidR="002F5C61" w:rsidRDefault="002F5C61" w:rsidP="002F5C61">
      <w:pPr>
        <w:pStyle w:val="Standard"/>
        <w:ind w:left="2" w:hanging="4"/>
        <w:jc w:val="center"/>
        <w:rPr>
          <w:rFonts w:ascii="標楷體" w:hAnsi="標楷體" w:cs="標楷體"/>
          <w:b/>
          <w:sz w:val="36"/>
          <w:szCs w:val="36"/>
        </w:rPr>
      </w:pPr>
      <w:r>
        <w:rPr>
          <w:rFonts w:ascii="標楷體" w:hAnsi="標楷體" w:cs="標楷體"/>
          <w:b/>
          <w:sz w:val="36"/>
          <w:szCs w:val="36"/>
        </w:rPr>
        <w:t>調和或調查程序說明書</w:t>
      </w:r>
    </w:p>
    <w:p w:rsidR="002F5C61" w:rsidRDefault="002F5C61" w:rsidP="002F5C61">
      <w:pPr>
        <w:pStyle w:val="Standard"/>
        <w:ind w:left="1" w:hanging="3"/>
        <w:rPr>
          <w:rFonts w:ascii="標楷體" w:hAnsi="標楷體" w:cs="標楷體"/>
          <w:b/>
          <w:szCs w:val="28"/>
        </w:rPr>
      </w:pPr>
      <w:r>
        <w:rPr>
          <w:rFonts w:ascii="標楷體" w:hAnsi="標楷體" w:cs="標楷體"/>
          <w:b/>
          <w:szCs w:val="28"/>
        </w:rPr>
        <w:t>壹、目的：</w:t>
      </w:r>
    </w:p>
    <w:p w:rsidR="002F5C61" w:rsidRDefault="002F5C61" w:rsidP="002F5C61">
      <w:pPr>
        <w:pStyle w:val="Standard"/>
        <w:ind w:left="1" w:hanging="3"/>
        <w:rPr>
          <w:rFonts w:ascii="標楷體" w:hAnsi="標楷體" w:cs="標楷體"/>
          <w:szCs w:val="28"/>
        </w:rPr>
      </w:pPr>
      <w:r>
        <w:rPr>
          <w:rFonts w:ascii="標楷體" w:hAnsi="標楷體" w:cs="標楷體"/>
          <w:szCs w:val="28"/>
        </w:rPr>
        <w:t xml:space="preserve">    為協助學生處理人際關係，以培養其責任感及自尊尊人之處事態度，減輕雙方不當行為造成之創傷與衝突、促進和解及修復關係，並維護學生身心健康、促進全人發展，完善班級經營，建構友善校園。</w:t>
      </w:r>
    </w:p>
    <w:p w:rsidR="002F5C61" w:rsidRDefault="002F5C61" w:rsidP="002F5C61">
      <w:pPr>
        <w:pStyle w:val="Standard"/>
        <w:ind w:left="1" w:hanging="3"/>
        <w:rPr>
          <w:rFonts w:ascii="標楷體" w:hAnsi="標楷體" w:cs="標楷體"/>
          <w:b/>
          <w:szCs w:val="28"/>
        </w:rPr>
      </w:pPr>
      <w:r>
        <w:rPr>
          <w:rFonts w:ascii="標楷體" w:hAnsi="標楷體" w:cs="標楷體"/>
          <w:b/>
          <w:szCs w:val="28"/>
        </w:rPr>
        <w:t>貳、說明：</w:t>
      </w:r>
    </w:p>
    <w:p w:rsidR="002F5C61" w:rsidRDefault="002F5C61" w:rsidP="002F5C61">
      <w:pPr>
        <w:pStyle w:val="Standard"/>
        <w:ind w:left="1" w:firstLine="280"/>
        <w:rPr>
          <w:rFonts w:ascii="標楷體" w:hAnsi="標楷體" w:cs="標楷體"/>
          <w:b/>
          <w:szCs w:val="28"/>
        </w:rPr>
      </w:pPr>
      <w:r>
        <w:rPr>
          <w:rFonts w:ascii="標楷體" w:hAnsi="標楷體" w:cs="標楷體"/>
          <w:b/>
          <w:szCs w:val="28"/>
        </w:rPr>
        <w:t>一、調和或調查處理程序：</w:t>
      </w:r>
    </w:p>
    <w:p w:rsidR="002F5C61" w:rsidRDefault="002F5C61" w:rsidP="002F5C61">
      <w:pPr>
        <w:pStyle w:val="Standard"/>
        <w:ind w:left="1081" w:hanging="841"/>
      </w:pPr>
      <w:r>
        <w:rPr>
          <w:rFonts w:ascii="標楷體" w:hAnsi="標楷體" w:cs="標楷體"/>
          <w:b/>
          <w:szCs w:val="28"/>
        </w:rPr>
        <w:t>（一）處理小組委員：</w:t>
      </w:r>
      <w:r>
        <w:rPr>
          <w:rFonts w:ascii="標楷體" w:hAnsi="標楷體" w:cs="標楷體"/>
          <w:szCs w:val="28"/>
        </w:rPr>
        <w:t>處理小組委員過半數為外聘委員，外聘委員皆經過受訓，由教育部認可之專業人員，處理過程將秉持中立、公正之立場，調和或調查事件，提供支持及引導，促進雙方對話與相互理解，化解衝突，並研商解決方案，促成和解，修復關係及減少創傷。</w:t>
      </w:r>
    </w:p>
    <w:p w:rsidR="002F5C61" w:rsidRDefault="002F5C61" w:rsidP="002F5C61">
      <w:pPr>
        <w:pStyle w:val="Standard"/>
        <w:ind w:left="1081" w:hanging="841"/>
      </w:pPr>
      <w:r>
        <w:rPr>
          <w:rFonts w:ascii="標楷體" w:hAnsi="標楷體" w:cs="標楷體"/>
          <w:b/>
          <w:szCs w:val="28"/>
        </w:rPr>
        <w:t>（二）調和或調查會議前之個別會談：</w:t>
      </w:r>
      <w:r>
        <w:rPr>
          <w:rFonts w:ascii="標楷體" w:hAnsi="標楷體" w:cs="標楷體"/>
          <w:szCs w:val="28"/>
        </w:rPr>
        <w:t>調和或調查會議進行前，將由處理小組與雙方進行個別會談，確認雙方有無意願進行調和，或直接進行調查</w:t>
      </w:r>
      <w:r>
        <w:rPr>
          <w:rFonts w:ascii="標楷體" w:hAnsi="標楷體" w:cs="標楷體"/>
          <w:color w:val="000000"/>
          <w:szCs w:val="28"/>
        </w:rPr>
        <w:t>。調和</w:t>
      </w:r>
      <w:r>
        <w:rPr>
          <w:rFonts w:ascii="標楷體" w:hAnsi="標楷體" w:cs="標楷體"/>
          <w:szCs w:val="28"/>
        </w:rPr>
        <w:t>會談重點在瞭解雙方意願、感受及需要，期以共同彌補傷害及修復關係。</w:t>
      </w:r>
    </w:p>
    <w:p w:rsidR="002F5C61" w:rsidRDefault="002F5C61" w:rsidP="002F5C61">
      <w:pPr>
        <w:pStyle w:val="Standard"/>
        <w:ind w:left="1" w:firstLine="280"/>
        <w:rPr>
          <w:rFonts w:ascii="標楷體" w:hAnsi="標楷體" w:cs="標楷體"/>
          <w:b/>
          <w:szCs w:val="28"/>
        </w:rPr>
      </w:pPr>
      <w:r>
        <w:rPr>
          <w:rFonts w:ascii="標楷體" w:hAnsi="標楷體" w:cs="標楷體"/>
          <w:b/>
          <w:szCs w:val="28"/>
        </w:rPr>
        <w:t>二、進入調查程序：</w:t>
      </w:r>
    </w:p>
    <w:p w:rsidR="002F5C61" w:rsidRDefault="002F5C61" w:rsidP="002F5C61">
      <w:pPr>
        <w:pStyle w:val="Standard"/>
        <w:ind w:left="1081" w:hanging="841"/>
      </w:pPr>
      <w:r>
        <w:rPr>
          <w:rFonts w:ascii="標楷體" w:hAnsi="標楷體" w:cs="標楷體"/>
          <w:b/>
          <w:szCs w:val="28"/>
        </w:rPr>
        <w:t>（一）啟動調查訪談：</w:t>
      </w:r>
      <w:r>
        <w:rPr>
          <w:rFonts w:ascii="標楷體" w:hAnsi="標楷體" w:cs="標楷體"/>
          <w:szCs w:val="28"/>
        </w:rPr>
        <w:t>指處理小組委員基於中立、公正之立場，進行行政調查，訪談時，學校將全程錄音或錄影；受訪談者不得自行錄音或錄影。</w:t>
      </w:r>
    </w:p>
    <w:p w:rsidR="002F5C61" w:rsidRDefault="002F5C61" w:rsidP="002F5C61">
      <w:pPr>
        <w:pStyle w:val="Standard"/>
        <w:ind w:left="1081" w:hanging="841"/>
      </w:pPr>
      <w:r>
        <w:rPr>
          <w:rFonts w:ascii="標楷體" w:hAnsi="標楷體" w:cs="標楷體"/>
          <w:b/>
          <w:szCs w:val="28"/>
        </w:rPr>
        <w:lastRenderedPageBreak/>
        <w:t>（二）親自出席陳述意見：</w:t>
      </w:r>
      <w:r>
        <w:rPr>
          <w:rFonts w:ascii="標楷體" w:hAnsi="標楷體" w:cs="標楷體"/>
          <w:szCs w:val="28"/>
        </w:rPr>
        <w:t>當事人應配合處理小組之調查，並提供相關文件、資料或陳述意見。接受調查時，行為人應親自出席；當事人為未成年者，接受調查時得由法定代理人、實際照顧者或受其委託之人員陪同。</w:t>
      </w:r>
    </w:p>
    <w:p w:rsidR="002F5C61" w:rsidRDefault="002F5C61" w:rsidP="002F5C61">
      <w:pPr>
        <w:pStyle w:val="Standard"/>
        <w:ind w:left="1081" w:hanging="841"/>
      </w:pPr>
      <w:r>
        <w:rPr>
          <w:rFonts w:ascii="標楷體" w:hAnsi="標楷體" w:cs="標楷體"/>
          <w:b/>
          <w:szCs w:val="28"/>
        </w:rPr>
        <w:t>（三）保密原則：</w:t>
      </w:r>
      <w:r>
        <w:rPr>
          <w:rFonts w:ascii="標楷體" w:hAnsi="標楷體" w:cs="標楷體"/>
          <w:szCs w:val="28"/>
        </w:rPr>
        <w:t>處理小組進行調查，而請學生接受訪談時，應以保密方式為之。學校及處理小組就當事人、檢舉人或協助調查之人之姓名及其他足以辨識身分之資料，應予保密。但基於調查之必要或公共利益之考量者，不在此限。</w:t>
      </w:r>
    </w:p>
    <w:p w:rsidR="002F5C61" w:rsidRDefault="002F5C61" w:rsidP="002F5C61">
      <w:pPr>
        <w:pStyle w:val="Standard"/>
        <w:ind w:left="1081" w:hanging="841"/>
      </w:pPr>
      <w:r>
        <w:rPr>
          <w:rFonts w:ascii="標楷體" w:hAnsi="標楷體" w:cs="標楷體"/>
          <w:b/>
          <w:szCs w:val="28"/>
        </w:rPr>
        <w:t>（四）調查結果：</w:t>
      </w:r>
      <w:r>
        <w:rPr>
          <w:rFonts w:ascii="標楷體" w:hAnsi="標楷體" w:cs="標楷體"/>
          <w:szCs w:val="28"/>
        </w:rPr>
        <w:t>經訪談與物證蒐集後，將相關證據做成調查報告，以確認霸凌是否成立，並建議學校後續輔導管教與懲處措施。</w:t>
      </w:r>
    </w:p>
    <w:p w:rsidR="002F5C61" w:rsidRDefault="002F5C61" w:rsidP="002F5C61">
      <w:pPr>
        <w:pStyle w:val="Standard"/>
        <w:ind w:left="1" w:firstLine="280"/>
        <w:rPr>
          <w:rFonts w:ascii="標楷體" w:hAnsi="標楷體" w:cs="標楷體"/>
          <w:b/>
          <w:szCs w:val="28"/>
        </w:rPr>
      </w:pPr>
      <w:r>
        <w:rPr>
          <w:rFonts w:ascii="標楷體" w:hAnsi="標楷體" w:cs="標楷體"/>
          <w:b/>
          <w:szCs w:val="28"/>
        </w:rPr>
        <w:t>三、進入調和程序：</w:t>
      </w:r>
    </w:p>
    <w:p w:rsidR="002F5C61" w:rsidRDefault="002F5C61" w:rsidP="002F5C61">
      <w:pPr>
        <w:pStyle w:val="Standard"/>
        <w:ind w:left="1081" w:hanging="841"/>
      </w:pPr>
      <w:r>
        <w:rPr>
          <w:rFonts w:ascii="標楷體" w:hAnsi="標楷體" w:cs="標楷體"/>
          <w:b/>
          <w:szCs w:val="28"/>
        </w:rPr>
        <w:t>（一）調和定義：</w:t>
      </w:r>
      <w:r>
        <w:rPr>
          <w:rFonts w:ascii="標楷體" w:hAnsi="標楷體" w:cs="標楷體"/>
          <w:szCs w:val="28"/>
        </w:rPr>
        <w:t>指處理小組委員基於中立、公正之立場，在雙方當事人、其法定代理人或實際照顧者均同意之前提下，善用修復式正義或其他教育輔導策略，提供支持及引導，促進雙方對話與相互理解，化解衝突，並研商解決方案，修復關係及減少創傷。</w:t>
      </w:r>
    </w:p>
    <w:p w:rsidR="002F5C61" w:rsidRDefault="002F5C61" w:rsidP="002F5C61">
      <w:pPr>
        <w:pStyle w:val="Standard"/>
        <w:ind w:left="1081" w:hanging="841"/>
      </w:pPr>
      <w:r>
        <w:rPr>
          <w:rFonts w:ascii="標楷體" w:hAnsi="標楷體" w:cs="標楷體"/>
          <w:b/>
          <w:szCs w:val="28"/>
        </w:rPr>
        <w:t>（二）調和會議：</w:t>
      </w:r>
      <w:r>
        <w:rPr>
          <w:rFonts w:ascii="標楷體" w:hAnsi="標楷體" w:cs="標楷體"/>
          <w:szCs w:val="28"/>
        </w:rPr>
        <w:t>調和會議進行過程，雙方以說明感受、需求及期望為主，並應尊重對方發言。</w:t>
      </w:r>
      <w:bookmarkStart w:id="0" w:name="_heading=h.3dy6vkm"/>
    </w:p>
    <w:p w:rsidR="002F5C61" w:rsidRDefault="002F5C61" w:rsidP="002F5C61">
      <w:pPr>
        <w:pStyle w:val="Standard"/>
        <w:ind w:left="1081" w:hanging="841"/>
      </w:pPr>
      <w:r>
        <w:rPr>
          <w:rFonts w:ascii="標楷體" w:hAnsi="標楷體" w:cs="標楷體"/>
          <w:b/>
          <w:szCs w:val="28"/>
        </w:rPr>
        <w:t>（三）調和結果：</w:t>
      </w:r>
      <w:r>
        <w:rPr>
          <w:rFonts w:ascii="標楷體" w:hAnsi="標楷體" w:cs="標楷體"/>
          <w:szCs w:val="28"/>
        </w:rPr>
        <w:t>成立後協議內容將做成調和報告，為確保調和協議學生權益之公正性及雙方當事人在學校後續之輔導與管教作為，調和協議將做成調和報告送學校防制小組審議。調和程序為一個月，逾期未有共識則調和不成立，由處理小組進入調查，如有意願繼續調和，使得繼續調和程序。</w:t>
      </w:r>
    </w:p>
    <w:p w:rsidR="002F5C61" w:rsidRDefault="002F5C61" w:rsidP="002F5C61">
      <w:pPr>
        <w:pStyle w:val="Standard"/>
        <w:ind w:left="1" w:firstLine="280"/>
        <w:rPr>
          <w:rFonts w:ascii="標楷體" w:hAnsi="標楷體" w:cs="標楷體"/>
          <w:b/>
          <w:szCs w:val="28"/>
        </w:rPr>
      </w:pPr>
      <w:r>
        <w:rPr>
          <w:rFonts w:ascii="標楷體" w:hAnsi="標楷體" w:cs="標楷體"/>
          <w:b/>
          <w:szCs w:val="28"/>
        </w:rPr>
        <w:t>三、調和原則：</w:t>
      </w:r>
    </w:p>
    <w:p w:rsidR="002F5C61" w:rsidRDefault="002F5C61" w:rsidP="002F5C61">
      <w:pPr>
        <w:pStyle w:val="Standard"/>
        <w:ind w:left="1081" w:hanging="841"/>
      </w:pPr>
      <w:r>
        <w:rPr>
          <w:rFonts w:ascii="標楷體" w:hAnsi="標楷體" w:cs="標楷體"/>
          <w:b/>
          <w:szCs w:val="28"/>
        </w:rPr>
        <w:lastRenderedPageBreak/>
        <w:t>（一）尊重當事人意願：</w:t>
      </w:r>
      <w:r>
        <w:rPr>
          <w:rFonts w:ascii="標楷體" w:hAnsi="標楷體" w:cs="標楷體"/>
          <w:szCs w:val="28"/>
        </w:rPr>
        <w:t>調和程序遵循當事人意願，如果不願意調和或調和不成立，案件應停止調和並進行調查，處理程序進入調查階段後如欲再進行調和，亦可向學校提出調和程序。</w:t>
      </w:r>
    </w:p>
    <w:p w:rsidR="002F5C61" w:rsidRDefault="002F5C61" w:rsidP="002F5C61">
      <w:pPr>
        <w:pStyle w:val="Standard"/>
        <w:ind w:left="1081" w:hanging="841"/>
      </w:pPr>
      <w:r>
        <w:rPr>
          <w:rFonts w:ascii="標楷體" w:hAnsi="標楷體" w:cs="標楷體"/>
          <w:b/>
          <w:szCs w:val="28"/>
        </w:rPr>
        <w:t>（二）重視雙方感受與關係修復：</w:t>
      </w:r>
      <w:r>
        <w:rPr>
          <w:rFonts w:ascii="標楷體" w:hAnsi="標楷體" w:cs="標楷體"/>
          <w:szCs w:val="28"/>
        </w:rPr>
        <w:t>調和過程雙方以說明感受、需求及期望為主，並應尊重對方發言，不得有人身攻擊之言詞。</w:t>
      </w:r>
    </w:p>
    <w:p w:rsidR="002F5C61" w:rsidRDefault="002F5C61" w:rsidP="002F5C61">
      <w:pPr>
        <w:pStyle w:val="Standard"/>
        <w:ind w:left="1081" w:hanging="841"/>
      </w:pPr>
      <w:r>
        <w:rPr>
          <w:rFonts w:ascii="標楷體" w:hAnsi="標楷體" w:cs="標楷體"/>
          <w:b/>
          <w:szCs w:val="28"/>
        </w:rPr>
        <w:t>（三）自由陳述表達</w:t>
      </w:r>
      <w:r>
        <w:rPr>
          <w:rFonts w:ascii="標楷體" w:hAnsi="標楷體" w:cs="標楷體"/>
          <w:szCs w:val="28"/>
        </w:rPr>
        <w:t>：如調和不成立，於調和過程相關陳述或讓步，均不採為調查報告之基礎，不會影響後續調查程序，也不會列入調查之依據。</w:t>
      </w:r>
    </w:p>
    <w:p w:rsidR="002F5C61" w:rsidRDefault="002F5C61" w:rsidP="002F5C61">
      <w:pPr>
        <w:pStyle w:val="Standard"/>
        <w:ind w:left="1081" w:hanging="841"/>
      </w:pPr>
      <w:r>
        <w:rPr>
          <w:rFonts w:ascii="標楷體" w:hAnsi="標楷體" w:cs="標楷體"/>
          <w:b/>
          <w:szCs w:val="28"/>
        </w:rPr>
        <w:t>（四）保密原則：</w:t>
      </w:r>
      <w:r>
        <w:rPr>
          <w:rFonts w:ascii="標楷體" w:hAnsi="標楷體" w:cs="標楷體"/>
          <w:szCs w:val="28"/>
        </w:rPr>
        <w:t>本案處理過程之相關人員對於當事人在調和過程中的陳述負有保密義務，對雙方都不會有任何不利之影響。</w:t>
      </w:r>
    </w:p>
    <w:p w:rsidR="002F5C61" w:rsidRDefault="002F5C61" w:rsidP="002F5C61">
      <w:pPr>
        <w:pStyle w:val="Standard"/>
        <w:ind w:left="1081" w:hanging="841"/>
      </w:pPr>
      <w:r>
        <w:rPr>
          <w:rFonts w:ascii="標楷體" w:hAnsi="標楷體" w:cs="標楷體"/>
          <w:b/>
          <w:szCs w:val="28"/>
        </w:rPr>
        <w:t>（五）調和權責：</w:t>
      </w:r>
      <w:r>
        <w:rPr>
          <w:rFonts w:ascii="標楷體" w:hAnsi="標楷體" w:cs="標楷體"/>
          <w:szCs w:val="28"/>
        </w:rPr>
        <w:t>事件如涉民事責任，另以調和和解書或其他私人契約方式呈現，非屬本處理小組規範權責。</w:t>
      </w:r>
    </w:p>
    <w:bookmarkEnd w:id="0"/>
    <w:p w:rsidR="002F5C61" w:rsidRDefault="002F5C61" w:rsidP="002F5C61">
      <w:pPr>
        <w:pStyle w:val="Standard"/>
        <w:rPr>
          <w:rFonts w:ascii="標楷體" w:hAnsi="標楷體" w:cs="標楷體"/>
          <w:b/>
          <w:szCs w:val="28"/>
        </w:rPr>
      </w:pPr>
      <w:r>
        <w:rPr>
          <w:rFonts w:ascii="標楷體" w:hAnsi="標楷體" w:cs="標楷體"/>
          <w:b/>
          <w:szCs w:val="28"/>
        </w:rPr>
        <w:t>四、處理程序流程：</w:t>
      </w:r>
    </w:p>
    <w:p w:rsidR="002F5C61" w:rsidRDefault="002F5C61" w:rsidP="002F5C61">
      <w:pPr>
        <w:pStyle w:val="Standard"/>
        <w:rPr>
          <w:rFonts w:ascii="標楷體" w:hAnsi="標楷體" w:cs="標楷體"/>
          <w:b/>
          <w:szCs w:val="28"/>
        </w:rPr>
      </w:pPr>
      <w:r>
        <w:rPr>
          <w:rFonts w:ascii="標楷體" w:hAnsi="標楷體" w:cs="標楷體"/>
          <w:b/>
          <w:noProof/>
          <w:szCs w:val="28"/>
          <w:lang w:bidi="ar-SA"/>
        </w:rPr>
        <w:drawing>
          <wp:anchor distT="0" distB="0" distL="114300" distR="114300" simplePos="0" relativeHeight="251661312" behindDoc="0" locked="0" layoutInCell="1" allowOverlap="1" wp14:anchorId="143F35F0" wp14:editId="580505F6">
            <wp:simplePos x="0" y="0"/>
            <wp:positionH relativeFrom="column">
              <wp:align>center</wp:align>
            </wp:positionH>
            <wp:positionV relativeFrom="paragraph">
              <wp:align>top</wp:align>
            </wp:positionV>
            <wp:extent cx="6120000" cy="2495520"/>
            <wp:effectExtent l="0" t="0" r="0" b="30"/>
            <wp:wrapSquare wrapText="bothSides"/>
            <wp:docPr id="4" name="影像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lum bright="-50000"/>
                      <a:alphaModFix/>
                    </a:blip>
                    <a:srcRect/>
                    <a:stretch>
                      <a:fillRect/>
                    </a:stretch>
                  </pic:blipFill>
                  <pic:spPr>
                    <a:xfrm>
                      <a:off x="0" y="0"/>
                      <a:ext cx="6120000" cy="2495520"/>
                    </a:xfrm>
                    <a:prstGeom prst="rect">
                      <a:avLst/>
                    </a:prstGeom>
                  </pic:spPr>
                </pic:pic>
              </a:graphicData>
            </a:graphic>
          </wp:anchor>
        </w:drawing>
      </w:r>
    </w:p>
    <w:p w:rsidR="002F5C61" w:rsidRDefault="002F5C61" w:rsidP="002F5C61">
      <w:pPr>
        <w:pStyle w:val="Standard"/>
      </w:pPr>
      <w:r>
        <w:rPr>
          <w:noProof/>
          <w:lang w:bidi="ar-SA"/>
        </w:rPr>
        <w:lastRenderedPageBreak/>
        <w:drawing>
          <wp:anchor distT="0" distB="0" distL="114300" distR="114300" simplePos="0" relativeHeight="251662336" behindDoc="0" locked="0" layoutInCell="1" allowOverlap="1" wp14:anchorId="53C29D09" wp14:editId="6C0F46F9">
            <wp:simplePos x="0" y="0"/>
            <wp:positionH relativeFrom="column">
              <wp:align>center</wp:align>
            </wp:positionH>
            <wp:positionV relativeFrom="paragraph">
              <wp:align>top</wp:align>
            </wp:positionV>
            <wp:extent cx="6120000" cy="2714040"/>
            <wp:effectExtent l="0" t="0" r="0" b="0"/>
            <wp:wrapSquare wrapText="bothSides"/>
            <wp:docPr id="2" name="影像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lum bright="-50000"/>
                      <a:alphaModFix/>
                    </a:blip>
                    <a:srcRect/>
                    <a:stretch>
                      <a:fillRect/>
                    </a:stretch>
                  </pic:blipFill>
                  <pic:spPr>
                    <a:xfrm>
                      <a:off x="0" y="0"/>
                      <a:ext cx="6120000" cy="2714040"/>
                    </a:xfrm>
                    <a:prstGeom prst="rect">
                      <a:avLst/>
                    </a:prstGeom>
                  </pic:spPr>
                </pic:pic>
              </a:graphicData>
            </a:graphic>
          </wp:anchor>
        </w:drawing>
      </w:r>
    </w:p>
    <w:p w:rsidR="002F5C61" w:rsidRDefault="002F5C61" w:rsidP="002F5C61">
      <w:pPr>
        <w:pStyle w:val="Standard"/>
      </w:pPr>
    </w:p>
    <w:p w:rsidR="002F5C61" w:rsidRDefault="002F5C61" w:rsidP="002F5C61">
      <w:pPr>
        <w:pStyle w:val="Standard"/>
      </w:pPr>
    </w:p>
    <w:p w:rsidR="002F5C61" w:rsidRDefault="002F5C61" w:rsidP="002F5C61">
      <w:pPr>
        <w:pStyle w:val="ab"/>
        <w:spacing w:line="500" w:lineRule="exact"/>
        <w:jc w:val="both"/>
        <w:rPr>
          <w:rFonts w:ascii="標楷體" w:eastAsia="標楷體" w:hAnsi="標楷體" w:hint="eastAsia"/>
          <w:sz w:val="28"/>
          <w:szCs w:val="26"/>
        </w:rPr>
      </w:pPr>
    </w:p>
    <w:p w:rsidR="00AB4638" w:rsidRDefault="00AB4638">
      <w:pPr>
        <w:widowControl/>
        <w:rPr>
          <w:rFonts w:ascii="標楷體" w:eastAsia="標楷體" w:hAnsi="標楷體"/>
          <w:b/>
          <w:sz w:val="30"/>
          <w:szCs w:val="30"/>
        </w:rPr>
      </w:pPr>
      <w:r>
        <w:rPr>
          <w:rFonts w:ascii="標楷體" w:eastAsia="標楷體" w:hAnsi="標楷體"/>
          <w:b/>
          <w:sz w:val="30"/>
          <w:szCs w:val="30"/>
        </w:rPr>
        <w:br w:type="page"/>
      </w:r>
    </w:p>
    <w:p w:rsidR="002F5C61" w:rsidRPr="002070A2" w:rsidRDefault="002F5C61" w:rsidP="002070A2">
      <w:pPr>
        <w:pStyle w:val="ab"/>
        <w:rPr>
          <w:rFonts w:ascii="標楷體" w:eastAsia="標楷體" w:hAnsi="標楷體"/>
          <w:b/>
          <w:sz w:val="30"/>
          <w:szCs w:val="30"/>
        </w:rPr>
      </w:pPr>
      <w:r w:rsidRPr="002070A2">
        <w:rPr>
          <w:rFonts w:ascii="標楷體" w:eastAsia="標楷體" w:hAnsi="標楷體" w:hint="eastAsia"/>
          <w:b/>
          <w:sz w:val="30"/>
          <w:szCs w:val="30"/>
        </w:rPr>
        <w:lastRenderedPageBreak/>
        <w:t>附件3-1-1調和意願書</w:t>
      </w:r>
    </w:p>
    <w:p w:rsidR="002F5C61" w:rsidRDefault="002F5C61" w:rsidP="002F5C61">
      <w:pPr>
        <w:pStyle w:val="Standard"/>
        <w:spacing w:after="120"/>
        <w:ind w:left="2" w:hanging="4"/>
        <w:jc w:val="center"/>
      </w:pPr>
    </w:p>
    <w:p w:rsidR="002F5C61" w:rsidRDefault="002F5C61" w:rsidP="002F5C61">
      <w:pPr>
        <w:pStyle w:val="Standard"/>
        <w:spacing w:after="120"/>
        <w:ind w:left="2" w:hanging="4"/>
        <w:jc w:val="center"/>
      </w:pPr>
      <w:r>
        <w:rPr>
          <w:rFonts w:ascii="標楷體" w:hAnsi="標楷體" w:cs="標楷體"/>
          <w:b/>
          <w:sz w:val="36"/>
          <w:szCs w:val="36"/>
        </w:rPr>
        <w:t>(行為人)調和意願書</w:t>
      </w:r>
    </w:p>
    <w:p w:rsidR="002F5C61" w:rsidRDefault="002F5C61" w:rsidP="002F5C61">
      <w:pPr>
        <w:pStyle w:val="Standard"/>
        <w:ind w:left="1" w:hanging="3"/>
        <w:rPr>
          <w:rFonts w:ascii="標楷體" w:hAnsi="標楷體" w:cs="標楷體"/>
          <w:szCs w:val="28"/>
        </w:rPr>
      </w:pPr>
    </w:p>
    <w:p w:rsidR="002F5C61" w:rsidRDefault="002F5C61" w:rsidP="002F5C61">
      <w:pPr>
        <w:pStyle w:val="Standard"/>
        <w:ind w:left="1" w:hanging="3"/>
      </w:pPr>
      <w:r>
        <w:rPr>
          <w:rFonts w:ascii="標楷體" w:hAnsi="標楷體" w:cs="標楷體"/>
          <w:sz w:val="32"/>
          <w:szCs w:val="32"/>
        </w:rPr>
        <w:t xml:space="preserve">    為協助學生處理人際關係，避免造成雙方的創傷與衝突、促進和解及修復關係，並維護學生身心健康。經由本校處理小組委員與您會談後，您也大致瞭解調和程序的目的及用意，若您願意進行調和程序，請勾選。</w:t>
      </w:r>
    </w:p>
    <w:p w:rsidR="002F5C61" w:rsidRDefault="002F5C61" w:rsidP="002F5C61">
      <w:pPr>
        <w:pStyle w:val="Standard"/>
        <w:ind w:left="1" w:hanging="3"/>
        <w:rPr>
          <w:rFonts w:ascii="標楷體" w:hAnsi="標楷體" w:cs="標楷體"/>
          <w:sz w:val="32"/>
          <w:szCs w:val="32"/>
        </w:rPr>
      </w:pPr>
    </w:p>
    <w:p w:rsidR="002F5C61" w:rsidRDefault="002F5C61" w:rsidP="002F5C61">
      <w:pPr>
        <w:pStyle w:val="Standard"/>
        <w:ind w:left="1" w:hanging="3"/>
        <w:rPr>
          <w:rFonts w:ascii="標楷體" w:hAnsi="標楷體" w:cs="標楷體"/>
          <w:sz w:val="32"/>
          <w:szCs w:val="32"/>
        </w:rPr>
      </w:pPr>
    </w:p>
    <w:p w:rsidR="002F5C61" w:rsidRDefault="002F5C61" w:rsidP="002F5C61">
      <w:pPr>
        <w:pStyle w:val="Standard"/>
        <w:ind w:left="1" w:hanging="3"/>
      </w:pPr>
      <w:r>
        <w:rPr>
          <w:rFonts w:ascii="標楷體" w:hAnsi="標楷體" w:cs="標楷體"/>
          <w:sz w:val="32"/>
          <w:szCs w:val="32"/>
        </w:rPr>
        <w:t>本人對進行調和程序</w:t>
      </w:r>
    </w:p>
    <w:p w:rsidR="002F5C61" w:rsidRDefault="002F5C61" w:rsidP="002F5C61">
      <w:pPr>
        <w:pStyle w:val="Standard"/>
        <w:ind w:left="1" w:hanging="3"/>
      </w:pPr>
      <w:r>
        <w:rPr>
          <w:rFonts w:ascii="標楷體" w:hAnsi="標楷體" w:cs="標楷體"/>
          <w:sz w:val="32"/>
          <w:szCs w:val="32"/>
        </w:rPr>
        <w:t>□同意</w:t>
      </w:r>
    </w:p>
    <w:p w:rsidR="002F5C61" w:rsidRDefault="002F5C61" w:rsidP="002F5C61">
      <w:pPr>
        <w:pStyle w:val="Standard"/>
        <w:ind w:left="1" w:hanging="3"/>
      </w:pPr>
      <w:r>
        <w:rPr>
          <w:rFonts w:ascii="標楷體" w:hAnsi="標楷體" w:cs="標楷體"/>
          <w:sz w:val="32"/>
          <w:szCs w:val="32"/>
        </w:rPr>
        <w:t>□不同意</w:t>
      </w:r>
    </w:p>
    <w:p w:rsidR="002F5C61" w:rsidRDefault="002F5C61" w:rsidP="002F5C61">
      <w:pPr>
        <w:pStyle w:val="Standard"/>
        <w:ind w:left="1" w:hanging="3"/>
        <w:rPr>
          <w:rFonts w:ascii="標楷體" w:hAnsi="標楷體" w:cs="標楷體"/>
          <w:sz w:val="32"/>
          <w:szCs w:val="32"/>
        </w:rPr>
      </w:pPr>
    </w:p>
    <w:p w:rsidR="002F5C61" w:rsidRDefault="002F5C61" w:rsidP="002F5C61">
      <w:pPr>
        <w:pStyle w:val="Standard"/>
        <w:ind w:left="1" w:hanging="3"/>
      </w:pPr>
      <w:r>
        <w:rPr>
          <w:rFonts w:ascii="標楷體" w:hAnsi="標楷體" w:cs="標楷體"/>
          <w:sz w:val="32"/>
          <w:szCs w:val="32"/>
        </w:rPr>
        <w:t>當事人簽名：</w:t>
      </w:r>
    </w:p>
    <w:p w:rsidR="002F5C61" w:rsidRDefault="002F5C61" w:rsidP="002F5C61">
      <w:pPr>
        <w:pStyle w:val="Standard"/>
        <w:ind w:left="1" w:hanging="3"/>
      </w:pPr>
      <w:r>
        <w:rPr>
          <w:rFonts w:ascii="標楷體" w:hAnsi="標楷體" w:cs="標楷體"/>
          <w:sz w:val="32"/>
          <w:szCs w:val="32"/>
        </w:rPr>
        <w:t>法定代理人或實際照顧者：</w:t>
      </w:r>
    </w:p>
    <w:p w:rsidR="002F5C61" w:rsidRDefault="002F5C61" w:rsidP="002F5C61">
      <w:pPr>
        <w:pStyle w:val="Standard"/>
        <w:ind w:left="1" w:hanging="3"/>
      </w:pPr>
      <w:r>
        <w:rPr>
          <w:rFonts w:ascii="標楷體" w:hAnsi="標楷體" w:cs="標楷體"/>
          <w:sz w:val="32"/>
          <w:szCs w:val="32"/>
        </w:rPr>
        <w:t>與當事人關係：</w:t>
      </w:r>
    </w:p>
    <w:p w:rsidR="002F5C61" w:rsidRDefault="002F5C61" w:rsidP="002F5C61">
      <w:pPr>
        <w:pStyle w:val="Standard"/>
        <w:ind w:left="1" w:hanging="3"/>
      </w:pPr>
      <w:r>
        <w:rPr>
          <w:rFonts w:ascii="標楷體" w:hAnsi="標楷體" w:cs="標楷體"/>
          <w:sz w:val="32"/>
          <w:szCs w:val="32"/>
        </w:rPr>
        <w:t>連絡電話(請務必記載以便聯絡)：</w:t>
      </w:r>
    </w:p>
    <w:p w:rsidR="002F5C61" w:rsidRDefault="002F5C61" w:rsidP="002F5C61">
      <w:pPr>
        <w:pStyle w:val="Standard"/>
        <w:ind w:left="1" w:hanging="3"/>
        <w:rPr>
          <w:rFonts w:ascii="標楷體" w:hAnsi="標楷體" w:cs="標楷體"/>
          <w:sz w:val="32"/>
          <w:szCs w:val="32"/>
        </w:rPr>
      </w:pPr>
    </w:p>
    <w:p w:rsidR="002F5C61" w:rsidRDefault="002F5C61" w:rsidP="002F5C61">
      <w:pPr>
        <w:pStyle w:val="Standard"/>
        <w:ind w:left="1" w:hanging="3"/>
        <w:rPr>
          <w:rFonts w:ascii="標楷體" w:hAnsi="標楷體" w:cs="標楷體"/>
          <w:sz w:val="32"/>
          <w:szCs w:val="32"/>
        </w:rPr>
      </w:pPr>
    </w:p>
    <w:p w:rsidR="002F5C61" w:rsidRDefault="002F5C61" w:rsidP="002F5C61">
      <w:pPr>
        <w:pStyle w:val="Standard"/>
        <w:ind w:left="1" w:hanging="3"/>
        <w:jc w:val="center"/>
      </w:pPr>
      <w:r>
        <w:rPr>
          <w:rFonts w:ascii="標楷體" w:hAnsi="標楷體" w:cs="標楷體"/>
          <w:sz w:val="32"/>
          <w:szCs w:val="32"/>
        </w:rPr>
        <w:t>中 華 民 國      年      月      日</w:t>
      </w:r>
    </w:p>
    <w:p w:rsidR="002F5C61" w:rsidRDefault="002F5C61" w:rsidP="002F5C61">
      <w:pPr>
        <w:pStyle w:val="Standard"/>
        <w:ind w:firstLine="280"/>
        <w:rPr>
          <w:rFonts w:ascii="標楷體" w:hAnsi="標楷體" w:cs="標楷體"/>
        </w:rPr>
      </w:pPr>
    </w:p>
    <w:p w:rsidR="002F5C61" w:rsidRDefault="002F5C61" w:rsidP="002F5C61">
      <w:pPr>
        <w:pStyle w:val="Standard"/>
        <w:rPr>
          <w:rFonts w:ascii="標楷體" w:hAnsi="標楷體" w:cs="標楷體"/>
          <w:szCs w:val="28"/>
        </w:rPr>
      </w:pPr>
    </w:p>
    <w:p w:rsidR="002F5C61" w:rsidRDefault="002F5C61" w:rsidP="002F5C61">
      <w:pPr>
        <w:pStyle w:val="Standard"/>
        <w:spacing w:after="120"/>
        <w:ind w:left="2" w:hanging="4"/>
        <w:jc w:val="center"/>
      </w:pPr>
      <w:r>
        <w:rPr>
          <w:rFonts w:ascii="標楷體" w:hAnsi="標楷體" w:cs="標楷體"/>
          <w:b/>
          <w:sz w:val="36"/>
          <w:szCs w:val="36"/>
        </w:rPr>
        <w:t>(被行為人)調和意願書</w:t>
      </w:r>
    </w:p>
    <w:p w:rsidR="002F5C61" w:rsidRDefault="002F5C61" w:rsidP="002F5C61">
      <w:pPr>
        <w:pStyle w:val="Standard"/>
        <w:ind w:left="1" w:hanging="3"/>
        <w:jc w:val="center"/>
        <w:rPr>
          <w:rFonts w:ascii="標楷體" w:hAnsi="標楷體" w:cs="標楷體"/>
          <w:szCs w:val="28"/>
        </w:rPr>
      </w:pPr>
    </w:p>
    <w:p w:rsidR="002F5C61" w:rsidRDefault="002F5C61" w:rsidP="002F5C61">
      <w:pPr>
        <w:pStyle w:val="Standard"/>
        <w:ind w:left="1" w:hanging="3"/>
      </w:pPr>
      <w:r>
        <w:rPr>
          <w:rFonts w:ascii="標楷體" w:hAnsi="標楷體" w:cs="標楷體"/>
          <w:sz w:val="32"/>
          <w:szCs w:val="32"/>
        </w:rPr>
        <w:t xml:space="preserve">    為協助學生理性溝通、積極助人及處理人際關係，避免造成雙方的創傷與衝突、促進和解及修復關係。經由本校處理小組委員與您會談後，您也大致瞭解調和程序的目的及用意，若您願意進行調和程序，請勾選。</w:t>
      </w:r>
    </w:p>
    <w:p w:rsidR="002F5C61" w:rsidRDefault="002F5C61" w:rsidP="002F5C61">
      <w:pPr>
        <w:pStyle w:val="Standard"/>
        <w:ind w:left="1" w:hanging="3"/>
        <w:rPr>
          <w:rFonts w:ascii="標楷體" w:hAnsi="標楷體" w:cs="標楷體"/>
          <w:sz w:val="32"/>
          <w:szCs w:val="32"/>
        </w:rPr>
      </w:pPr>
    </w:p>
    <w:p w:rsidR="002F5C61" w:rsidRDefault="002F5C61" w:rsidP="002F5C61">
      <w:pPr>
        <w:pStyle w:val="Standard"/>
        <w:ind w:left="1" w:hanging="3"/>
        <w:rPr>
          <w:rFonts w:ascii="標楷體" w:hAnsi="標楷體" w:cs="標楷體"/>
          <w:sz w:val="32"/>
          <w:szCs w:val="32"/>
        </w:rPr>
      </w:pPr>
    </w:p>
    <w:p w:rsidR="002F5C61" w:rsidRDefault="002F5C61" w:rsidP="002F5C61">
      <w:pPr>
        <w:pStyle w:val="Standard"/>
        <w:ind w:left="1" w:hanging="3"/>
      </w:pPr>
      <w:r>
        <w:rPr>
          <w:rFonts w:ascii="標楷體" w:hAnsi="標楷體" w:cs="標楷體"/>
          <w:sz w:val="32"/>
          <w:szCs w:val="32"/>
        </w:rPr>
        <w:t>本人對進行調和程序</w:t>
      </w:r>
    </w:p>
    <w:p w:rsidR="002F5C61" w:rsidRDefault="002F5C61" w:rsidP="002F5C61">
      <w:pPr>
        <w:pStyle w:val="Standard"/>
        <w:ind w:left="1" w:hanging="3"/>
      </w:pPr>
      <w:r>
        <w:rPr>
          <w:rFonts w:ascii="標楷體" w:hAnsi="標楷體" w:cs="標楷體"/>
          <w:sz w:val="32"/>
          <w:szCs w:val="32"/>
        </w:rPr>
        <w:t>□同意</w:t>
      </w:r>
    </w:p>
    <w:p w:rsidR="002F5C61" w:rsidRDefault="002F5C61" w:rsidP="002F5C61">
      <w:pPr>
        <w:pStyle w:val="Standard"/>
        <w:ind w:left="1" w:hanging="3"/>
      </w:pPr>
      <w:r>
        <w:rPr>
          <w:rFonts w:ascii="標楷體" w:hAnsi="標楷體" w:cs="標楷體"/>
          <w:sz w:val="32"/>
          <w:szCs w:val="32"/>
        </w:rPr>
        <w:t>□不同意</w:t>
      </w:r>
    </w:p>
    <w:p w:rsidR="002F5C61" w:rsidRDefault="002F5C61" w:rsidP="002F5C61">
      <w:pPr>
        <w:pStyle w:val="Standard"/>
        <w:ind w:left="1" w:hanging="3"/>
        <w:rPr>
          <w:rFonts w:ascii="標楷體" w:hAnsi="標楷體" w:cs="標楷體"/>
          <w:sz w:val="32"/>
          <w:szCs w:val="32"/>
        </w:rPr>
      </w:pPr>
    </w:p>
    <w:p w:rsidR="002F5C61" w:rsidRDefault="002F5C61" w:rsidP="002F5C61">
      <w:pPr>
        <w:pStyle w:val="Standard"/>
        <w:ind w:left="1" w:hanging="3"/>
      </w:pPr>
      <w:r>
        <w:rPr>
          <w:rFonts w:ascii="標楷體" w:hAnsi="標楷體" w:cs="標楷體"/>
          <w:sz w:val="32"/>
          <w:szCs w:val="32"/>
        </w:rPr>
        <w:t>當事人簽名：</w:t>
      </w:r>
    </w:p>
    <w:p w:rsidR="002F5C61" w:rsidRDefault="002F5C61" w:rsidP="002F5C61">
      <w:pPr>
        <w:pStyle w:val="Standard"/>
        <w:ind w:left="1" w:hanging="3"/>
      </w:pPr>
      <w:r>
        <w:rPr>
          <w:rFonts w:ascii="標楷體" w:hAnsi="標楷體" w:cs="標楷體"/>
          <w:sz w:val="32"/>
          <w:szCs w:val="32"/>
        </w:rPr>
        <w:t>法定代理人或實際照顧者：</w:t>
      </w:r>
    </w:p>
    <w:p w:rsidR="002F5C61" w:rsidRDefault="002F5C61" w:rsidP="002F5C61">
      <w:pPr>
        <w:pStyle w:val="Standard"/>
        <w:ind w:left="1" w:hanging="3"/>
      </w:pPr>
      <w:r>
        <w:rPr>
          <w:rFonts w:ascii="標楷體" w:hAnsi="標楷體" w:cs="標楷體"/>
          <w:sz w:val="32"/>
          <w:szCs w:val="32"/>
        </w:rPr>
        <w:t>與當事人關係：</w:t>
      </w:r>
    </w:p>
    <w:p w:rsidR="002F5C61" w:rsidRDefault="002F5C61" w:rsidP="002F5C61">
      <w:pPr>
        <w:pStyle w:val="Standard"/>
        <w:ind w:left="1" w:hanging="3"/>
      </w:pPr>
      <w:r>
        <w:rPr>
          <w:rFonts w:ascii="標楷體" w:hAnsi="標楷體" w:cs="標楷體"/>
          <w:sz w:val="32"/>
          <w:szCs w:val="32"/>
        </w:rPr>
        <w:t>連絡電話(請務必記載以便聯絡)：</w:t>
      </w:r>
    </w:p>
    <w:p w:rsidR="002F5C61" w:rsidRDefault="002F5C61" w:rsidP="002F5C61">
      <w:pPr>
        <w:pStyle w:val="Standard"/>
        <w:ind w:left="1" w:hanging="3"/>
        <w:rPr>
          <w:rFonts w:ascii="標楷體" w:hAnsi="標楷體" w:cs="標楷體"/>
          <w:sz w:val="32"/>
          <w:szCs w:val="32"/>
        </w:rPr>
      </w:pPr>
    </w:p>
    <w:p w:rsidR="002F5C61" w:rsidRDefault="002F5C61" w:rsidP="002F5C61">
      <w:pPr>
        <w:pStyle w:val="Standard"/>
        <w:ind w:left="1" w:hanging="3"/>
        <w:rPr>
          <w:rFonts w:ascii="標楷體" w:hAnsi="標楷體" w:cs="標楷體"/>
          <w:sz w:val="32"/>
          <w:szCs w:val="32"/>
        </w:rPr>
      </w:pPr>
    </w:p>
    <w:p w:rsidR="002F5C61" w:rsidRDefault="002F5C61" w:rsidP="002F5C61">
      <w:pPr>
        <w:pStyle w:val="Standard"/>
        <w:ind w:left="1" w:hanging="3"/>
        <w:rPr>
          <w:rFonts w:ascii="標楷體" w:hAnsi="標楷體" w:cs="標楷體"/>
          <w:sz w:val="32"/>
          <w:szCs w:val="32"/>
        </w:rPr>
      </w:pPr>
    </w:p>
    <w:p w:rsidR="002F5C61" w:rsidRDefault="002F5C61" w:rsidP="001D4010">
      <w:pPr>
        <w:pStyle w:val="Standard"/>
        <w:jc w:val="center"/>
      </w:pPr>
      <w:r>
        <w:rPr>
          <w:rFonts w:ascii="標楷體" w:hAnsi="標楷體" w:cs="標楷體"/>
          <w:sz w:val="32"/>
          <w:szCs w:val="32"/>
        </w:rPr>
        <w:t>中 華 民 國      年      月      日</w:t>
      </w:r>
    </w:p>
    <w:p w:rsidR="002F5C61" w:rsidRDefault="002F5C61" w:rsidP="002F5C61">
      <w:pPr>
        <w:pStyle w:val="ab"/>
        <w:spacing w:line="500" w:lineRule="exact"/>
        <w:jc w:val="both"/>
        <w:rPr>
          <w:rFonts w:ascii="標楷體" w:eastAsia="標楷體" w:hAnsi="標楷體" w:hint="eastAsia"/>
          <w:sz w:val="28"/>
          <w:szCs w:val="26"/>
        </w:rPr>
      </w:pPr>
    </w:p>
    <w:p w:rsidR="002F5C61" w:rsidRPr="002070A2" w:rsidRDefault="002F5C61" w:rsidP="002070A2">
      <w:pPr>
        <w:pStyle w:val="ab"/>
        <w:rPr>
          <w:rFonts w:ascii="標楷體" w:eastAsia="標楷體" w:hAnsi="標楷體"/>
          <w:b/>
          <w:sz w:val="30"/>
          <w:szCs w:val="30"/>
        </w:rPr>
      </w:pPr>
      <w:r w:rsidRPr="002070A2">
        <w:rPr>
          <w:rFonts w:ascii="標楷體" w:eastAsia="標楷體" w:hAnsi="標楷體" w:hint="eastAsia"/>
          <w:b/>
          <w:sz w:val="30"/>
          <w:szCs w:val="30"/>
        </w:rPr>
        <w:lastRenderedPageBreak/>
        <w:t>附件3-1-2調和或調查會議前之個別會談會議紀錄</w:t>
      </w:r>
    </w:p>
    <w:p w:rsidR="002F5C61" w:rsidRDefault="002F5C61" w:rsidP="002F5C61">
      <w:pPr>
        <w:pStyle w:val="Standard"/>
        <w:spacing w:after="120"/>
        <w:ind w:left="2" w:hanging="4"/>
        <w:jc w:val="center"/>
      </w:pPr>
    </w:p>
    <w:p w:rsidR="002F5C61" w:rsidRDefault="002F5C61" w:rsidP="002F5C61">
      <w:pPr>
        <w:pStyle w:val="Standard"/>
        <w:spacing w:after="120"/>
        <w:ind w:left="2" w:hanging="4"/>
        <w:jc w:val="center"/>
      </w:pPr>
      <w:r>
        <w:rPr>
          <w:rFonts w:ascii="標楷體" w:hAnsi="標楷體" w:cs="標楷體"/>
          <w:b/>
          <w:sz w:val="36"/>
          <w:szCs w:val="36"/>
        </w:rPr>
        <w:t>(行為人)調和或調查會議前之個別會談會議紀錄</w:t>
      </w:r>
    </w:p>
    <w:p w:rsidR="002F5C61" w:rsidRDefault="002F5C61" w:rsidP="002F5C61">
      <w:pPr>
        <w:pStyle w:val="Standard"/>
        <w:ind w:left="2" w:hanging="4"/>
        <w:jc w:val="center"/>
        <w:rPr>
          <w:rFonts w:ascii="標楷體" w:hAnsi="標楷體" w:cs="標楷體"/>
          <w:sz w:val="36"/>
          <w:szCs w:val="36"/>
        </w:rPr>
      </w:pPr>
    </w:p>
    <w:p w:rsidR="002F5C61" w:rsidRDefault="002F5C61" w:rsidP="002F5C61">
      <w:pPr>
        <w:pStyle w:val="Standard"/>
        <w:numPr>
          <w:ilvl w:val="0"/>
          <w:numId w:val="37"/>
        </w:numPr>
        <w:ind w:left="1" w:hanging="3"/>
      </w:pPr>
      <w:r>
        <w:rPr>
          <w:rFonts w:ascii="標楷體" w:hAnsi="標楷體" w:cs="標楷體"/>
          <w:b/>
          <w:szCs w:val="28"/>
        </w:rPr>
        <w:t>日期：○○○年○月○日</w:t>
      </w:r>
    </w:p>
    <w:p w:rsidR="002F5C61" w:rsidRDefault="002F5C61" w:rsidP="002F5C61">
      <w:pPr>
        <w:pStyle w:val="Standard"/>
        <w:numPr>
          <w:ilvl w:val="0"/>
          <w:numId w:val="32"/>
        </w:numPr>
        <w:ind w:left="1" w:hanging="3"/>
      </w:pPr>
      <w:r>
        <w:rPr>
          <w:rFonts w:ascii="標楷體" w:hAnsi="標楷體" w:cs="標楷體"/>
          <w:b/>
          <w:szCs w:val="28"/>
        </w:rPr>
        <w:t>地點：</w:t>
      </w:r>
    </w:p>
    <w:p w:rsidR="002F5C61" w:rsidRDefault="002F5C61" w:rsidP="002F5C61">
      <w:pPr>
        <w:pStyle w:val="Standard"/>
        <w:numPr>
          <w:ilvl w:val="0"/>
          <w:numId w:val="32"/>
        </w:numPr>
        <w:ind w:left="1" w:hanging="3"/>
      </w:pPr>
      <w:r>
        <w:rPr>
          <w:rFonts w:ascii="標楷體" w:hAnsi="標楷體" w:cs="標楷體"/>
          <w:b/>
          <w:szCs w:val="28"/>
        </w:rPr>
        <w:t>處理小組委員：</w:t>
      </w:r>
    </w:p>
    <w:p w:rsidR="002F5C61" w:rsidRDefault="002F5C61" w:rsidP="002F5C61">
      <w:pPr>
        <w:pStyle w:val="Standard"/>
        <w:numPr>
          <w:ilvl w:val="0"/>
          <w:numId w:val="32"/>
        </w:numPr>
        <w:ind w:left="1" w:hanging="3"/>
      </w:pPr>
      <w:r>
        <w:rPr>
          <w:rFonts w:ascii="標楷體" w:hAnsi="標楷體" w:cs="標楷體"/>
          <w:b/>
          <w:szCs w:val="28"/>
        </w:rPr>
        <w:t>受訪人員：</w:t>
      </w:r>
    </w:p>
    <w:p w:rsidR="002F5C61" w:rsidRDefault="002F5C61" w:rsidP="002F5C61">
      <w:pPr>
        <w:pStyle w:val="Standard"/>
        <w:numPr>
          <w:ilvl w:val="0"/>
          <w:numId w:val="32"/>
        </w:numPr>
        <w:ind w:left="1" w:hanging="3"/>
      </w:pPr>
      <w:r>
        <w:rPr>
          <w:rFonts w:ascii="標楷體" w:hAnsi="標楷體" w:cs="標楷體"/>
          <w:b/>
          <w:szCs w:val="28"/>
        </w:rPr>
        <w:t>會議內容：</w:t>
      </w:r>
    </w:p>
    <w:p w:rsidR="002F5C61" w:rsidRDefault="002F5C61" w:rsidP="002F5C61">
      <w:pPr>
        <w:pStyle w:val="Standard"/>
        <w:spacing w:before="120"/>
        <w:ind w:left="1" w:firstLine="140"/>
      </w:pPr>
      <w:r>
        <w:rPr>
          <w:rFonts w:ascii="標楷體" w:hAnsi="標楷體" w:cs="標楷體"/>
          <w:szCs w:val="28"/>
        </w:rPr>
        <w:t>(一)</w:t>
      </w:r>
    </w:p>
    <w:p w:rsidR="002F5C61" w:rsidRDefault="002F5C61" w:rsidP="002F5C61">
      <w:pPr>
        <w:pStyle w:val="Standard"/>
        <w:spacing w:before="120"/>
        <w:ind w:left="1" w:firstLine="140"/>
      </w:pPr>
      <w:r>
        <w:rPr>
          <w:rFonts w:ascii="標楷體" w:hAnsi="標楷體" w:cs="標楷體"/>
          <w:szCs w:val="28"/>
        </w:rPr>
        <w:t>(二)</w:t>
      </w:r>
    </w:p>
    <w:p w:rsidR="002F5C61" w:rsidRDefault="002F5C61" w:rsidP="002F5C61">
      <w:pPr>
        <w:pStyle w:val="Standard"/>
        <w:numPr>
          <w:ilvl w:val="0"/>
          <w:numId w:val="32"/>
        </w:numPr>
        <w:ind w:left="1" w:hanging="3"/>
      </w:pPr>
      <w:r>
        <w:rPr>
          <w:rFonts w:ascii="標楷體" w:hAnsi="標楷體" w:cs="標楷體"/>
          <w:b/>
          <w:szCs w:val="28"/>
        </w:rPr>
        <w:t>本次會議結論：</w:t>
      </w:r>
    </w:p>
    <w:p w:rsidR="002F5C61" w:rsidRDefault="002F5C61" w:rsidP="002F5C61">
      <w:pPr>
        <w:pStyle w:val="Standard"/>
        <w:ind w:left="1" w:hanging="3"/>
      </w:pPr>
      <w:r>
        <w:rPr>
          <w:rFonts w:ascii="標楷體" w:hAnsi="標楷體" w:cs="標楷體"/>
          <w:szCs w:val="28"/>
        </w:rPr>
        <w:t>□進行調和</w:t>
      </w:r>
    </w:p>
    <w:p w:rsidR="002F5C61" w:rsidRDefault="002F5C61" w:rsidP="002F5C61">
      <w:pPr>
        <w:pStyle w:val="Standard"/>
        <w:ind w:left="1" w:hanging="3"/>
      </w:pPr>
      <w:r>
        <w:rPr>
          <w:rFonts w:ascii="標楷體" w:hAnsi="標楷體" w:cs="標楷體"/>
          <w:szCs w:val="28"/>
        </w:rPr>
        <w:t>□進行調查</w:t>
      </w:r>
    </w:p>
    <w:p w:rsidR="002F5C61" w:rsidRDefault="002F5C61" w:rsidP="002F5C61">
      <w:pPr>
        <w:pStyle w:val="Standard"/>
        <w:ind w:left="1" w:hanging="3"/>
      </w:pPr>
      <w:r>
        <w:rPr>
          <w:rFonts w:ascii="標楷體" w:hAnsi="標楷體" w:cs="標楷體"/>
          <w:szCs w:val="28"/>
        </w:rPr>
        <w:t>□其他____________________________________________</w:t>
      </w:r>
    </w:p>
    <w:p w:rsidR="002F5C61" w:rsidRDefault="002F5C61" w:rsidP="002F5C61">
      <w:pPr>
        <w:pStyle w:val="Standard"/>
        <w:ind w:left="1" w:hanging="3"/>
        <w:rPr>
          <w:rFonts w:ascii="標楷體" w:hAnsi="標楷體" w:cs="標楷體"/>
          <w:szCs w:val="28"/>
        </w:rPr>
      </w:pPr>
    </w:p>
    <w:p w:rsidR="002F5C61" w:rsidRDefault="002F5C61" w:rsidP="002F5C61">
      <w:pPr>
        <w:pStyle w:val="Standard"/>
        <w:numPr>
          <w:ilvl w:val="0"/>
          <w:numId w:val="32"/>
        </w:numPr>
        <w:ind w:left="1" w:hanging="3"/>
      </w:pPr>
      <w:r>
        <w:rPr>
          <w:rFonts w:ascii="標楷體" w:hAnsi="標楷體" w:cs="標楷體"/>
          <w:b/>
          <w:szCs w:val="28"/>
        </w:rPr>
        <w:t>處理小組委員建議:</w:t>
      </w:r>
    </w:p>
    <w:p w:rsidR="002F5C61" w:rsidRDefault="002F5C61" w:rsidP="002F5C61">
      <w:pPr>
        <w:pStyle w:val="Standard"/>
        <w:ind w:left="1" w:hanging="3"/>
      </w:pPr>
      <w:r>
        <w:rPr>
          <w:rFonts w:ascii="標楷體" w:hAnsi="標楷體" w:cs="標楷體"/>
          <w:szCs w:val="28"/>
        </w:rPr>
        <w:t>□無</w:t>
      </w:r>
    </w:p>
    <w:p w:rsidR="002F5C61" w:rsidRDefault="002F5C61" w:rsidP="002F5C61">
      <w:pPr>
        <w:pStyle w:val="Standard"/>
        <w:ind w:left="1" w:hanging="3"/>
      </w:pPr>
      <w:r>
        <w:rPr>
          <w:rFonts w:ascii="標楷體" w:hAnsi="標楷體" w:cs="標楷體"/>
          <w:szCs w:val="28"/>
        </w:rPr>
        <w:t>□有：____________________________________________</w:t>
      </w:r>
    </w:p>
    <w:p w:rsidR="002F5C61" w:rsidRDefault="002F5C61" w:rsidP="002F5C61">
      <w:pPr>
        <w:pStyle w:val="Standard"/>
        <w:spacing w:before="120"/>
        <w:ind w:left="1" w:hanging="3"/>
        <w:rPr>
          <w:rFonts w:ascii="標楷體" w:hAnsi="標楷體" w:cs="標楷體"/>
          <w:sz w:val="32"/>
          <w:szCs w:val="32"/>
        </w:rPr>
      </w:pPr>
    </w:p>
    <w:p w:rsidR="002F5C61" w:rsidRDefault="002F5C61" w:rsidP="002F5C61">
      <w:pPr>
        <w:pStyle w:val="Standard"/>
        <w:ind w:left="1" w:hanging="3"/>
        <w:jc w:val="center"/>
      </w:pPr>
      <w:r>
        <w:rPr>
          <w:rFonts w:ascii="標楷體" w:hAnsi="標楷體" w:cs="標楷體"/>
          <w:sz w:val="32"/>
          <w:szCs w:val="32"/>
        </w:rPr>
        <w:t xml:space="preserve">中 華 民 國    年  </w:t>
      </w:r>
      <w:r w:rsidR="001D4010">
        <w:rPr>
          <w:rFonts w:ascii="標楷體" w:hAnsi="標楷體" w:cs="標楷體"/>
          <w:sz w:val="32"/>
          <w:szCs w:val="32"/>
        </w:rPr>
        <w:t xml:space="preserve"> </w:t>
      </w:r>
      <w:r>
        <w:rPr>
          <w:rFonts w:ascii="標楷體" w:hAnsi="標楷體" w:cs="標楷體"/>
          <w:sz w:val="32"/>
          <w:szCs w:val="32"/>
        </w:rPr>
        <w:t>月  日</w:t>
      </w:r>
    </w:p>
    <w:p w:rsidR="002F5C61" w:rsidRDefault="002F5C61" w:rsidP="002F5C61">
      <w:pPr>
        <w:pStyle w:val="Standard"/>
        <w:spacing w:after="120"/>
        <w:ind w:left="2" w:hanging="4"/>
        <w:jc w:val="center"/>
      </w:pPr>
    </w:p>
    <w:p w:rsidR="002F5C61" w:rsidRDefault="002F5C61" w:rsidP="002F5C61">
      <w:pPr>
        <w:pStyle w:val="Standard"/>
        <w:spacing w:after="120"/>
        <w:ind w:left="2" w:hanging="4"/>
        <w:jc w:val="center"/>
      </w:pPr>
      <w:r>
        <w:rPr>
          <w:rFonts w:ascii="標楷體" w:hAnsi="標楷體" w:cs="標楷體"/>
          <w:b/>
          <w:sz w:val="36"/>
          <w:szCs w:val="36"/>
        </w:rPr>
        <w:t>(被行為人)調和或調查會議前之個別會談會議紀錄</w:t>
      </w:r>
    </w:p>
    <w:p w:rsidR="002F5C61" w:rsidRDefault="002F5C61" w:rsidP="002F5C61">
      <w:pPr>
        <w:pStyle w:val="Standard"/>
        <w:ind w:left="2" w:hanging="4"/>
        <w:jc w:val="center"/>
        <w:rPr>
          <w:rFonts w:ascii="標楷體" w:hAnsi="標楷體" w:cs="標楷體"/>
          <w:sz w:val="36"/>
          <w:szCs w:val="36"/>
        </w:rPr>
      </w:pPr>
    </w:p>
    <w:p w:rsidR="002F5C61" w:rsidRDefault="002F5C61" w:rsidP="002F5C61">
      <w:pPr>
        <w:pStyle w:val="Standard"/>
        <w:numPr>
          <w:ilvl w:val="0"/>
          <w:numId w:val="38"/>
        </w:numPr>
        <w:ind w:left="1" w:hanging="3"/>
      </w:pPr>
      <w:r>
        <w:rPr>
          <w:rFonts w:ascii="標楷體" w:hAnsi="標楷體" w:cs="標楷體"/>
          <w:b/>
          <w:szCs w:val="28"/>
        </w:rPr>
        <w:t>日期：○○○年○月○日</w:t>
      </w:r>
    </w:p>
    <w:p w:rsidR="002F5C61" w:rsidRDefault="002F5C61" w:rsidP="002F5C61">
      <w:pPr>
        <w:pStyle w:val="Standard"/>
        <w:numPr>
          <w:ilvl w:val="0"/>
          <w:numId w:val="36"/>
        </w:numPr>
        <w:ind w:left="1" w:hanging="3"/>
      </w:pPr>
      <w:r>
        <w:rPr>
          <w:rFonts w:ascii="標楷體" w:hAnsi="標楷體" w:cs="標楷體"/>
          <w:b/>
          <w:szCs w:val="28"/>
        </w:rPr>
        <w:t>地點：</w:t>
      </w:r>
    </w:p>
    <w:p w:rsidR="002F5C61" w:rsidRDefault="002F5C61" w:rsidP="002F5C61">
      <w:pPr>
        <w:pStyle w:val="Standard"/>
        <w:numPr>
          <w:ilvl w:val="0"/>
          <w:numId w:val="36"/>
        </w:numPr>
        <w:ind w:left="1" w:hanging="3"/>
      </w:pPr>
      <w:r>
        <w:rPr>
          <w:rFonts w:ascii="標楷體" w:hAnsi="標楷體" w:cs="標楷體"/>
          <w:b/>
          <w:szCs w:val="28"/>
        </w:rPr>
        <w:t>處理小組委員：</w:t>
      </w:r>
    </w:p>
    <w:p w:rsidR="002F5C61" w:rsidRDefault="002F5C61" w:rsidP="002F5C61">
      <w:pPr>
        <w:pStyle w:val="Standard"/>
        <w:numPr>
          <w:ilvl w:val="0"/>
          <w:numId w:val="36"/>
        </w:numPr>
        <w:ind w:left="1" w:hanging="3"/>
      </w:pPr>
      <w:r>
        <w:rPr>
          <w:rFonts w:ascii="標楷體" w:hAnsi="標楷體" w:cs="標楷體"/>
          <w:b/>
          <w:szCs w:val="28"/>
        </w:rPr>
        <w:t>受訪人員：</w:t>
      </w:r>
    </w:p>
    <w:p w:rsidR="002F5C61" w:rsidRDefault="002F5C61" w:rsidP="002F5C61">
      <w:pPr>
        <w:pStyle w:val="Standard"/>
        <w:numPr>
          <w:ilvl w:val="0"/>
          <w:numId w:val="36"/>
        </w:numPr>
        <w:ind w:left="1" w:hanging="3"/>
      </w:pPr>
      <w:r>
        <w:rPr>
          <w:rFonts w:ascii="標楷體" w:hAnsi="標楷體" w:cs="標楷體"/>
          <w:b/>
          <w:szCs w:val="28"/>
        </w:rPr>
        <w:t>會議內容：</w:t>
      </w:r>
    </w:p>
    <w:p w:rsidR="002F5C61" w:rsidRDefault="002F5C61" w:rsidP="002F5C61">
      <w:pPr>
        <w:pStyle w:val="Standard"/>
        <w:ind w:firstLine="140"/>
      </w:pPr>
      <w:r>
        <w:rPr>
          <w:rFonts w:ascii="標楷體" w:hAnsi="標楷體" w:cs="標楷體"/>
          <w:szCs w:val="28"/>
        </w:rPr>
        <w:t>(一)</w:t>
      </w:r>
    </w:p>
    <w:p w:rsidR="002F5C61" w:rsidRDefault="002F5C61" w:rsidP="002F5C61">
      <w:pPr>
        <w:pStyle w:val="Standard"/>
        <w:ind w:firstLine="140"/>
      </w:pPr>
      <w:r>
        <w:rPr>
          <w:rFonts w:ascii="標楷體" w:hAnsi="標楷體" w:cs="標楷體"/>
          <w:szCs w:val="28"/>
        </w:rPr>
        <w:t>(二)</w:t>
      </w:r>
    </w:p>
    <w:p w:rsidR="002F5C61" w:rsidRDefault="002F5C61" w:rsidP="002F5C61">
      <w:pPr>
        <w:pStyle w:val="af5"/>
        <w:widowControl/>
        <w:numPr>
          <w:ilvl w:val="0"/>
          <w:numId w:val="36"/>
        </w:numPr>
        <w:suppressAutoHyphens/>
        <w:wordWrap w:val="0"/>
        <w:overflowPunct w:val="0"/>
        <w:autoSpaceDE w:val="0"/>
        <w:autoSpaceDN w:val="0"/>
        <w:ind w:leftChars="0"/>
        <w:jc w:val="both"/>
        <w:textAlignment w:val="baseline"/>
      </w:pPr>
      <w:r>
        <w:rPr>
          <w:rFonts w:ascii="標楷體" w:eastAsia="標楷體" w:hAnsi="標楷體" w:cs="標楷體"/>
          <w:b/>
          <w:sz w:val="28"/>
          <w:szCs w:val="28"/>
        </w:rPr>
        <w:t>本次會議結論：</w:t>
      </w:r>
    </w:p>
    <w:p w:rsidR="002F5C61" w:rsidRDefault="002F5C61" w:rsidP="002F5C61">
      <w:pPr>
        <w:pStyle w:val="af5"/>
      </w:pPr>
      <w:r>
        <w:rPr>
          <w:rFonts w:ascii="標楷體" w:eastAsia="標楷體" w:hAnsi="標楷體" w:cs="標楷體"/>
          <w:sz w:val="28"/>
          <w:szCs w:val="28"/>
        </w:rPr>
        <w:t>□進行調和</w:t>
      </w:r>
    </w:p>
    <w:p w:rsidR="002F5C61" w:rsidRDefault="002F5C61" w:rsidP="002F5C61">
      <w:pPr>
        <w:pStyle w:val="af5"/>
      </w:pPr>
      <w:r>
        <w:rPr>
          <w:rFonts w:ascii="標楷體" w:eastAsia="標楷體" w:hAnsi="標楷體" w:cs="標楷體"/>
          <w:sz w:val="28"/>
          <w:szCs w:val="28"/>
        </w:rPr>
        <w:t>□進行調查</w:t>
      </w:r>
    </w:p>
    <w:p w:rsidR="002F5C61" w:rsidRDefault="002F5C61" w:rsidP="002F5C61">
      <w:pPr>
        <w:pStyle w:val="af5"/>
      </w:pPr>
      <w:r>
        <w:rPr>
          <w:rFonts w:ascii="標楷體" w:eastAsia="標楷體" w:hAnsi="標楷體" w:cs="標楷體"/>
          <w:sz w:val="28"/>
          <w:szCs w:val="28"/>
        </w:rPr>
        <w:t>□其他____________________________________________</w:t>
      </w:r>
    </w:p>
    <w:p w:rsidR="002F5C61" w:rsidRDefault="002F5C61" w:rsidP="002F5C61">
      <w:pPr>
        <w:pStyle w:val="af5"/>
        <w:widowControl/>
        <w:numPr>
          <w:ilvl w:val="0"/>
          <w:numId w:val="36"/>
        </w:numPr>
        <w:suppressAutoHyphens/>
        <w:wordWrap w:val="0"/>
        <w:overflowPunct w:val="0"/>
        <w:autoSpaceDE w:val="0"/>
        <w:autoSpaceDN w:val="0"/>
        <w:ind w:leftChars="0"/>
        <w:jc w:val="both"/>
        <w:textAlignment w:val="baseline"/>
      </w:pPr>
      <w:r>
        <w:rPr>
          <w:rFonts w:ascii="標楷體" w:eastAsia="標楷體" w:hAnsi="標楷體" w:cs="標楷體"/>
          <w:b/>
          <w:sz w:val="28"/>
          <w:szCs w:val="28"/>
        </w:rPr>
        <w:t>處理小組委員建議:</w:t>
      </w:r>
    </w:p>
    <w:p w:rsidR="002F5C61" w:rsidRDefault="002F5C61" w:rsidP="002F5C61">
      <w:pPr>
        <w:pStyle w:val="Standard"/>
        <w:ind w:left="1" w:hanging="3"/>
      </w:pPr>
      <w:r>
        <w:rPr>
          <w:rFonts w:ascii="標楷體" w:hAnsi="標楷體" w:cs="標楷體"/>
          <w:szCs w:val="28"/>
        </w:rPr>
        <w:t>□無</w:t>
      </w:r>
    </w:p>
    <w:p w:rsidR="002F5C61" w:rsidRDefault="002F5C61" w:rsidP="002F5C61">
      <w:pPr>
        <w:pStyle w:val="Standard"/>
        <w:ind w:left="1" w:hanging="3"/>
      </w:pPr>
      <w:r>
        <w:rPr>
          <w:rFonts w:ascii="標楷體" w:hAnsi="標楷體" w:cs="標楷體"/>
          <w:szCs w:val="28"/>
        </w:rPr>
        <w:t>□有：____________________________________________</w:t>
      </w:r>
    </w:p>
    <w:p w:rsidR="002F5C61" w:rsidRDefault="002F5C61" w:rsidP="002F5C61">
      <w:pPr>
        <w:pStyle w:val="Standard"/>
        <w:ind w:left="1" w:hanging="3"/>
        <w:rPr>
          <w:rFonts w:ascii="標楷體" w:hAnsi="標楷體" w:cs="標楷體"/>
          <w:szCs w:val="28"/>
        </w:rPr>
      </w:pPr>
    </w:p>
    <w:p w:rsidR="002F5C61" w:rsidRDefault="002F5C61" w:rsidP="002F5C61">
      <w:pPr>
        <w:pStyle w:val="Standard"/>
        <w:ind w:left="1" w:hanging="3"/>
        <w:rPr>
          <w:rFonts w:ascii="標楷體" w:hAnsi="標楷體" w:cs="標楷體"/>
          <w:szCs w:val="28"/>
        </w:rPr>
      </w:pPr>
    </w:p>
    <w:p w:rsidR="002F5C61" w:rsidRDefault="002F5C61" w:rsidP="002F5C61">
      <w:pPr>
        <w:pStyle w:val="Standard"/>
        <w:ind w:left="1" w:hanging="3"/>
        <w:rPr>
          <w:rFonts w:ascii="標楷體" w:hAnsi="標楷體" w:cs="標楷體"/>
          <w:szCs w:val="28"/>
        </w:rPr>
      </w:pPr>
    </w:p>
    <w:p w:rsidR="002F5C61" w:rsidRDefault="002F5C61" w:rsidP="002F5C61">
      <w:pPr>
        <w:pStyle w:val="Standard"/>
        <w:jc w:val="center"/>
      </w:pPr>
      <w:r>
        <w:rPr>
          <w:rFonts w:ascii="標楷體" w:hAnsi="標楷體" w:cs="標楷體"/>
          <w:sz w:val="32"/>
          <w:szCs w:val="32"/>
        </w:rPr>
        <w:t>中 華 民 國     年   月   日</w:t>
      </w:r>
    </w:p>
    <w:p w:rsidR="002F5C61" w:rsidRPr="002070A2" w:rsidRDefault="002F5C61" w:rsidP="002070A2">
      <w:pPr>
        <w:pStyle w:val="ab"/>
        <w:rPr>
          <w:rFonts w:ascii="標楷體" w:eastAsia="標楷體" w:hAnsi="標楷體"/>
          <w:b/>
          <w:sz w:val="30"/>
          <w:szCs w:val="30"/>
        </w:rPr>
      </w:pPr>
      <w:r w:rsidRPr="002070A2">
        <w:rPr>
          <w:rFonts w:ascii="標楷體" w:eastAsia="標楷體" w:hAnsi="標楷體" w:hint="eastAsia"/>
          <w:b/>
          <w:sz w:val="30"/>
          <w:szCs w:val="30"/>
        </w:rPr>
        <w:lastRenderedPageBreak/>
        <w:t>附件3-1-3調和會議紀錄</w:t>
      </w:r>
    </w:p>
    <w:p w:rsidR="002F5C61" w:rsidRDefault="002F5C61" w:rsidP="002F5C61">
      <w:pPr>
        <w:pStyle w:val="Standard"/>
        <w:spacing w:before="120" w:after="120"/>
        <w:ind w:left="2" w:hanging="4"/>
        <w:jc w:val="center"/>
      </w:pPr>
    </w:p>
    <w:p w:rsidR="002F5C61" w:rsidRDefault="002F5C61" w:rsidP="002F5C61">
      <w:pPr>
        <w:pStyle w:val="Standard"/>
        <w:spacing w:before="120" w:after="120"/>
        <w:ind w:left="2" w:hanging="4"/>
        <w:jc w:val="center"/>
      </w:pPr>
      <w:r>
        <w:rPr>
          <w:rFonts w:ascii="標楷體" w:hAnsi="標楷體" w:cs="標楷體"/>
          <w:b/>
          <w:sz w:val="36"/>
          <w:szCs w:val="36"/>
        </w:rPr>
        <w:t>調和會議紀錄</w:t>
      </w:r>
    </w:p>
    <w:p w:rsidR="002F5C61" w:rsidRDefault="002F5C61" w:rsidP="002F5C61">
      <w:pPr>
        <w:pStyle w:val="Standard"/>
        <w:ind w:left="1" w:hanging="3"/>
        <w:rPr>
          <w:rFonts w:ascii="標楷體" w:hAnsi="標楷體" w:cs="標楷體"/>
          <w:szCs w:val="28"/>
        </w:rPr>
      </w:pPr>
    </w:p>
    <w:p w:rsidR="002F5C61" w:rsidRDefault="002F5C61" w:rsidP="002F5C61">
      <w:pPr>
        <w:pStyle w:val="Standard"/>
        <w:ind w:left="1"/>
      </w:pPr>
      <w:r>
        <w:rPr>
          <w:rFonts w:ascii="標楷體" w:hAnsi="標楷體" w:cs="標楷體"/>
          <w:b/>
          <w:szCs w:val="28"/>
        </w:rPr>
        <w:t>一、日期：</w:t>
      </w:r>
      <w:r>
        <w:rPr>
          <w:rFonts w:ascii="標楷體" w:hAnsi="標楷體" w:cs="標楷體"/>
          <w:sz w:val="32"/>
          <w:szCs w:val="32"/>
        </w:rPr>
        <w:t>○○○年○月○日</w:t>
      </w:r>
    </w:p>
    <w:p w:rsidR="002F5C61" w:rsidRDefault="002F5C61" w:rsidP="002F5C61">
      <w:pPr>
        <w:pStyle w:val="Standard"/>
        <w:ind w:left="1"/>
      </w:pPr>
      <w:r>
        <w:rPr>
          <w:rFonts w:ascii="標楷體" w:hAnsi="標楷體" w:cs="標楷體"/>
          <w:b/>
          <w:szCs w:val="28"/>
        </w:rPr>
        <w:t>二、地點：</w:t>
      </w:r>
    </w:p>
    <w:p w:rsidR="002F5C61" w:rsidRDefault="002F5C61" w:rsidP="002F5C61">
      <w:pPr>
        <w:pStyle w:val="Standard"/>
        <w:ind w:left="1"/>
      </w:pPr>
      <w:r>
        <w:rPr>
          <w:rFonts w:ascii="標楷體" w:hAnsi="標楷體" w:cs="標楷體"/>
          <w:b/>
          <w:szCs w:val="28"/>
        </w:rPr>
        <w:t>三、處理小組委員：</w:t>
      </w:r>
    </w:p>
    <w:p w:rsidR="002F5C61" w:rsidRDefault="002F5C61" w:rsidP="002F5C61">
      <w:pPr>
        <w:pStyle w:val="Standard"/>
        <w:ind w:left="1"/>
      </w:pPr>
      <w:r>
        <w:rPr>
          <w:rFonts w:ascii="標楷體" w:hAnsi="標楷體" w:cs="標楷體"/>
          <w:b/>
          <w:szCs w:val="28"/>
        </w:rPr>
        <w:t>四、會議內容：</w:t>
      </w:r>
    </w:p>
    <w:p w:rsidR="002F5C61" w:rsidRDefault="002F5C61" w:rsidP="002F5C61">
      <w:pPr>
        <w:pStyle w:val="Standard"/>
        <w:ind w:left="1" w:firstLine="420"/>
      </w:pPr>
      <w:r>
        <w:rPr>
          <w:rFonts w:ascii="標楷體" w:hAnsi="標楷體" w:cs="標楷體"/>
          <w:szCs w:val="28"/>
        </w:rPr>
        <w:t>1、</w:t>
      </w:r>
      <w:r>
        <w:rPr>
          <w:rFonts w:ascii="標楷體" w:hAnsi="標楷體" w:cs="標楷體"/>
          <w:szCs w:val="28"/>
          <w:u w:val="single"/>
        </w:rPr>
        <w:t>被行為人</w:t>
      </w:r>
      <w:r>
        <w:rPr>
          <w:rFonts w:ascii="標楷體" w:hAnsi="標楷體" w:cs="標楷體"/>
          <w:szCs w:val="28"/>
        </w:rPr>
        <w:t>陳述之重點</w:t>
      </w:r>
    </w:p>
    <w:p w:rsidR="002F5C61" w:rsidRDefault="002F5C61" w:rsidP="002F5C61">
      <w:pPr>
        <w:pStyle w:val="Standard"/>
        <w:ind w:left="-2" w:firstLine="560"/>
      </w:pPr>
      <w:r>
        <w:rPr>
          <w:rFonts w:ascii="標楷體" w:hAnsi="標楷體" w:cs="標楷體"/>
          <w:szCs w:val="28"/>
        </w:rPr>
        <w:t>(1)</w:t>
      </w:r>
    </w:p>
    <w:p w:rsidR="002F5C61" w:rsidRDefault="002F5C61" w:rsidP="002F5C61">
      <w:pPr>
        <w:pStyle w:val="Standard"/>
        <w:ind w:left="-2" w:firstLine="560"/>
      </w:pPr>
      <w:r>
        <w:rPr>
          <w:rFonts w:ascii="標楷體" w:hAnsi="標楷體" w:cs="標楷體"/>
          <w:szCs w:val="28"/>
        </w:rPr>
        <w:t>(2)</w:t>
      </w:r>
    </w:p>
    <w:p w:rsidR="002F5C61" w:rsidRDefault="002F5C61" w:rsidP="002F5C61">
      <w:pPr>
        <w:pStyle w:val="Standard"/>
        <w:ind w:left="1" w:firstLine="420"/>
      </w:pPr>
      <w:r>
        <w:rPr>
          <w:rFonts w:ascii="標楷體" w:hAnsi="標楷體" w:cs="標楷體"/>
          <w:szCs w:val="28"/>
        </w:rPr>
        <w:t>2、</w:t>
      </w:r>
      <w:r>
        <w:rPr>
          <w:rFonts w:ascii="標楷體" w:hAnsi="標楷體" w:cs="標楷體"/>
          <w:szCs w:val="28"/>
          <w:u w:val="single"/>
        </w:rPr>
        <w:t>行為人</w:t>
      </w:r>
      <w:r>
        <w:rPr>
          <w:rFonts w:ascii="標楷體" w:hAnsi="標楷體" w:cs="標楷體"/>
          <w:szCs w:val="28"/>
        </w:rPr>
        <w:t>陳述之重點</w:t>
      </w:r>
    </w:p>
    <w:p w:rsidR="002F5C61" w:rsidRDefault="002F5C61" w:rsidP="002F5C61">
      <w:pPr>
        <w:pStyle w:val="Standard"/>
        <w:ind w:left="-2" w:firstLine="560"/>
      </w:pPr>
      <w:r>
        <w:rPr>
          <w:rFonts w:ascii="標楷體" w:hAnsi="標楷體" w:cs="標楷體"/>
          <w:szCs w:val="28"/>
        </w:rPr>
        <w:t>(1)</w:t>
      </w:r>
    </w:p>
    <w:p w:rsidR="002F5C61" w:rsidRDefault="002F5C61" w:rsidP="002F5C61">
      <w:pPr>
        <w:pStyle w:val="Standard"/>
        <w:ind w:left="-2" w:firstLine="560"/>
      </w:pPr>
      <w:r>
        <w:rPr>
          <w:rFonts w:ascii="標楷體" w:hAnsi="標楷體" w:cs="標楷體"/>
          <w:szCs w:val="28"/>
        </w:rPr>
        <w:t>(2)</w:t>
      </w:r>
    </w:p>
    <w:p w:rsidR="002F5C61" w:rsidRDefault="002F5C61" w:rsidP="002F5C61">
      <w:pPr>
        <w:pStyle w:val="Standard"/>
      </w:pPr>
      <w:r>
        <w:rPr>
          <w:rFonts w:ascii="標楷體" w:hAnsi="標楷體" w:cs="標楷體"/>
          <w:b/>
          <w:bCs/>
          <w:szCs w:val="28"/>
        </w:rPr>
        <w:t>五、</w:t>
      </w:r>
      <w:r>
        <w:rPr>
          <w:rFonts w:ascii="標楷體" w:hAnsi="標楷體" w:cs="標楷體"/>
          <w:b/>
          <w:szCs w:val="28"/>
        </w:rPr>
        <w:t>本次會議結論：</w:t>
      </w:r>
    </w:p>
    <w:p w:rsidR="002F5C61" w:rsidRDefault="002F5C61" w:rsidP="002F5C61">
      <w:pPr>
        <w:pStyle w:val="Standard"/>
        <w:ind w:left="1" w:hanging="3"/>
      </w:pPr>
      <w:r>
        <w:rPr>
          <w:rFonts w:ascii="標楷體" w:hAnsi="標楷體" w:cs="標楷體"/>
          <w:szCs w:val="28"/>
        </w:rPr>
        <w:t>□調和成立</w:t>
      </w:r>
    </w:p>
    <w:p w:rsidR="002F5C61" w:rsidRDefault="002F5C61" w:rsidP="002F5C61">
      <w:pPr>
        <w:pStyle w:val="Standard"/>
        <w:ind w:left="1" w:hanging="3"/>
      </w:pPr>
      <w:r>
        <w:rPr>
          <w:rFonts w:ascii="標楷體" w:hAnsi="標楷體" w:cs="標楷體"/>
          <w:szCs w:val="28"/>
        </w:rPr>
        <w:t>□尚未達成協議，但雙方均有意願繼續進行調和</w:t>
      </w:r>
    </w:p>
    <w:p w:rsidR="002F5C61" w:rsidRDefault="002F5C61" w:rsidP="002F5C61">
      <w:pPr>
        <w:pStyle w:val="Standard"/>
        <w:ind w:left="1" w:hanging="3"/>
      </w:pPr>
      <w:r>
        <w:rPr>
          <w:rFonts w:ascii="標楷體" w:hAnsi="標楷體" w:cs="標楷體"/>
          <w:szCs w:val="28"/>
        </w:rPr>
        <w:t>□有第32條停止調和事由，進行調查程序：</w:t>
      </w:r>
    </w:p>
    <w:p w:rsidR="002F5C61" w:rsidRDefault="002F5C61" w:rsidP="002F5C61">
      <w:pPr>
        <w:pStyle w:val="Standard"/>
        <w:ind w:left="1" w:hanging="3"/>
      </w:pPr>
      <w:r>
        <w:rPr>
          <w:rFonts w:ascii="標楷體" w:hAnsi="標楷體" w:cs="標楷體"/>
          <w:szCs w:val="28"/>
        </w:rPr>
        <w:t xml:space="preserve">  ○任一方無調和意願</w:t>
      </w:r>
    </w:p>
    <w:p w:rsidR="002F5C61" w:rsidRDefault="002F5C61" w:rsidP="002F5C61">
      <w:pPr>
        <w:pStyle w:val="Standard"/>
        <w:ind w:left="1" w:hanging="3"/>
      </w:pPr>
      <w:r>
        <w:rPr>
          <w:rFonts w:ascii="標楷體" w:hAnsi="標楷體" w:cs="標楷體"/>
          <w:szCs w:val="28"/>
        </w:rPr>
        <w:t xml:space="preserve">  ○一方當事人、其法定代理人或實際照顧者，有運用不對等之權力或地</w:t>
      </w:r>
    </w:p>
    <w:p w:rsidR="002F5C61" w:rsidRDefault="002F5C61" w:rsidP="002F5C61">
      <w:pPr>
        <w:pStyle w:val="Standard"/>
        <w:ind w:left="1" w:hanging="3"/>
      </w:pPr>
      <w:r>
        <w:rPr>
          <w:rFonts w:ascii="標楷體" w:hAnsi="標楷體" w:cs="標楷體"/>
          <w:szCs w:val="28"/>
        </w:rPr>
        <w:t xml:space="preserve">    位影響調和進行之具體事實。</w:t>
      </w:r>
    </w:p>
    <w:p w:rsidR="002F5C61" w:rsidRDefault="002F5C61" w:rsidP="002F5C61">
      <w:pPr>
        <w:pStyle w:val="Standard"/>
        <w:ind w:left="1" w:hanging="3"/>
      </w:pPr>
      <w:r>
        <w:rPr>
          <w:rFonts w:ascii="標楷體" w:hAnsi="標楷體" w:cs="標楷體"/>
          <w:szCs w:val="28"/>
        </w:rPr>
        <w:lastRenderedPageBreak/>
        <w:t xml:space="preserve">  ○處理小組召開第一次調和會議之日起一個月，調和仍未成立。</w:t>
      </w:r>
    </w:p>
    <w:p w:rsidR="002F5C61" w:rsidRDefault="002F5C61" w:rsidP="002F5C61">
      <w:pPr>
        <w:pStyle w:val="Standard"/>
        <w:ind w:left="1" w:hanging="3"/>
      </w:pPr>
      <w:r>
        <w:rPr>
          <w:rFonts w:ascii="標楷體" w:hAnsi="標楷體" w:cs="標楷體"/>
          <w:szCs w:val="28"/>
        </w:rPr>
        <w:t xml:space="preserve">  ○處理小組認顯無調和必要、調和顯無成立之可能或不能調和。</w:t>
      </w:r>
    </w:p>
    <w:p w:rsidR="002F5C61" w:rsidRDefault="002F5C61" w:rsidP="002F5C61">
      <w:pPr>
        <w:pStyle w:val="Standard"/>
        <w:ind w:left="1" w:hanging="3"/>
      </w:pPr>
      <w:r>
        <w:rPr>
          <w:rFonts w:ascii="標楷體" w:hAnsi="標楷體" w:cs="標楷體"/>
          <w:szCs w:val="28"/>
        </w:rPr>
        <w:t>□其他____________________________________________</w:t>
      </w:r>
    </w:p>
    <w:p w:rsidR="002F5C61" w:rsidRDefault="002F5C61" w:rsidP="002F5C61">
      <w:pPr>
        <w:pStyle w:val="Standard"/>
        <w:ind w:left="1" w:hanging="3"/>
        <w:rPr>
          <w:rFonts w:ascii="標楷體" w:hAnsi="標楷體" w:cs="標楷體"/>
          <w:szCs w:val="28"/>
        </w:rPr>
      </w:pPr>
    </w:p>
    <w:p w:rsidR="002F5C61" w:rsidRDefault="002F5C61" w:rsidP="002F5C61">
      <w:pPr>
        <w:pStyle w:val="Standard"/>
        <w:ind w:left="1"/>
      </w:pPr>
      <w:r>
        <w:rPr>
          <w:rFonts w:ascii="標楷體" w:hAnsi="標楷體" w:cs="標楷體"/>
          <w:b/>
          <w:szCs w:val="28"/>
        </w:rPr>
        <w:t>六、處理小組委員建議：</w:t>
      </w:r>
    </w:p>
    <w:p w:rsidR="002F5C61" w:rsidRDefault="002F5C61" w:rsidP="002F5C61">
      <w:pPr>
        <w:pStyle w:val="Standard"/>
        <w:ind w:left="1" w:hanging="3"/>
      </w:pPr>
      <w:r>
        <w:rPr>
          <w:rFonts w:ascii="標楷體" w:hAnsi="標楷體" w:cs="標楷體"/>
          <w:szCs w:val="28"/>
        </w:rPr>
        <w:t>□無</w:t>
      </w:r>
    </w:p>
    <w:p w:rsidR="002F5C61" w:rsidRDefault="002F5C61" w:rsidP="002F5C61">
      <w:pPr>
        <w:pStyle w:val="Standard"/>
        <w:ind w:left="1" w:hanging="3"/>
      </w:pPr>
      <w:r>
        <w:rPr>
          <w:rFonts w:ascii="標楷體" w:hAnsi="標楷體" w:cs="標楷體"/>
          <w:szCs w:val="28"/>
        </w:rPr>
        <w:t>□有：____________________________________________</w:t>
      </w:r>
    </w:p>
    <w:p w:rsidR="002F5C61" w:rsidRDefault="002F5C61" w:rsidP="002F5C61">
      <w:pPr>
        <w:pStyle w:val="Standard"/>
        <w:ind w:left="1" w:hanging="3"/>
        <w:rPr>
          <w:rFonts w:ascii="標楷體" w:hAnsi="標楷體" w:cs="標楷體"/>
          <w:szCs w:val="28"/>
        </w:rPr>
      </w:pPr>
    </w:p>
    <w:p w:rsidR="002F5C61" w:rsidRDefault="002F5C61" w:rsidP="002F5C61">
      <w:pPr>
        <w:pStyle w:val="Standard"/>
        <w:ind w:left="1" w:hanging="3"/>
        <w:rPr>
          <w:rFonts w:ascii="標楷體" w:hAnsi="標楷體" w:cs="標楷體"/>
          <w:szCs w:val="28"/>
        </w:rPr>
      </w:pPr>
    </w:p>
    <w:p w:rsidR="002F5C61" w:rsidRDefault="002F5C61" w:rsidP="002F5C61">
      <w:pPr>
        <w:pStyle w:val="Standard"/>
        <w:jc w:val="center"/>
      </w:pPr>
      <w:r>
        <w:rPr>
          <w:rFonts w:ascii="標楷體" w:hAnsi="標楷體" w:cs="標楷體"/>
          <w:sz w:val="32"/>
          <w:szCs w:val="32"/>
        </w:rPr>
        <w:t xml:space="preserve">中 華 民 國      年  </w:t>
      </w:r>
      <w:r w:rsidR="001D4010">
        <w:rPr>
          <w:rFonts w:ascii="標楷體" w:hAnsi="標楷體" w:cs="標楷體"/>
          <w:sz w:val="32"/>
          <w:szCs w:val="32"/>
        </w:rPr>
        <w:t xml:space="preserve"> </w:t>
      </w:r>
      <w:r>
        <w:rPr>
          <w:rFonts w:ascii="標楷體" w:hAnsi="標楷體" w:cs="標楷體"/>
          <w:sz w:val="32"/>
          <w:szCs w:val="32"/>
        </w:rPr>
        <w:t>月   日</w:t>
      </w:r>
    </w:p>
    <w:p w:rsidR="002F5C61" w:rsidRPr="002F5C61" w:rsidRDefault="002F5C61" w:rsidP="002F5C61">
      <w:pPr>
        <w:pStyle w:val="ab"/>
        <w:spacing w:line="500" w:lineRule="exact"/>
        <w:jc w:val="both"/>
        <w:rPr>
          <w:rFonts w:ascii="標楷體" w:eastAsia="標楷體" w:hAnsi="標楷體" w:hint="eastAsia"/>
          <w:sz w:val="28"/>
          <w:szCs w:val="26"/>
        </w:rPr>
      </w:pPr>
    </w:p>
    <w:p w:rsidR="001D4010" w:rsidRDefault="001D4010">
      <w:pPr>
        <w:widowControl/>
        <w:rPr>
          <w:rFonts w:ascii="標楷體" w:eastAsia="標楷體" w:hAnsi="標楷體"/>
          <w:b/>
          <w:sz w:val="30"/>
          <w:szCs w:val="30"/>
        </w:rPr>
      </w:pPr>
      <w:r>
        <w:rPr>
          <w:rFonts w:ascii="標楷體" w:eastAsia="標楷體" w:hAnsi="標楷體"/>
          <w:b/>
          <w:sz w:val="30"/>
          <w:szCs w:val="30"/>
        </w:rPr>
        <w:br w:type="page"/>
      </w:r>
    </w:p>
    <w:p w:rsidR="002F5C61" w:rsidRPr="002070A2" w:rsidRDefault="002F5C61" w:rsidP="002070A2">
      <w:pPr>
        <w:pStyle w:val="ab"/>
        <w:rPr>
          <w:rFonts w:ascii="標楷體" w:eastAsia="標楷體" w:hAnsi="標楷體"/>
          <w:b/>
          <w:sz w:val="30"/>
          <w:szCs w:val="30"/>
        </w:rPr>
      </w:pPr>
      <w:r w:rsidRPr="002070A2">
        <w:rPr>
          <w:rFonts w:ascii="標楷體" w:eastAsia="標楷體" w:hAnsi="標楷體" w:hint="eastAsia"/>
          <w:b/>
          <w:sz w:val="30"/>
          <w:szCs w:val="30"/>
        </w:rPr>
        <w:lastRenderedPageBreak/>
        <w:t>附件3-1-4調和協議書</w:t>
      </w:r>
    </w:p>
    <w:p w:rsidR="002F5C61" w:rsidRDefault="002F5C61" w:rsidP="002F5C61">
      <w:pPr>
        <w:pStyle w:val="Standard"/>
        <w:spacing w:before="120" w:after="120"/>
        <w:ind w:left="2" w:hanging="4"/>
        <w:jc w:val="center"/>
      </w:pPr>
      <w:r>
        <w:rPr>
          <w:rFonts w:ascii="標楷體" w:hAnsi="標楷體"/>
          <w:b/>
          <w:sz w:val="36"/>
          <w:szCs w:val="36"/>
        </w:rPr>
        <w:t>調和協議書</w:t>
      </w:r>
    </w:p>
    <w:p w:rsidR="002F5C61" w:rsidRDefault="002F5C61" w:rsidP="002F5C61">
      <w:pPr>
        <w:pStyle w:val="Standard"/>
        <w:ind w:left="1" w:hanging="3"/>
      </w:pPr>
      <w:r>
        <w:rPr>
          <w:rFonts w:ascii="標楷體" w:hAnsi="標楷體" w:cs="標楷體"/>
          <w:b/>
          <w:szCs w:val="28"/>
        </w:rPr>
        <w:t>本案經調和成立協議內容如下：</w:t>
      </w:r>
    </w:p>
    <w:tbl>
      <w:tblPr>
        <w:tblW w:w="8330" w:type="dxa"/>
        <w:jc w:val="center"/>
        <w:tblLayout w:type="fixed"/>
        <w:tblCellMar>
          <w:left w:w="10" w:type="dxa"/>
          <w:right w:w="10" w:type="dxa"/>
        </w:tblCellMar>
        <w:tblLook w:val="04A0" w:firstRow="1" w:lastRow="0" w:firstColumn="1" w:lastColumn="0" w:noHBand="0" w:noVBand="1"/>
      </w:tblPr>
      <w:tblGrid>
        <w:gridCol w:w="8330"/>
      </w:tblGrid>
      <w:tr w:rsidR="002F5C61" w:rsidTr="00AB4638">
        <w:tblPrEx>
          <w:tblCellMar>
            <w:top w:w="0" w:type="dxa"/>
            <w:bottom w:w="0" w:type="dxa"/>
          </w:tblCellMar>
        </w:tblPrEx>
        <w:trPr>
          <w:trHeight w:val="4949"/>
          <w:jc w:val="center"/>
        </w:trPr>
        <w:tc>
          <w:tcPr>
            <w:tcW w:w="83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F5C61" w:rsidRDefault="002F5C61" w:rsidP="002F5C61">
            <w:pPr>
              <w:pStyle w:val="Standard"/>
              <w:widowControl w:val="0"/>
              <w:numPr>
                <w:ilvl w:val="0"/>
                <w:numId w:val="39"/>
              </w:numPr>
              <w:rPr>
                <w:rFonts w:ascii="標楷體" w:hAnsi="標楷體" w:cs="標楷體"/>
                <w:szCs w:val="28"/>
              </w:rPr>
            </w:pPr>
          </w:p>
          <w:p w:rsidR="002F5C61" w:rsidRDefault="002F5C61" w:rsidP="002F5C61">
            <w:pPr>
              <w:pStyle w:val="Standard"/>
              <w:widowControl w:val="0"/>
              <w:numPr>
                <w:ilvl w:val="0"/>
                <w:numId w:val="32"/>
              </w:numPr>
              <w:ind w:left="0" w:firstLine="0"/>
              <w:rPr>
                <w:rFonts w:ascii="標楷體" w:hAnsi="標楷體" w:cs="標楷體"/>
                <w:szCs w:val="28"/>
              </w:rPr>
            </w:pPr>
          </w:p>
          <w:p w:rsidR="002F5C61" w:rsidRDefault="002F5C61" w:rsidP="002F5C61">
            <w:pPr>
              <w:pStyle w:val="Standard"/>
              <w:widowControl w:val="0"/>
              <w:numPr>
                <w:ilvl w:val="0"/>
                <w:numId w:val="32"/>
              </w:numPr>
              <w:ind w:left="0" w:firstLine="0"/>
              <w:rPr>
                <w:rFonts w:ascii="標楷體" w:hAnsi="標楷體" w:cs="標楷體"/>
                <w:szCs w:val="28"/>
              </w:rPr>
            </w:pPr>
          </w:p>
          <w:p w:rsidR="002F5C61" w:rsidRDefault="002F5C61" w:rsidP="00AB4638">
            <w:pPr>
              <w:pStyle w:val="Standard"/>
              <w:widowControl w:val="0"/>
              <w:rPr>
                <w:rFonts w:ascii="標楷體" w:hAnsi="標楷體" w:cs="標楷體"/>
                <w:szCs w:val="28"/>
              </w:rPr>
            </w:pPr>
          </w:p>
        </w:tc>
      </w:tr>
    </w:tbl>
    <w:p w:rsidR="002F5C61" w:rsidRDefault="002F5C61" w:rsidP="002F5C61">
      <w:pPr>
        <w:pStyle w:val="Standard"/>
        <w:widowControl w:val="0"/>
        <w:ind w:left="1" w:hanging="3"/>
      </w:pPr>
      <w:r>
        <w:rPr>
          <w:rFonts w:ascii="標楷體" w:hAnsi="標楷體" w:cs="標楷體"/>
          <w:b/>
          <w:sz w:val="32"/>
          <w:szCs w:val="32"/>
        </w:rPr>
        <w:t>雙方簽名</w:t>
      </w:r>
    </w:p>
    <w:p w:rsidR="002F5C61" w:rsidRDefault="002F5C61" w:rsidP="002F5C61">
      <w:pPr>
        <w:pStyle w:val="Standard"/>
        <w:ind w:left="1" w:hanging="3"/>
        <w:rPr>
          <w:rFonts w:ascii="標楷體" w:hAnsi="標楷體" w:cs="標楷體"/>
          <w:szCs w:val="28"/>
        </w:rPr>
      </w:pPr>
    </w:p>
    <w:p w:rsidR="002F5C61" w:rsidRDefault="002F5C61" w:rsidP="002F5C61">
      <w:pPr>
        <w:pStyle w:val="Standard"/>
        <w:ind w:left="1" w:hanging="3"/>
      </w:pPr>
      <w:r>
        <w:rPr>
          <w:rFonts w:ascii="標楷體" w:hAnsi="標楷體" w:cs="標楷體"/>
          <w:b/>
          <w:szCs w:val="28"/>
          <w:shd w:val="clear" w:color="auto" w:fill="D9D9D9"/>
        </w:rPr>
        <w:t>當事人</w:t>
      </w:r>
      <w:r>
        <w:rPr>
          <w:rFonts w:ascii="標楷體" w:hAnsi="標楷體" w:cs="標楷體"/>
          <w:b/>
          <w:szCs w:val="28"/>
        </w:rPr>
        <w:t>：</w:t>
      </w:r>
    </w:p>
    <w:p w:rsidR="002F5C61" w:rsidRDefault="002F5C61" w:rsidP="002F5C61">
      <w:pPr>
        <w:pStyle w:val="Standard"/>
        <w:ind w:left="1" w:hanging="3"/>
      </w:pPr>
      <w:r>
        <w:rPr>
          <w:rFonts w:ascii="標楷體" w:hAnsi="標楷體" w:cs="標楷體"/>
          <w:szCs w:val="28"/>
        </w:rPr>
        <w:t xml:space="preserve">法定代理人或實際照顧者：          </w:t>
      </w:r>
      <w:r>
        <w:rPr>
          <w:rFonts w:ascii="標楷體" w:hAnsi="標楷體" w:cs="標楷體"/>
          <w:sz w:val="22"/>
        </w:rPr>
        <w:t>(當事人如未滿法定年齡須併同簽名)</w:t>
      </w:r>
    </w:p>
    <w:p w:rsidR="002F5C61" w:rsidRDefault="002F5C61" w:rsidP="002F5C61">
      <w:pPr>
        <w:pStyle w:val="Standard"/>
        <w:ind w:left="1" w:hanging="3"/>
      </w:pPr>
      <w:r>
        <w:rPr>
          <w:rFonts w:ascii="標楷體" w:hAnsi="標楷體" w:cs="標楷體"/>
          <w:szCs w:val="28"/>
        </w:rPr>
        <w:t>與當事人關係：</w:t>
      </w:r>
    </w:p>
    <w:p w:rsidR="002F5C61" w:rsidRDefault="002F5C61" w:rsidP="002F5C61">
      <w:pPr>
        <w:pStyle w:val="Standard"/>
        <w:ind w:left="1" w:hanging="3"/>
        <w:rPr>
          <w:rFonts w:ascii="標楷體" w:hAnsi="標楷體" w:cs="標楷體"/>
          <w:szCs w:val="28"/>
        </w:rPr>
      </w:pPr>
    </w:p>
    <w:p w:rsidR="002F5C61" w:rsidRDefault="002F5C61" w:rsidP="002F5C61">
      <w:pPr>
        <w:pStyle w:val="Standard"/>
        <w:ind w:left="1" w:hanging="3"/>
      </w:pPr>
      <w:r>
        <w:rPr>
          <w:rFonts w:ascii="標楷體" w:hAnsi="標楷體" w:cs="標楷體"/>
          <w:b/>
          <w:szCs w:val="28"/>
          <w:shd w:val="clear" w:color="auto" w:fill="D9D9D9"/>
        </w:rPr>
        <w:t>當事人</w:t>
      </w:r>
      <w:r>
        <w:rPr>
          <w:rFonts w:ascii="標楷體" w:hAnsi="標楷體" w:cs="標楷體"/>
          <w:b/>
          <w:szCs w:val="28"/>
        </w:rPr>
        <w:t>：</w:t>
      </w:r>
    </w:p>
    <w:p w:rsidR="002F5C61" w:rsidRDefault="002F5C61" w:rsidP="002F5C61">
      <w:pPr>
        <w:pStyle w:val="Standard"/>
        <w:ind w:left="1" w:hanging="3"/>
      </w:pPr>
      <w:r>
        <w:rPr>
          <w:rFonts w:ascii="標楷體" w:hAnsi="標楷體" w:cs="標楷體"/>
          <w:szCs w:val="28"/>
        </w:rPr>
        <w:t xml:space="preserve">法定代理人或實際照顧者：          </w:t>
      </w:r>
      <w:r>
        <w:rPr>
          <w:rFonts w:ascii="標楷體" w:hAnsi="標楷體" w:cs="標楷體"/>
          <w:sz w:val="22"/>
        </w:rPr>
        <w:t>(當事人如未滿法定年齡須併同簽名)</w:t>
      </w:r>
    </w:p>
    <w:p w:rsidR="002F5C61" w:rsidRDefault="002F5C61" w:rsidP="002F5C61">
      <w:pPr>
        <w:pStyle w:val="Standard"/>
        <w:ind w:left="1" w:hanging="3"/>
      </w:pPr>
      <w:r>
        <w:rPr>
          <w:rFonts w:ascii="標楷體" w:hAnsi="標楷體" w:cs="標楷體"/>
          <w:szCs w:val="28"/>
        </w:rPr>
        <w:t>與當事人關係：</w:t>
      </w:r>
    </w:p>
    <w:p w:rsidR="002F5C61" w:rsidRDefault="002F5C61" w:rsidP="002F5C61">
      <w:pPr>
        <w:pStyle w:val="Standard"/>
        <w:ind w:left="1" w:hanging="3"/>
        <w:rPr>
          <w:rFonts w:ascii="標楷體" w:hAnsi="標楷體" w:cs="標楷體"/>
          <w:szCs w:val="28"/>
        </w:rPr>
      </w:pPr>
    </w:p>
    <w:p w:rsidR="002F5C61" w:rsidRPr="001D4010" w:rsidRDefault="002F5C61" w:rsidP="001D4010">
      <w:pPr>
        <w:pStyle w:val="Standard"/>
        <w:ind w:left="1" w:hanging="3"/>
        <w:jc w:val="center"/>
        <w:rPr>
          <w:rFonts w:hint="eastAsia"/>
        </w:rPr>
      </w:pPr>
      <w:r>
        <w:rPr>
          <w:rFonts w:ascii="標楷體" w:hAnsi="標楷體" w:cs="標楷體"/>
          <w:sz w:val="32"/>
          <w:szCs w:val="32"/>
        </w:rPr>
        <w:t>中 華 民 國      年      月      日</w:t>
      </w:r>
    </w:p>
    <w:p w:rsidR="002F5C61" w:rsidRPr="002070A2" w:rsidRDefault="002F5C61" w:rsidP="002070A2">
      <w:pPr>
        <w:pStyle w:val="ab"/>
        <w:rPr>
          <w:rFonts w:ascii="標楷體" w:eastAsia="標楷體" w:hAnsi="標楷體"/>
          <w:b/>
          <w:sz w:val="30"/>
          <w:szCs w:val="30"/>
        </w:rPr>
      </w:pPr>
      <w:r w:rsidRPr="002070A2">
        <w:rPr>
          <w:rFonts w:ascii="標楷體" w:eastAsia="標楷體" w:hAnsi="標楷體" w:hint="eastAsia"/>
          <w:b/>
          <w:sz w:val="30"/>
          <w:szCs w:val="30"/>
        </w:rPr>
        <w:lastRenderedPageBreak/>
        <w:t>附件3-1-5調和報告</w:t>
      </w:r>
    </w:p>
    <w:p w:rsidR="002F5C61" w:rsidRDefault="002F5C61" w:rsidP="002F5C61">
      <w:pPr>
        <w:pStyle w:val="Standard"/>
        <w:spacing w:before="120" w:after="120"/>
        <w:ind w:left="2" w:hanging="4"/>
        <w:jc w:val="center"/>
      </w:pPr>
      <w:r>
        <w:rPr>
          <w:rFonts w:ascii="標楷體" w:hAnsi="標楷體" w:cs="標楷體"/>
          <w:b/>
          <w:sz w:val="36"/>
          <w:szCs w:val="36"/>
        </w:rPr>
        <w:t>調和報告</w:t>
      </w:r>
    </w:p>
    <w:p w:rsidR="002F5C61" w:rsidRDefault="002F5C61" w:rsidP="002F5C61">
      <w:pPr>
        <w:pStyle w:val="Standard"/>
        <w:spacing w:before="120"/>
        <w:ind w:left="1" w:hanging="3"/>
      </w:pPr>
      <w:r>
        <w:rPr>
          <w:rFonts w:ascii="標楷體" w:hAnsi="標楷體" w:cs="標楷體"/>
          <w:b/>
          <w:sz w:val="32"/>
          <w:szCs w:val="32"/>
        </w:rPr>
        <w:t>壹、案由概述</w:t>
      </w:r>
    </w:p>
    <w:p w:rsidR="002F5C61" w:rsidRDefault="002F5C61" w:rsidP="002F5C61">
      <w:pPr>
        <w:pStyle w:val="Standard"/>
        <w:ind w:left="1" w:hanging="3"/>
      </w:pPr>
      <w:r>
        <w:rPr>
          <w:rFonts w:ascii="標楷體" w:hAnsi="標楷體" w:cs="標楷體"/>
          <w:szCs w:val="28"/>
        </w:rPr>
        <w:t>行為人：          法定代理人：</w:t>
      </w:r>
    </w:p>
    <w:p w:rsidR="002F5C61" w:rsidRDefault="002F5C61" w:rsidP="002F5C61">
      <w:pPr>
        <w:pStyle w:val="Standard"/>
        <w:ind w:left="1" w:hanging="3"/>
      </w:pPr>
      <w:r>
        <w:rPr>
          <w:rFonts w:ascii="標楷體" w:hAnsi="標楷體" w:cs="標楷體"/>
          <w:szCs w:val="28"/>
        </w:rPr>
        <w:t>被行為人：        法定代理人：</w:t>
      </w:r>
    </w:p>
    <w:p w:rsidR="002F5C61" w:rsidRDefault="002F5C61" w:rsidP="002F5C61">
      <w:pPr>
        <w:pStyle w:val="Standard"/>
        <w:ind w:left="1" w:hanging="3"/>
        <w:rPr>
          <w:rFonts w:ascii="標楷體" w:hAnsi="標楷體" w:cs="標楷體"/>
          <w:szCs w:val="28"/>
        </w:rPr>
      </w:pPr>
    </w:p>
    <w:p w:rsidR="002F5C61" w:rsidRDefault="002F5C61" w:rsidP="002F5C61">
      <w:pPr>
        <w:pStyle w:val="Standard"/>
        <w:ind w:left="1" w:hanging="3"/>
      </w:pPr>
      <w:r>
        <w:rPr>
          <w:rFonts w:ascii="標楷體" w:hAnsi="標楷體" w:cs="標楷體"/>
          <w:szCs w:val="28"/>
        </w:rPr>
        <w:t xml:space="preserve">    本校校園安全事件(校安通報編號0000000)案，由當事人        於○○○年○月○日提出檢舉，旨案經本校審查小組於○○○年○月○日召開會議決議受理，於○○○年○月○日組成處理小組，委員為：○○○、○○○及○○○。</w:t>
      </w:r>
    </w:p>
    <w:p w:rsidR="002F5C61" w:rsidRDefault="002F5C61" w:rsidP="002F5C61">
      <w:pPr>
        <w:pStyle w:val="Standard"/>
        <w:ind w:left="1" w:hanging="3"/>
        <w:rPr>
          <w:rFonts w:ascii="標楷體" w:hAnsi="標楷體" w:cs="標楷體"/>
          <w:szCs w:val="28"/>
          <w:shd w:val="clear" w:color="auto" w:fill="D9D9D9"/>
        </w:rPr>
      </w:pPr>
    </w:p>
    <w:p w:rsidR="002F5C61" w:rsidRDefault="002F5C61" w:rsidP="002F5C61">
      <w:pPr>
        <w:pStyle w:val="Standard"/>
        <w:spacing w:before="120"/>
        <w:ind w:left="1" w:hanging="3"/>
      </w:pPr>
      <w:r>
        <w:rPr>
          <w:rFonts w:ascii="標楷體" w:hAnsi="標楷體" w:cs="標楷體"/>
          <w:b/>
          <w:sz w:val="32"/>
          <w:szCs w:val="32"/>
        </w:rPr>
        <w:t>貳、調和歷程</w:t>
      </w:r>
    </w:p>
    <w:p w:rsidR="002F5C61" w:rsidRDefault="002F5C61" w:rsidP="002F5C61">
      <w:pPr>
        <w:pStyle w:val="Standard"/>
        <w:ind w:left="1" w:hanging="3"/>
      </w:pPr>
      <w:r>
        <w:rPr>
          <w:rFonts w:ascii="標楷體" w:hAnsi="標楷體" w:cs="標楷體"/>
          <w:b/>
          <w:szCs w:val="28"/>
        </w:rPr>
        <w:t xml:space="preserve">  一、調和會議會前會</w:t>
      </w:r>
    </w:p>
    <w:tbl>
      <w:tblPr>
        <w:tblW w:w="8522" w:type="dxa"/>
        <w:tblInd w:w="458" w:type="dxa"/>
        <w:tblLayout w:type="fixed"/>
        <w:tblCellMar>
          <w:left w:w="10" w:type="dxa"/>
          <w:right w:w="10" w:type="dxa"/>
        </w:tblCellMar>
        <w:tblLook w:val="04A0" w:firstRow="1" w:lastRow="0" w:firstColumn="1" w:lastColumn="0" w:noHBand="0" w:noVBand="1"/>
      </w:tblPr>
      <w:tblGrid>
        <w:gridCol w:w="2902"/>
        <w:gridCol w:w="5620"/>
      </w:tblGrid>
      <w:tr w:rsidR="002F5C61" w:rsidTr="00AB4638">
        <w:tblPrEx>
          <w:tblCellMar>
            <w:top w:w="0" w:type="dxa"/>
            <w:bottom w:w="0" w:type="dxa"/>
          </w:tblCellMar>
        </w:tblPrEx>
        <w:trPr>
          <w:trHeight w:val="578"/>
        </w:trPr>
        <w:tc>
          <w:tcPr>
            <w:tcW w:w="29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F5C61" w:rsidRDefault="002F5C61" w:rsidP="00AB4638">
            <w:pPr>
              <w:pStyle w:val="Standard"/>
              <w:widowControl w:val="0"/>
              <w:ind w:left="1" w:hanging="3"/>
              <w:jc w:val="center"/>
            </w:pPr>
            <w:r>
              <w:rPr>
                <w:rFonts w:ascii="標楷體" w:hAnsi="標楷體" w:cs="標楷體"/>
                <w:szCs w:val="28"/>
              </w:rPr>
              <w:t>個別會談日期</w:t>
            </w:r>
          </w:p>
        </w:tc>
        <w:tc>
          <w:tcPr>
            <w:tcW w:w="56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F5C61" w:rsidRDefault="002F5C61" w:rsidP="00AB4638">
            <w:pPr>
              <w:pStyle w:val="Standard"/>
              <w:widowControl w:val="0"/>
              <w:ind w:left="1" w:hanging="3"/>
              <w:jc w:val="center"/>
            </w:pPr>
            <w:r>
              <w:rPr>
                <w:rFonts w:ascii="標楷體" w:hAnsi="標楷體" w:cs="標楷體"/>
                <w:szCs w:val="28"/>
              </w:rPr>
              <w:t>參與人員</w:t>
            </w:r>
          </w:p>
        </w:tc>
      </w:tr>
      <w:tr w:rsidR="002F5C61" w:rsidTr="00AB4638">
        <w:tblPrEx>
          <w:tblCellMar>
            <w:top w:w="0" w:type="dxa"/>
            <w:bottom w:w="0" w:type="dxa"/>
          </w:tblCellMar>
        </w:tblPrEx>
        <w:tc>
          <w:tcPr>
            <w:tcW w:w="29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F5C61" w:rsidRDefault="002F5C61" w:rsidP="00AB4638">
            <w:pPr>
              <w:pStyle w:val="Standard"/>
              <w:widowControl w:val="0"/>
              <w:ind w:left="1" w:hanging="3"/>
              <w:jc w:val="center"/>
            </w:pPr>
            <w:r>
              <w:rPr>
                <w:rFonts w:ascii="標楷體" w:hAnsi="標楷體" w:cs="標楷體"/>
                <w:szCs w:val="28"/>
              </w:rPr>
              <w:t>○○○年○月○日</w:t>
            </w:r>
          </w:p>
        </w:tc>
        <w:tc>
          <w:tcPr>
            <w:tcW w:w="56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F5C61" w:rsidRDefault="002F5C61" w:rsidP="00AB4638">
            <w:pPr>
              <w:pStyle w:val="Standard"/>
              <w:widowControl w:val="0"/>
              <w:ind w:left="1" w:hanging="3"/>
            </w:pPr>
            <w:r>
              <w:rPr>
                <w:rFonts w:ascii="標楷體" w:hAnsi="標楷體" w:cs="標楷體"/>
                <w:szCs w:val="28"/>
              </w:rPr>
              <w:t>行為人：</w:t>
            </w:r>
          </w:p>
          <w:p w:rsidR="002F5C61" w:rsidRDefault="002F5C61" w:rsidP="00AB4638">
            <w:pPr>
              <w:pStyle w:val="Standard"/>
              <w:widowControl w:val="0"/>
              <w:ind w:left="1" w:hanging="3"/>
            </w:pPr>
            <w:r>
              <w:rPr>
                <w:rFonts w:ascii="標楷體" w:hAnsi="標楷體" w:cs="標楷體"/>
                <w:szCs w:val="28"/>
              </w:rPr>
              <w:t>處理小組委員：</w:t>
            </w:r>
          </w:p>
        </w:tc>
      </w:tr>
      <w:tr w:rsidR="002F5C61" w:rsidTr="00AB4638">
        <w:tblPrEx>
          <w:tblCellMar>
            <w:top w:w="0" w:type="dxa"/>
            <w:bottom w:w="0" w:type="dxa"/>
          </w:tblCellMar>
        </w:tblPrEx>
        <w:tc>
          <w:tcPr>
            <w:tcW w:w="29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F5C61" w:rsidRDefault="002F5C61" w:rsidP="00AB4638">
            <w:pPr>
              <w:pStyle w:val="Standard"/>
              <w:widowControl w:val="0"/>
              <w:ind w:left="1" w:hanging="3"/>
              <w:jc w:val="center"/>
            </w:pPr>
            <w:r>
              <w:rPr>
                <w:rFonts w:ascii="標楷體" w:hAnsi="標楷體" w:cs="標楷體"/>
                <w:szCs w:val="28"/>
              </w:rPr>
              <w:t>○○○年○月○日</w:t>
            </w:r>
          </w:p>
        </w:tc>
        <w:tc>
          <w:tcPr>
            <w:tcW w:w="56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F5C61" w:rsidRDefault="002F5C61" w:rsidP="00AB4638">
            <w:pPr>
              <w:pStyle w:val="Standard"/>
              <w:widowControl w:val="0"/>
              <w:ind w:left="1" w:hanging="3"/>
            </w:pPr>
            <w:r>
              <w:rPr>
                <w:rFonts w:ascii="標楷體" w:hAnsi="標楷體" w:cs="標楷體"/>
                <w:szCs w:val="28"/>
              </w:rPr>
              <w:t>被行為人：</w:t>
            </w:r>
          </w:p>
          <w:p w:rsidR="002F5C61" w:rsidRDefault="002F5C61" w:rsidP="00AB4638">
            <w:pPr>
              <w:pStyle w:val="Standard"/>
              <w:widowControl w:val="0"/>
              <w:ind w:left="1" w:hanging="3"/>
            </w:pPr>
            <w:r>
              <w:rPr>
                <w:rFonts w:ascii="標楷體" w:hAnsi="標楷體" w:cs="標楷體"/>
                <w:szCs w:val="28"/>
              </w:rPr>
              <w:t>處理小組委員：</w:t>
            </w:r>
          </w:p>
        </w:tc>
      </w:tr>
    </w:tbl>
    <w:p w:rsidR="002F5C61" w:rsidRDefault="002F5C61" w:rsidP="002F5C61">
      <w:pPr>
        <w:pStyle w:val="Standard"/>
        <w:widowControl w:val="0"/>
        <w:ind w:left="-2" w:firstLine="420"/>
      </w:pPr>
      <w:r>
        <w:rPr>
          <w:rFonts w:ascii="標楷體" w:hAnsi="標楷體" w:cs="標楷體"/>
          <w:szCs w:val="28"/>
        </w:rPr>
        <w:t>附件1：調和意願書</w:t>
      </w:r>
    </w:p>
    <w:p w:rsidR="002F5C61" w:rsidRDefault="002F5C61" w:rsidP="002F5C61">
      <w:pPr>
        <w:pStyle w:val="Standard"/>
        <w:ind w:left="-2" w:firstLine="420"/>
      </w:pPr>
      <w:r>
        <w:rPr>
          <w:rFonts w:ascii="標楷體" w:hAnsi="標楷體" w:cs="標楷體"/>
          <w:szCs w:val="28"/>
        </w:rPr>
        <w:t>附件2：調和會議前之個別會談會議紀錄</w:t>
      </w:r>
    </w:p>
    <w:p w:rsidR="002F5C61" w:rsidRDefault="002F5C61" w:rsidP="002F5C61">
      <w:pPr>
        <w:pStyle w:val="Standard"/>
        <w:ind w:left="1" w:hanging="3"/>
      </w:pPr>
      <w:r>
        <w:rPr>
          <w:rFonts w:ascii="標楷體" w:hAnsi="標楷體" w:cs="標楷體"/>
          <w:b/>
          <w:szCs w:val="28"/>
        </w:rPr>
        <w:t xml:space="preserve">  二、調和會議</w:t>
      </w:r>
    </w:p>
    <w:p w:rsidR="002F5C61" w:rsidRDefault="002F5C61" w:rsidP="002F5C61">
      <w:pPr>
        <w:pStyle w:val="Standard"/>
        <w:ind w:left="849" w:hanging="11"/>
      </w:pPr>
      <w:r>
        <w:rPr>
          <w:rFonts w:ascii="標楷體" w:hAnsi="標楷體" w:cs="標楷體"/>
          <w:szCs w:val="28"/>
        </w:rPr>
        <w:lastRenderedPageBreak/>
        <w:t xml:space="preserve">    旨案於○○○年○月○日啟動第1次調和會議，由○○○（當事人、法定代理人、實際照顧者）及○○○（當事人、法定代理人、實際照顧者）共同參加，由主持人○○○進行，期間經歷○○次，於第○次經雙方協議，調和成立。歷次會議時間與參與人員如下：</w:t>
      </w:r>
    </w:p>
    <w:tbl>
      <w:tblPr>
        <w:tblW w:w="8684" w:type="dxa"/>
        <w:tblInd w:w="855" w:type="dxa"/>
        <w:tblLayout w:type="fixed"/>
        <w:tblCellMar>
          <w:left w:w="10" w:type="dxa"/>
          <w:right w:w="10" w:type="dxa"/>
        </w:tblCellMar>
        <w:tblLook w:val="04A0" w:firstRow="1" w:lastRow="0" w:firstColumn="1" w:lastColumn="0" w:noHBand="0" w:noVBand="1"/>
      </w:tblPr>
      <w:tblGrid>
        <w:gridCol w:w="991"/>
        <w:gridCol w:w="3120"/>
        <w:gridCol w:w="4573"/>
      </w:tblGrid>
      <w:tr w:rsidR="002F5C61" w:rsidTr="00AB4638">
        <w:tblPrEx>
          <w:tblCellMar>
            <w:top w:w="0" w:type="dxa"/>
            <w:bottom w:w="0" w:type="dxa"/>
          </w:tblCellMar>
        </w:tblPrEx>
        <w:trPr>
          <w:trHeight w:val="558"/>
        </w:trPr>
        <w:tc>
          <w:tcPr>
            <w:tcW w:w="9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F5C61" w:rsidRDefault="002F5C61" w:rsidP="00AB4638">
            <w:pPr>
              <w:pStyle w:val="Standard"/>
              <w:widowControl w:val="0"/>
              <w:ind w:left="1" w:hanging="3"/>
              <w:jc w:val="center"/>
            </w:pPr>
            <w:r>
              <w:rPr>
                <w:rFonts w:ascii="標楷體" w:hAnsi="標楷體" w:cs="標楷體"/>
                <w:szCs w:val="28"/>
              </w:rPr>
              <w:t>次數</w:t>
            </w:r>
          </w:p>
        </w:tc>
        <w:tc>
          <w:tcPr>
            <w:tcW w:w="31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F5C61" w:rsidRDefault="002F5C61" w:rsidP="00AB4638">
            <w:pPr>
              <w:pStyle w:val="Standard"/>
              <w:widowControl w:val="0"/>
              <w:ind w:left="1" w:hanging="3"/>
              <w:jc w:val="center"/>
            </w:pPr>
            <w:r>
              <w:rPr>
                <w:rFonts w:ascii="標楷體" w:hAnsi="標楷體" w:cs="標楷體"/>
                <w:szCs w:val="28"/>
              </w:rPr>
              <w:t>調和會議時間</w:t>
            </w:r>
          </w:p>
        </w:tc>
        <w:tc>
          <w:tcPr>
            <w:tcW w:w="457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F5C61" w:rsidRDefault="002F5C61" w:rsidP="00AB4638">
            <w:pPr>
              <w:pStyle w:val="Standard"/>
              <w:widowControl w:val="0"/>
              <w:ind w:left="1" w:hanging="3"/>
              <w:jc w:val="center"/>
            </w:pPr>
            <w:r>
              <w:rPr>
                <w:rFonts w:ascii="標楷體" w:hAnsi="標楷體" w:cs="標楷體"/>
                <w:szCs w:val="28"/>
              </w:rPr>
              <w:t>參與人員</w:t>
            </w:r>
          </w:p>
        </w:tc>
      </w:tr>
      <w:tr w:rsidR="002F5C61" w:rsidTr="00AB4638">
        <w:tblPrEx>
          <w:tblCellMar>
            <w:top w:w="0" w:type="dxa"/>
            <w:bottom w:w="0" w:type="dxa"/>
          </w:tblCellMar>
        </w:tblPrEx>
        <w:tc>
          <w:tcPr>
            <w:tcW w:w="9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F5C61" w:rsidRDefault="002F5C61" w:rsidP="00AB4638">
            <w:pPr>
              <w:pStyle w:val="Standard"/>
              <w:widowControl w:val="0"/>
              <w:ind w:left="1" w:hanging="3"/>
              <w:jc w:val="center"/>
            </w:pPr>
            <w:r>
              <w:rPr>
                <w:rFonts w:ascii="標楷體" w:hAnsi="標楷體" w:cs="標楷體"/>
                <w:szCs w:val="28"/>
              </w:rPr>
              <w:t>1</w:t>
            </w:r>
          </w:p>
        </w:tc>
        <w:tc>
          <w:tcPr>
            <w:tcW w:w="31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F5C61" w:rsidRDefault="002F5C61" w:rsidP="00AB4638">
            <w:pPr>
              <w:pStyle w:val="Standard"/>
              <w:widowControl w:val="0"/>
              <w:ind w:left="1" w:hanging="3"/>
              <w:jc w:val="center"/>
            </w:pPr>
            <w:r>
              <w:rPr>
                <w:rFonts w:ascii="標楷體" w:hAnsi="標楷體" w:cs="標楷體"/>
                <w:szCs w:val="28"/>
              </w:rPr>
              <w:t>○○○年○月○日</w:t>
            </w:r>
          </w:p>
        </w:tc>
        <w:tc>
          <w:tcPr>
            <w:tcW w:w="457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F5C61" w:rsidRDefault="002F5C61" w:rsidP="00AB4638">
            <w:pPr>
              <w:pStyle w:val="Standard"/>
              <w:widowControl w:val="0"/>
              <w:ind w:left="1" w:hanging="3"/>
            </w:pPr>
            <w:r>
              <w:rPr>
                <w:rFonts w:ascii="標楷體" w:hAnsi="標楷體" w:cs="標楷體"/>
                <w:szCs w:val="28"/>
              </w:rPr>
              <w:t>當事人：</w:t>
            </w:r>
          </w:p>
          <w:p w:rsidR="002F5C61" w:rsidRDefault="002F5C61" w:rsidP="00AB4638">
            <w:pPr>
              <w:pStyle w:val="Standard"/>
              <w:widowControl w:val="0"/>
              <w:ind w:left="1" w:hanging="3"/>
            </w:pPr>
            <w:r>
              <w:rPr>
                <w:rFonts w:ascii="標楷體" w:hAnsi="標楷體" w:cs="標楷體"/>
                <w:szCs w:val="28"/>
              </w:rPr>
              <w:t>處理小組委員：</w:t>
            </w:r>
          </w:p>
        </w:tc>
      </w:tr>
      <w:tr w:rsidR="002F5C61" w:rsidTr="00AB4638">
        <w:tblPrEx>
          <w:tblCellMar>
            <w:top w:w="0" w:type="dxa"/>
            <w:bottom w:w="0" w:type="dxa"/>
          </w:tblCellMar>
        </w:tblPrEx>
        <w:tc>
          <w:tcPr>
            <w:tcW w:w="9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F5C61" w:rsidRDefault="002F5C61" w:rsidP="00AB4638">
            <w:pPr>
              <w:pStyle w:val="Standard"/>
              <w:widowControl w:val="0"/>
              <w:ind w:left="1" w:hanging="3"/>
              <w:jc w:val="center"/>
            </w:pPr>
            <w:r>
              <w:rPr>
                <w:rFonts w:ascii="標楷體" w:hAnsi="標楷體" w:cs="標楷體"/>
                <w:szCs w:val="28"/>
              </w:rPr>
              <w:t>2</w:t>
            </w:r>
          </w:p>
        </w:tc>
        <w:tc>
          <w:tcPr>
            <w:tcW w:w="31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F5C61" w:rsidRDefault="002F5C61" w:rsidP="00AB4638">
            <w:pPr>
              <w:pStyle w:val="Standard"/>
              <w:widowControl w:val="0"/>
              <w:ind w:left="1" w:hanging="3"/>
              <w:jc w:val="center"/>
            </w:pPr>
            <w:r>
              <w:rPr>
                <w:rFonts w:ascii="標楷體" w:hAnsi="標楷體" w:cs="標楷體"/>
                <w:szCs w:val="28"/>
              </w:rPr>
              <w:t>○○○年○月○日</w:t>
            </w:r>
          </w:p>
        </w:tc>
        <w:tc>
          <w:tcPr>
            <w:tcW w:w="457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F5C61" w:rsidRDefault="002F5C61" w:rsidP="00AB4638">
            <w:pPr>
              <w:pStyle w:val="Standard"/>
              <w:widowControl w:val="0"/>
              <w:ind w:left="1" w:hanging="3"/>
            </w:pPr>
            <w:r>
              <w:rPr>
                <w:rFonts w:ascii="標楷體" w:hAnsi="標楷體" w:cs="標楷體"/>
                <w:szCs w:val="28"/>
              </w:rPr>
              <w:t>當事人：</w:t>
            </w:r>
          </w:p>
          <w:p w:rsidR="002F5C61" w:rsidRDefault="002F5C61" w:rsidP="00AB4638">
            <w:pPr>
              <w:pStyle w:val="Standard"/>
              <w:widowControl w:val="0"/>
              <w:ind w:left="1" w:hanging="3"/>
            </w:pPr>
            <w:r>
              <w:rPr>
                <w:rFonts w:ascii="標楷體" w:hAnsi="標楷體" w:cs="標楷體"/>
                <w:szCs w:val="28"/>
              </w:rPr>
              <w:t>處理小組委員：</w:t>
            </w:r>
          </w:p>
        </w:tc>
      </w:tr>
      <w:tr w:rsidR="002F5C61" w:rsidTr="00AB4638">
        <w:tblPrEx>
          <w:tblCellMar>
            <w:top w:w="0" w:type="dxa"/>
            <w:bottom w:w="0" w:type="dxa"/>
          </w:tblCellMar>
        </w:tblPrEx>
        <w:tc>
          <w:tcPr>
            <w:tcW w:w="9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F5C61" w:rsidRDefault="002F5C61" w:rsidP="00AB4638">
            <w:pPr>
              <w:pStyle w:val="Standard"/>
              <w:widowControl w:val="0"/>
              <w:ind w:left="1" w:hanging="3"/>
              <w:jc w:val="center"/>
            </w:pPr>
            <w:r>
              <w:rPr>
                <w:rFonts w:ascii="標楷體" w:hAnsi="標楷體" w:cs="標楷體"/>
                <w:szCs w:val="28"/>
              </w:rPr>
              <w:t>3</w:t>
            </w:r>
          </w:p>
        </w:tc>
        <w:tc>
          <w:tcPr>
            <w:tcW w:w="31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F5C61" w:rsidRDefault="002F5C61" w:rsidP="00AB4638">
            <w:pPr>
              <w:pStyle w:val="Standard"/>
              <w:widowControl w:val="0"/>
              <w:ind w:left="1" w:hanging="3"/>
              <w:jc w:val="center"/>
            </w:pPr>
            <w:r>
              <w:rPr>
                <w:rFonts w:ascii="標楷體" w:hAnsi="標楷體" w:cs="標楷體"/>
                <w:szCs w:val="28"/>
              </w:rPr>
              <w:t>○○○年○月○日</w:t>
            </w:r>
          </w:p>
        </w:tc>
        <w:tc>
          <w:tcPr>
            <w:tcW w:w="457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F5C61" w:rsidRDefault="002F5C61" w:rsidP="00AB4638">
            <w:pPr>
              <w:pStyle w:val="Standard"/>
              <w:widowControl w:val="0"/>
              <w:ind w:left="1" w:hanging="3"/>
            </w:pPr>
            <w:r>
              <w:rPr>
                <w:rFonts w:ascii="標楷體" w:hAnsi="標楷體" w:cs="標楷體"/>
                <w:szCs w:val="28"/>
              </w:rPr>
              <w:t>當事人：</w:t>
            </w:r>
          </w:p>
          <w:p w:rsidR="002F5C61" w:rsidRDefault="002F5C61" w:rsidP="00AB4638">
            <w:pPr>
              <w:pStyle w:val="Standard"/>
              <w:widowControl w:val="0"/>
              <w:ind w:left="1" w:hanging="3"/>
            </w:pPr>
            <w:r>
              <w:rPr>
                <w:rFonts w:ascii="標楷體" w:hAnsi="標楷體" w:cs="標楷體"/>
                <w:szCs w:val="28"/>
              </w:rPr>
              <w:t>處理小組委員：</w:t>
            </w:r>
          </w:p>
        </w:tc>
      </w:tr>
      <w:tr w:rsidR="002F5C61" w:rsidTr="00AB4638">
        <w:tblPrEx>
          <w:tblCellMar>
            <w:top w:w="0" w:type="dxa"/>
            <w:bottom w:w="0" w:type="dxa"/>
          </w:tblCellMar>
        </w:tblPrEx>
        <w:tc>
          <w:tcPr>
            <w:tcW w:w="99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F5C61" w:rsidRDefault="002F5C61" w:rsidP="00AB4638">
            <w:pPr>
              <w:pStyle w:val="Standard"/>
              <w:widowControl w:val="0"/>
              <w:ind w:left="1" w:hanging="3"/>
              <w:jc w:val="center"/>
            </w:pPr>
            <w:r>
              <w:rPr>
                <w:rFonts w:ascii="標楷體" w:hAnsi="標楷體" w:cs="標楷體"/>
                <w:szCs w:val="28"/>
              </w:rPr>
              <w:t>4</w:t>
            </w:r>
          </w:p>
        </w:tc>
        <w:tc>
          <w:tcPr>
            <w:tcW w:w="31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F5C61" w:rsidRDefault="002F5C61" w:rsidP="00AB4638">
            <w:pPr>
              <w:pStyle w:val="Standard"/>
              <w:widowControl w:val="0"/>
              <w:ind w:left="1" w:hanging="3"/>
              <w:jc w:val="center"/>
            </w:pPr>
            <w:r>
              <w:rPr>
                <w:rFonts w:ascii="標楷體" w:hAnsi="標楷體" w:cs="標楷體"/>
                <w:szCs w:val="28"/>
              </w:rPr>
              <w:t>○○○年○月○日</w:t>
            </w:r>
          </w:p>
        </w:tc>
        <w:tc>
          <w:tcPr>
            <w:tcW w:w="457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F5C61" w:rsidRDefault="002F5C61" w:rsidP="00AB4638">
            <w:pPr>
              <w:pStyle w:val="Standard"/>
              <w:widowControl w:val="0"/>
              <w:ind w:left="1" w:hanging="3"/>
            </w:pPr>
            <w:r>
              <w:rPr>
                <w:rFonts w:ascii="標楷體" w:hAnsi="標楷體" w:cs="標楷體"/>
                <w:szCs w:val="28"/>
              </w:rPr>
              <w:t>當事人：</w:t>
            </w:r>
          </w:p>
          <w:p w:rsidR="002F5C61" w:rsidRDefault="002F5C61" w:rsidP="00AB4638">
            <w:pPr>
              <w:pStyle w:val="Standard"/>
              <w:widowControl w:val="0"/>
              <w:ind w:left="1" w:hanging="3"/>
            </w:pPr>
            <w:r>
              <w:rPr>
                <w:rFonts w:ascii="標楷體" w:hAnsi="標楷體" w:cs="標楷體"/>
                <w:szCs w:val="28"/>
              </w:rPr>
              <w:t>處理小組委員：</w:t>
            </w:r>
          </w:p>
        </w:tc>
      </w:tr>
    </w:tbl>
    <w:p w:rsidR="002F5C61" w:rsidRDefault="002F5C61" w:rsidP="002F5C61">
      <w:pPr>
        <w:pStyle w:val="Standard"/>
        <w:widowControl w:val="0"/>
        <w:ind w:left="1" w:hanging="3"/>
      </w:pPr>
    </w:p>
    <w:p w:rsidR="002F5C61" w:rsidRDefault="002F5C61" w:rsidP="002F5C61">
      <w:pPr>
        <w:pStyle w:val="Standard"/>
        <w:widowControl w:val="0"/>
        <w:ind w:left="1" w:hanging="3"/>
      </w:pPr>
    </w:p>
    <w:p w:rsidR="002F5C61" w:rsidRDefault="002F5C61" w:rsidP="002F5C61">
      <w:pPr>
        <w:pStyle w:val="Standard"/>
        <w:widowControl w:val="0"/>
        <w:ind w:left="1" w:hanging="3"/>
      </w:pPr>
      <w:r>
        <w:rPr>
          <w:rFonts w:ascii="標楷體" w:hAnsi="標楷體" w:cs="標楷體"/>
          <w:b/>
          <w:sz w:val="32"/>
          <w:szCs w:val="32"/>
        </w:rPr>
        <w:t>參、調和協議</w:t>
      </w:r>
    </w:p>
    <w:p w:rsidR="002F5C61" w:rsidRDefault="002F5C61" w:rsidP="002F5C61">
      <w:pPr>
        <w:pStyle w:val="Standard"/>
        <w:ind w:left="561" w:hanging="563"/>
      </w:pPr>
      <w:r>
        <w:rPr>
          <w:rFonts w:ascii="標楷體" w:hAnsi="標楷體" w:cs="標楷體"/>
          <w:szCs w:val="28"/>
        </w:rPr>
        <w:t xml:space="preserve">        調和會議前，已向雙方說明調和程序及雙方權益，並確認雙方意願同意由處理小組進行調和，調和成立內容如下，調和會議紀錄如附件3、調和協議書如附件4：</w:t>
      </w:r>
    </w:p>
    <w:tbl>
      <w:tblPr>
        <w:tblW w:w="9072" w:type="dxa"/>
        <w:tblInd w:w="571" w:type="dxa"/>
        <w:tblLayout w:type="fixed"/>
        <w:tblCellMar>
          <w:left w:w="10" w:type="dxa"/>
          <w:right w:w="10" w:type="dxa"/>
        </w:tblCellMar>
        <w:tblLook w:val="04A0" w:firstRow="1" w:lastRow="0" w:firstColumn="1" w:lastColumn="0" w:noHBand="0" w:noVBand="1"/>
      </w:tblPr>
      <w:tblGrid>
        <w:gridCol w:w="9072"/>
      </w:tblGrid>
      <w:tr w:rsidR="002F5C61" w:rsidTr="00AB4638">
        <w:tblPrEx>
          <w:tblCellMar>
            <w:top w:w="0" w:type="dxa"/>
            <w:bottom w:w="0" w:type="dxa"/>
          </w:tblCellMar>
        </w:tblPrEx>
        <w:tc>
          <w:tcPr>
            <w:tcW w:w="907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F5C61" w:rsidRDefault="002F5C61" w:rsidP="002F5C61">
            <w:pPr>
              <w:pStyle w:val="Standard"/>
              <w:widowControl w:val="0"/>
              <w:numPr>
                <w:ilvl w:val="0"/>
                <w:numId w:val="40"/>
              </w:numPr>
              <w:rPr>
                <w:rFonts w:ascii="標楷體" w:hAnsi="標楷體" w:cs="標楷體"/>
                <w:szCs w:val="28"/>
              </w:rPr>
            </w:pPr>
          </w:p>
          <w:p w:rsidR="002F5C61" w:rsidRDefault="002F5C61" w:rsidP="002F5C61">
            <w:pPr>
              <w:pStyle w:val="Standard"/>
              <w:widowControl w:val="0"/>
              <w:numPr>
                <w:ilvl w:val="0"/>
                <w:numId w:val="32"/>
              </w:numPr>
              <w:ind w:left="0" w:firstLine="0"/>
              <w:rPr>
                <w:rFonts w:ascii="標楷體" w:hAnsi="標楷體" w:cs="標楷體"/>
                <w:szCs w:val="28"/>
              </w:rPr>
            </w:pPr>
          </w:p>
          <w:p w:rsidR="002F5C61" w:rsidRDefault="002F5C61" w:rsidP="002F5C61">
            <w:pPr>
              <w:pStyle w:val="Standard"/>
              <w:widowControl w:val="0"/>
              <w:numPr>
                <w:ilvl w:val="0"/>
                <w:numId w:val="32"/>
              </w:numPr>
              <w:ind w:left="0" w:firstLine="0"/>
              <w:rPr>
                <w:rFonts w:ascii="標楷體" w:hAnsi="標楷體" w:cs="標楷體"/>
                <w:szCs w:val="28"/>
              </w:rPr>
            </w:pPr>
          </w:p>
          <w:p w:rsidR="002F5C61" w:rsidRDefault="002F5C61" w:rsidP="00AB4638">
            <w:pPr>
              <w:pStyle w:val="Standard"/>
              <w:widowControl w:val="0"/>
              <w:rPr>
                <w:rFonts w:ascii="標楷體" w:hAnsi="標楷體" w:cs="標楷體"/>
                <w:szCs w:val="28"/>
              </w:rPr>
            </w:pPr>
          </w:p>
          <w:p w:rsidR="002F5C61" w:rsidRDefault="002F5C61" w:rsidP="00AB4638">
            <w:pPr>
              <w:pStyle w:val="Standard"/>
              <w:widowControl w:val="0"/>
              <w:rPr>
                <w:rFonts w:ascii="標楷體" w:hAnsi="標楷體" w:cs="標楷體"/>
                <w:szCs w:val="28"/>
              </w:rPr>
            </w:pPr>
          </w:p>
          <w:p w:rsidR="002F5C61" w:rsidRDefault="002F5C61" w:rsidP="00AB4638">
            <w:pPr>
              <w:pStyle w:val="Standard"/>
              <w:widowControl w:val="0"/>
              <w:rPr>
                <w:rFonts w:ascii="標楷體" w:hAnsi="標楷體" w:cs="標楷體"/>
                <w:szCs w:val="28"/>
              </w:rPr>
            </w:pPr>
          </w:p>
          <w:p w:rsidR="002F5C61" w:rsidRDefault="002F5C61" w:rsidP="00AB4638">
            <w:pPr>
              <w:pStyle w:val="Standard"/>
              <w:widowControl w:val="0"/>
              <w:rPr>
                <w:rFonts w:ascii="標楷體" w:hAnsi="標楷體" w:cs="標楷體"/>
                <w:szCs w:val="28"/>
              </w:rPr>
            </w:pPr>
          </w:p>
          <w:p w:rsidR="002F5C61" w:rsidRDefault="002F5C61" w:rsidP="00AB4638">
            <w:pPr>
              <w:pStyle w:val="Standard"/>
              <w:widowControl w:val="0"/>
              <w:rPr>
                <w:rFonts w:ascii="標楷體" w:hAnsi="標楷體" w:cs="標楷體"/>
                <w:szCs w:val="28"/>
              </w:rPr>
            </w:pPr>
          </w:p>
        </w:tc>
      </w:tr>
    </w:tbl>
    <w:p w:rsidR="002F5C61" w:rsidRDefault="002F5C61" w:rsidP="002F5C61">
      <w:pPr>
        <w:pStyle w:val="Standard"/>
        <w:widowControl w:val="0"/>
        <w:spacing w:before="120"/>
      </w:pPr>
      <w:r>
        <w:rPr>
          <w:rFonts w:ascii="標楷體" w:hAnsi="標楷體" w:cs="標楷體"/>
          <w:b/>
          <w:sz w:val="32"/>
          <w:szCs w:val="32"/>
        </w:rPr>
        <w:t>肆、處理建議（具體措施）：</w:t>
      </w:r>
    </w:p>
    <w:p w:rsidR="002F5C61" w:rsidRDefault="002F5C61" w:rsidP="002F5C61">
      <w:pPr>
        <w:pStyle w:val="Standard"/>
        <w:ind w:left="1" w:hanging="3"/>
      </w:pPr>
      <w:r>
        <w:rPr>
          <w:rFonts w:ascii="標楷體" w:hAnsi="標楷體" w:cs="標楷體"/>
          <w:szCs w:val="28"/>
        </w:rPr>
        <w:t xml:space="preserve">  一、</w:t>
      </w:r>
    </w:p>
    <w:p w:rsidR="002F5C61" w:rsidRDefault="002F5C61" w:rsidP="002F5C61">
      <w:pPr>
        <w:pStyle w:val="Standard"/>
        <w:ind w:left="1" w:hanging="3"/>
      </w:pPr>
      <w:r>
        <w:rPr>
          <w:rFonts w:ascii="標楷體" w:hAnsi="標楷體" w:cs="標楷體"/>
          <w:szCs w:val="28"/>
        </w:rPr>
        <w:t xml:space="preserve">  二、</w:t>
      </w:r>
    </w:p>
    <w:p w:rsidR="002F5C61" w:rsidRDefault="002F5C61" w:rsidP="002F5C61">
      <w:pPr>
        <w:pStyle w:val="Standard"/>
        <w:ind w:left="1" w:hanging="3"/>
      </w:pPr>
      <w:r>
        <w:rPr>
          <w:rFonts w:ascii="標楷體" w:hAnsi="標楷體" w:cs="標楷體"/>
          <w:szCs w:val="28"/>
        </w:rPr>
        <w:t xml:space="preserve">  三、</w:t>
      </w:r>
    </w:p>
    <w:p w:rsidR="002F5C61" w:rsidRDefault="002F5C61" w:rsidP="002F5C61">
      <w:pPr>
        <w:pStyle w:val="Standard"/>
        <w:ind w:left="1" w:hanging="3"/>
      </w:pPr>
      <w:r>
        <w:rPr>
          <w:rFonts w:ascii="標楷體" w:hAnsi="標楷體" w:cs="標楷體"/>
          <w:szCs w:val="28"/>
        </w:rPr>
        <w:t xml:space="preserve">  四、</w:t>
      </w:r>
    </w:p>
    <w:p w:rsidR="002F5C61" w:rsidRDefault="002F5C61" w:rsidP="002F5C61">
      <w:pPr>
        <w:pStyle w:val="Standard"/>
        <w:ind w:left="1" w:hanging="3"/>
        <w:rPr>
          <w:rFonts w:ascii="標楷體" w:hAnsi="標楷體" w:cs="標楷體"/>
          <w:szCs w:val="28"/>
        </w:rPr>
      </w:pPr>
    </w:p>
    <w:p w:rsidR="002F5C61" w:rsidRDefault="002F5C61" w:rsidP="002F5C61">
      <w:pPr>
        <w:pStyle w:val="Standard"/>
        <w:ind w:left="1" w:hanging="3"/>
        <w:rPr>
          <w:rFonts w:ascii="標楷體" w:hAnsi="標楷體" w:cs="標楷體"/>
          <w:szCs w:val="28"/>
        </w:rPr>
      </w:pPr>
    </w:p>
    <w:p w:rsidR="002F5C61" w:rsidRDefault="002F5C61" w:rsidP="002F5C61">
      <w:pPr>
        <w:pStyle w:val="Standard"/>
        <w:spacing w:line="360" w:lineRule="auto"/>
        <w:ind w:left="1" w:hanging="3"/>
        <w:jc w:val="right"/>
      </w:pPr>
      <w:r>
        <w:rPr>
          <w:rFonts w:ascii="標楷體" w:hAnsi="標楷體" w:cs="標楷體"/>
          <w:szCs w:val="28"/>
        </w:rPr>
        <w:t>處理小組委員：_________________</w:t>
      </w:r>
    </w:p>
    <w:p w:rsidR="002F5C61" w:rsidRDefault="002F5C61" w:rsidP="002F5C61">
      <w:pPr>
        <w:pStyle w:val="Standard"/>
        <w:spacing w:line="360" w:lineRule="auto"/>
        <w:ind w:left="1" w:hanging="3"/>
        <w:jc w:val="right"/>
      </w:pPr>
      <w:r>
        <w:rPr>
          <w:rFonts w:ascii="標楷體" w:hAnsi="標楷體" w:cs="標楷體"/>
          <w:szCs w:val="28"/>
        </w:rPr>
        <w:t>處理小組委員：_________________</w:t>
      </w:r>
    </w:p>
    <w:p w:rsidR="002F5C61" w:rsidRDefault="002F5C61" w:rsidP="002F5C61">
      <w:pPr>
        <w:pStyle w:val="Standard"/>
        <w:spacing w:line="360" w:lineRule="auto"/>
        <w:ind w:left="1" w:hanging="3"/>
        <w:jc w:val="right"/>
      </w:pPr>
      <w:r>
        <w:rPr>
          <w:rFonts w:ascii="標楷體" w:hAnsi="標楷體" w:cs="標楷體"/>
          <w:szCs w:val="28"/>
        </w:rPr>
        <w:t>處理小組委員：_________________</w:t>
      </w:r>
    </w:p>
    <w:p w:rsidR="002F5C61" w:rsidRDefault="002F5C61" w:rsidP="002F5C61">
      <w:pPr>
        <w:pStyle w:val="Standard"/>
        <w:ind w:left="1" w:hanging="3"/>
        <w:jc w:val="right"/>
        <w:rPr>
          <w:rFonts w:ascii="標楷體" w:hAnsi="標楷體" w:cs="標楷體"/>
          <w:szCs w:val="28"/>
        </w:rPr>
      </w:pPr>
    </w:p>
    <w:p w:rsidR="002F5C61" w:rsidRDefault="002F5C61" w:rsidP="002F5C61">
      <w:pPr>
        <w:pStyle w:val="Standard"/>
        <w:ind w:left="1" w:hanging="3"/>
        <w:jc w:val="right"/>
        <w:rPr>
          <w:rFonts w:ascii="標楷體" w:hAnsi="標楷體" w:cs="標楷體"/>
          <w:szCs w:val="28"/>
        </w:rPr>
      </w:pPr>
    </w:p>
    <w:p w:rsidR="002F5C61" w:rsidRDefault="002F5C61" w:rsidP="002F5C61">
      <w:pPr>
        <w:pStyle w:val="Standard"/>
        <w:ind w:left="1" w:hanging="3"/>
        <w:jc w:val="right"/>
        <w:rPr>
          <w:rFonts w:ascii="標楷體" w:hAnsi="標楷體" w:cs="標楷體"/>
          <w:szCs w:val="28"/>
        </w:rPr>
      </w:pPr>
    </w:p>
    <w:p w:rsidR="002F5C61" w:rsidRDefault="002F5C61" w:rsidP="002F5C61">
      <w:pPr>
        <w:pStyle w:val="Standard"/>
        <w:ind w:left="1" w:hanging="3"/>
        <w:jc w:val="right"/>
        <w:rPr>
          <w:rFonts w:ascii="標楷體" w:hAnsi="標楷體" w:cs="標楷體"/>
          <w:szCs w:val="28"/>
        </w:rPr>
      </w:pPr>
    </w:p>
    <w:p w:rsidR="002F5C61" w:rsidRDefault="002F5C61" w:rsidP="002F5C61">
      <w:pPr>
        <w:pStyle w:val="Standard"/>
        <w:ind w:left="1" w:hanging="3"/>
        <w:jc w:val="center"/>
      </w:pPr>
      <w:r>
        <w:rPr>
          <w:rFonts w:ascii="標楷體" w:hAnsi="標楷體" w:cs="標楷體"/>
          <w:sz w:val="32"/>
          <w:szCs w:val="32"/>
        </w:rPr>
        <w:t xml:space="preserve">中 華 民 國    年 </w:t>
      </w:r>
      <w:r w:rsidR="001D4010">
        <w:rPr>
          <w:rFonts w:ascii="標楷體" w:hAnsi="標楷體" w:cs="標楷體"/>
          <w:sz w:val="32"/>
          <w:szCs w:val="32"/>
        </w:rPr>
        <w:t xml:space="preserve"> </w:t>
      </w:r>
      <w:r>
        <w:rPr>
          <w:rFonts w:ascii="標楷體" w:hAnsi="標楷體" w:cs="標楷體"/>
          <w:sz w:val="32"/>
          <w:szCs w:val="32"/>
        </w:rPr>
        <w:t xml:space="preserve"> 月  日</w:t>
      </w:r>
    </w:p>
    <w:p w:rsidR="002F5C61" w:rsidRDefault="002F5C61" w:rsidP="002F5C61">
      <w:pPr>
        <w:pStyle w:val="Standard"/>
      </w:pPr>
    </w:p>
    <w:p w:rsidR="002F5C61" w:rsidRPr="002F5C61" w:rsidRDefault="002F5C61" w:rsidP="002F5C61">
      <w:pPr>
        <w:pStyle w:val="ab"/>
        <w:spacing w:line="500" w:lineRule="exact"/>
        <w:jc w:val="both"/>
        <w:rPr>
          <w:rFonts w:ascii="標楷體" w:eastAsia="標楷體" w:hAnsi="標楷體" w:hint="eastAsia"/>
          <w:sz w:val="28"/>
          <w:szCs w:val="26"/>
        </w:rPr>
      </w:pPr>
    </w:p>
    <w:p w:rsidR="001D4010" w:rsidRDefault="001D4010">
      <w:pPr>
        <w:widowControl/>
        <w:rPr>
          <w:rFonts w:ascii="標楷體" w:eastAsia="標楷體" w:hAnsi="標楷體"/>
          <w:b/>
          <w:sz w:val="30"/>
          <w:szCs w:val="30"/>
        </w:rPr>
      </w:pPr>
      <w:r>
        <w:rPr>
          <w:rFonts w:ascii="標楷體" w:eastAsia="標楷體" w:hAnsi="標楷體"/>
          <w:b/>
          <w:sz w:val="30"/>
          <w:szCs w:val="30"/>
        </w:rPr>
        <w:br w:type="page"/>
      </w:r>
    </w:p>
    <w:p w:rsidR="002F5C61" w:rsidRPr="002070A2" w:rsidRDefault="002F5C61" w:rsidP="002070A2">
      <w:pPr>
        <w:pStyle w:val="ab"/>
        <w:rPr>
          <w:rFonts w:ascii="標楷體" w:eastAsia="標楷體" w:hAnsi="標楷體"/>
          <w:b/>
          <w:sz w:val="30"/>
          <w:szCs w:val="30"/>
        </w:rPr>
      </w:pPr>
      <w:r w:rsidRPr="002070A2">
        <w:rPr>
          <w:rFonts w:ascii="標楷體" w:eastAsia="標楷體" w:hAnsi="標楷體" w:hint="eastAsia"/>
          <w:b/>
          <w:sz w:val="30"/>
          <w:szCs w:val="30"/>
        </w:rPr>
        <w:lastRenderedPageBreak/>
        <w:t>附件3-1-6調和協議切結書</w:t>
      </w:r>
    </w:p>
    <w:p w:rsidR="002070A2" w:rsidRDefault="002070A2" w:rsidP="002070A2">
      <w:pPr>
        <w:pStyle w:val="Standard"/>
        <w:spacing w:before="120" w:after="120"/>
        <w:ind w:left="2" w:hanging="4"/>
        <w:jc w:val="center"/>
      </w:pPr>
    </w:p>
    <w:p w:rsidR="002070A2" w:rsidRDefault="002070A2" w:rsidP="002070A2">
      <w:pPr>
        <w:pStyle w:val="Standard"/>
        <w:spacing w:before="120" w:after="120"/>
        <w:ind w:left="2" w:hanging="4"/>
        <w:jc w:val="center"/>
      </w:pPr>
      <w:r>
        <w:rPr>
          <w:rFonts w:ascii="標楷體" w:hAnsi="標楷體" w:cs="標楷體"/>
          <w:b/>
          <w:sz w:val="36"/>
          <w:szCs w:val="36"/>
        </w:rPr>
        <w:t>調和協議切結書</w:t>
      </w:r>
    </w:p>
    <w:p w:rsidR="002070A2" w:rsidRDefault="002070A2" w:rsidP="002070A2">
      <w:pPr>
        <w:pStyle w:val="Standard"/>
        <w:ind w:left="1" w:hanging="3"/>
        <w:jc w:val="center"/>
        <w:rPr>
          <w:rFonts w:ascii="標楷體" w:hAnsi="標楷體" w:cs="標楷體"/>
          <w:sz w:val="32"/>
          <w:szCs w:val="32"/>
        </w:rPr>
      </w:pPr>
    </w:p>
    <w:p w:rsidR="002070A2" w:rsidRDefault="002070A2" w:rsidP="002070A2">
      <w:pPr>
        <w:pStyle w:val="Standard"/>
        <w:ind w:left="1" w:hanging="3"/>
        <w:rPr>
          <w:rFonts w:ascii="標楷體" w:hAnsi="標楷體" w:cs="標楷體"/>
          <w:sz w:val="32"/>
          <w:szCs w:val="32"/>
          <w:u w:val="single"/>
        </w:rPr>
      </w:pPr>
    </w:p>
    <w:p w:rsidR="002070A2" w:rsidRDefault="002070A2" w:rsidP="002070A2">
      <w:pPr>
        <w:pStyle w:val="Standard"/>
        <w:ind w:left="1" w:hanging="3"/>
      </w:pPr>
      <w:r>
        <w:rPr>
          <w:rFonts w:ascii="標楷體" w:hAnsi="標楷體" w:cs="標楷體"/>
          <w:sz w:val="32"/>
          <w:szCs w:val="32"/>
          <w:u w:val="single"/>
        </w:rPr>
        <w:t xml:space="preserve">本人            </w:t>
      </w:r>
      <w:r>
        <w:rPr>
          <w:rFonts w:ascii="標楷體" w:hAnsi="標楷體" w:cs="標楷體"/>
          <w:sz w:val="32"/>
          <w:szCs w:val="32"/>
        </w:rPr>
        <w:t>日前因個人行為對</w:t>
      </w:r>
      <w:r>
        <w:rPr>
          <w:rFonts w:ascii="標楷體" w:hAnsi="標楷體" w:cs="標楷體"/>
          <w:sz w:val="32"/>
          <w:szCs w:val="32"/>
          <w:u w:val="single"/>
        </w:rPr>
        <w:t xml:space="preserve">被行為人            </w:t>
      </w:r>
      <w:r>
        <w:rPr>
          <w:rFonts w:ascii="標楷體" w:hAnsi="標楷體" w:cs="標楷體"/>
          <w:sz w:val="32"/>
          <w:szCs w:val="32"/>
        </w:rPr>
        <w:t>誠摯的表達歉意，同時保證不再犯，並立下保證書作為證明。</w:t>
      </w:r>
    </w:p>
    <w:p w:rsidR="002070A2" w:rsidRDefault="002070A2" w:rsidP="002070A2">
      <w:pPr>
        <w:pStyle w:val="Standard"/>
        <w:ind w:left="1" w:hanging="3"/>
        <w:rPr>
          <w:rFonts w:ascii="標楷體" w:hAnsi="標楷體" w:cs="標楷體"/>
          <w:sz w:val="32"/>
          <w:szCs w:val="32"/>
        </w:rPr>
      </w:pPr>
    </w:p>
    <w:p w:rsidR="002070A2" w:rsidRDefault="002070A2" w:rsidP="002070A2">
      <w:pPr>
        <w:pStyle w:val="Standard"/>
        <w:ind w:left="1" w:hanging="3"/>
      </w:pPr>
      <w:r>
        <w:rPr>
          <w:rFonts w:ascii="標楷體" w:hAnsi="標楷體" w:cs="標楷體"/>
          <w:sz w:val="32"/>
          <w:szCs w:val="32"/>
        </w:rPr>
        <w:t xml:space="preserve">   此致</w:t>
      </w:r>
    </w:p>
    <w:p w:rsidR="002070A2" w:rsidRDefault="002070A2" w:rsidP="002070A2">
      <w:pPr>
        <w:pStyle w:val="Standard"/>
        <w:ind w:left="1" w:hanging="3"/>
        <w:rPr>
          <w:rFonts w:ascii="標楷體" w:hAnsi="標楷體" w:cs="標楷體"/>
          <w:sz w:val="32"/>
          <w:szCs w:val="32"/>
        </w:rPr>
      </w:pPr>
    </w:p>
    <w:p w:rsidR="002070A2" w:rsidRDefault="002070A2" w:rsidP="002070A2">
      <w:pPr>
        <w:pStyle w:val="Standard"/>
        <w:ind w:left="1" w:hanging="3"/>
        <w:rPr>
          <w:rFonts w:ascii="標楷體" w:hAnsi="標楷體" w:cs="標楷體"/>
          <w:sz w:val="32"/>
          <w:szCs w:val="32"/>
        </w:rPr>
      </w:pPr>
    </w:p>
    <w:p w:rsidR="002070A2" w:rsidRDefault="002070A2" w:rsidP="002070A2">
      <w:pPr>
        <w:pStyle w:val="Standard"/>
        <w:spacing w:line="360" w:lineRule="auto"/>
        <w:ind w:left="1" w:hanging="3"/>
      </w:pPr>
      <w:r>
        <w:rPr>
          <w:rFonts w:ascii="標楷體" w:hAnsi="標楷體" w:cs="標楷體"/>
          <w:sz w:val="32"/>
          <w:szCs w:val="32"/>
        </w:rPr>
        <w:t>立書人簽名：</w:t>
      </w:r>
    </w:p>
    <w:p w:rsidR="002070A2" w:rsidRDefault="002070A2" w:rsidP="002070A2">
      <w:pPr>
        <w:pStyle w:val="Standard"/>
        <w:spacing w:line="360" w:lineRule="auto"/>
        <w:ind w:left="1" w:hanging="3"/>
      </w:pPr>
      <w:r>
        <w:rPr>
          <w:rFonts w:ascii="標楷體" w:hAnsi="標楷體" w:cs="標楷體"/>
          <w:sz w:val="32"/>
          <w:szCs w:val="32"/>
        </w:rPr>
        <w:t xml:space="preserve">法定代理人：               </w:t>
      </w:r>
      <w:r>
        <w:rPr>
          <w:rFonts w:ascii="標楷體" w:hAnsi="標楷體" w:cs="標楷體"/>
        </w:rPr>
        <w:t>(當事人如未滿法定年齡須併同簽名)</w:t>
      </w:r>
    </w:p>
    <w:p w:rsidR="002070A2" w:rsidRDefault="002070A2" w:rsidP="002070A2">
      <w:pPr>
        <w:pStyle w:val="Standard"/>
        <w:spacing w:line="360" w:lineRule="auto"/>
        <w:ind w:left="1" w:hanging="3"/>
      </w:pPr>
      <w:r>
        <w:rPr>
          <w:rFonts w:ascii="標楷體" w:hAnsi="標楷體" w:cs="標楷體"/>
          <w:sz w:val="32"/>
          <w:szCs w:val="32"/>
        </w:rPr>
        <w:t>與當事人關係：</w:t>
      </w:r>
    </w:p>
    <w:p w:rsidR="002070A2" w:rsidRDefault="002070A2" w:rsidP="002070A2">
      <w:pPr>
        <w:pStyle w:val="Standard"/>
        <w:ind w:left="1" w:hanging="3"/>
        <w:rPr>
          <w:rFonts w:ascii="標楷體" w:hAnsi="標楷體" w:cs="標楷體"/>
          <w:sz w:val="32"/>
          <w:szCs w:val="32"/>
        </w:rPr>
      </w:pPr>
    </w:p>
    <w:p w:rsidR="002070A2" w:rsidRDefault="002070A2" w:rsidP="002070A2">
      <w:pPr>
        <w:pStyle w:val="Standard"/>
        <w:ind w:left="1" w:hanging="3"/>
        <w:rPr>
          <w:rFonts w:ascii="標楷體" w:hAnsi="標楷體" w:cs="標楷體"/>
          <w:sz w:val="32"/>
          <w:szCs w:val="32"/>
        </w:rPr>
      </w:pPr>
    </w:p>
    <w:p w:rsidR="002070A2" w:rsidRDefault="002070A2" w:rsidP="002070A2">
      <w:pPr>
        <w:pStyle w:val="Standard"/>
        <w:ind w:left="1" w:hanging="3"/>
        <w:rPr>
          <w:rFonts w:ascii="標楷體" w:hAnsi="標楷體" w:cs="標楷體"/>
          <w:sz w:val="32"/>
          <w:szCs w:val="32"/>
        </w:rPr>
      </w:pPr>
    </w:p>
    <w:p w:rsidR="002070A2" w:rsidRDefault="002070A2" w:rsidP="002070A2">
      <w:pPr>
        <w:pStyle w:val="Standard"/>
        <w:ind w:left="1" w:hanging="3"/>
        <w:rPr>
          <w:rFonts w:ascii="標楷體" w:hAnsi="標楷體" w:cs="標楷體"/>
          <w:sz w:val="32"/>
          <w:szCs w:val="32"/>
        </w:rPr>
      </w:pPr>
    </w:p>
    <w:p w:rsidR="002070A2" w:rsidRDefault="002070A2" w:rsidP="002070A2">
      <w:pPr>
        <w:pStyle w:val="Standard"/>
        <w:ind w:left="1" w:hanging="3"/>
        <w:rPr>
          <w:rFonts w:ascii="標楷體" w:hAnsi="標楷體" w:cs="標楷體"/>
          <w:sz w:val="32"/>
          <w:szCs w:val="32"/>
        </w:rPr>
      </w:pPr>
    </w:p>
    <w:p w:rsidR="002070A2" w:rsidRDefault="002070A2" w:rsidP="002070A2">
      <w:pPr>
        <w:pStyle w:val="Standard"/>
        <w:ind w:left="1" w:hanging="3"/>
        <w:rPr>
          <w:rFonts w:ascii="標楷體" w:hAnsi="標楷體" w:cs="標楷體"/>
          <w:sz w:val="32"/>
          <w:szCs w:val="32"/>
        </w:rPr>
      </w:pPr>
    </w:p>
    <w:p w:rsidR="002070A2" w:rsidRDefault="002070A2" w:rsidP="002070A2">
      <w:pPr>
        <w:pStyle w:val="Standard"/>
        <w:ind w:left="1" w:hanging="3"/>
        <w:jc w:val="center"/>
      </w:pPr>
      <w:r>
        <w:rPr>
          <w:rFonts w:ascii="標楷體" w:hAnsi="標楷體" w:cs="標楷體"/>
          <w:sz w:val="32"/>
          <w:szCs w:val="32"/>
        </w:rPr>
        <w:t>中 華 民 國     年     月     日</w:t>
      </w:r>
    </w:p>
    <w:p w:rsidR="002F5C61" w:rsidRPr="002070A2" w:rsidRDefault="002F5C61" w:rsidP="002070A2">
      <w:pPr>
        <w:pStyle w:val="ab"/>
        <w:rPr>
          <w:rFonts w:ascii="標楷體" w:eastAsia="標楷體" w:hAnsi="標楷體"/>
          <w:b/>
          <w:sz w:val="30"/>
          <w:szCs w:val="30"/>
        </w:rPr>
      </w:pPr>
      <w:r w:rsidRPr="002070A2">
        <w:rPr>
          <w:rFonts w:ascii="標楷體" w:eastAsia="標楷體" w:hAnsi="標楷體" w:hint="eastAsia"/>
          <w:b/>
          <w:sz w:val="30"/>
          <w:szCs w:val="30"/>
        </w:rPr>
        <w:lastRenderedPageBreak/>
        <w:t>附件3-2-1開會通知單(含簽到表)</w:t>
      </w:r>
    </w:p>
    <w:p w:rsidR="002070A2" w:rsidRDefault="002070A2" w:rsidP="002070A2">
      <w:pPr>
        <w:pStyle w:val="14PT--"/>
        <w:jc w:val="center"/>
        <w:rPr>
          <w:sz w:val="52"/>
          <w:szCs w:val="52"/>
        </w:rPr>
      </w:pPr>
    </w:p>
    <w:p w:rsidR="002070A2" w:rsidRDefault="002070A2" w:rsidP="002070A2">
      <w:pPr>
        <w:pStyle w:val="14PT--"/>
        <w:jc w:val="center"/>
        <w:rPr>
          <w:sz w:val="52"/>
          <w:szCs w:val="52"/>
        </w:rPr>
      </w:pPr>
      <w:r>
        <w:rPr>
          <w:sz w:val="52"/>
          <w:szCs w:val="52"/>
        </w:rPr>
        <w:t>開會通知單</w:t>
      </w:r>
    </w:p>
    <w:p w:rsidR="002070A2" w:rsidRDefault="002070A2" w:rsidP="002070A2">
      <w:pPr>
        <w:pStyle w:val="14PT--"/>
        <w:jc w:val="center"/>
        <w:rPr>
          <w:sz w:val="52"/>
          <w:szCs w:val="52"/>
        </w:rPr>
      </w:pPr>
    </w:p>
    <w:p w:rsidR="002070A2" w:rsidRDefault="002070A2" w:rsidP="002070A2">
      <w:pPr>
        <w:pStyle w:val="14PT--"/>
      </w:pPr>
    </w:p>
    <w:p w:rsidR="002070A2" w:rsidRDefault="002070A2" w:rsidP="002070A2">
      <w:pPr>
        <w:pStyle w:val="14PT--"/>
        <w:spacing w:line="360" w:lineRule="auto"/>
        <w:ind w:left="1417" w:hanging="1417"/>
      </w:pPr>
      <w:r>
        <w:t>開會事由：有關本校疑似校園霸凌事件</w:t>
      </w:r>
      <w:r>
        <w:t>(</w:t>
      </w:r>
      <w:r>
        <w:t>校安通報編號</w:t>
      </w:r>
      <w:r>
        <w:t>0000000)</w:t>
      </w:r>
      <w:r>
        <w:t>，召開處理小組</w:t>
      </w:r>
      <w:r>
        <w:t xml:space="preserve">  </w:t>
      </w:r>
      <w:r>
        <w:t>會議。</w:t>
      </w:r>
    </w:p>
    <w:p w:rsidR="002070A2" w:rsidRDefault="002070A2" w:rsidP="002070A2">
      <w:pPr>
        <w:pStyle w:val="14PT--"/>
        <w:spacing w:line="360" w:lineRule="auto"/>
      </w:pPr>
      <w:r>
        <w:t>開會時間：</w:t>
      </w:r>
      <w:r>
        <w:t>○○○</w:t>
      </w:r>
      <w:r>
        <w:t>年</w:t>
      </w:r>
      <w:r>
        <w:t>○</w:t>
      </w:r>
      <w:r>
        <w:t>月</w:t>
      </w:r>
      <w:r>
        <w:t>○</w:t>
      </w:r>
      <w:r>
        <w:t>日（星期</w:t>
      </w:r>
      <w:r>
        <w:t>○</w:t>
      </w:r>
      <w:r>
        <w:t>）</w:t>
      </w:r>
      <w:r>
        <w:t>○</w:t>
      </w:r>
      <w:r>
        <w:t>午</w:t>
      </w:r>
      <w:r>
        <w:t>○</w:t>
      </w:r>
      <w:r>
        <w:t>時</w:t>
      </w:r>
      <w:r>
        <w:t>○○</w:t>
      </w:r>
      <w:r>
        <w:t>分</w:t>
      </w:r>
    </w:p>
    <w:p w:rsidR="002070A2" w:rsidRDefault="002070A2" w:rsidP="002070A2">
      <w:pPr>
        <w:pStyle w:val="14PT--"/>
        <w:spacing w:line="360" w:lineRule="auto"/>
      </w:pPr>
      <w:r>
        <w:t>開會地點：本校</w:t>
      </w:r>
      <w:r>
        <w:t>○○</w:t>
      </w:r>
      <w:r>
        <w:t>樓二樓會議室</w:t>
      </w:r>
    </w:p>
    <w:p w:rsidR="002070A2" w:rsidRDefault="002070A2" w:rsidP="002070A2">
      <w:pPr>
        <w:pStyle w:val="14PT--"/>
        <w:spacing w:line="360" w:lineRule="auto"/>
      </w:pPr>
      <w:r>
        <w:t>主持人：本案處理小組召集人</w:t>
      </w:r>
      <w:r>
        <w:t>(</w:t>
      </w:r>
      <w:r>
        <w:t>召集人由調查會議中推選</w:t>
      </w:r>
      <w:r>
        <w:t>)</w:t>
      </w:r>
    </w:p>
    <w:p w:rsidR="002070A2" w:rsidRDefault="002070A2" w:rsidP="002070A2">
      <w:pPr>
        <w:pStyle w:val="14PT--"/>
        <w:spacing w:line="360" w:lineRule="auto"/>
      </w:pPr>
      <w:r>
        <w:t>聯絡人及電話：</w:t>
      </w:r>
      <w:r>
        <w:t>○○○</w:t>
      </w:r>
      <w:r>
        <w:t>（電話</w:t>
      </w:r>
      <w:r>
        <w:t>○○○○○○○○○</w:t>
      </w:r>
      <w:r>
        <w:t>）</w:t>
      </w:r>
    </w:p>
    <w:p w:rsidR="002070A2" w:rsidRDefault="002070A2" w:rsidP="002070A2">
      <w:pPr>
        <w:pStyle w:val="14PT--"/>
        <w:spacing w:line="360" w:lineRule="auto"/>
      </w:pPr>
      <w:r>
        <w:t>備註：惠請外聘委員所屬單位、機關或學校給予公假登記。</w:t>
      </w:r>
    </w:p>
    <w:p w:rsidR="002070A2" w:rsidRDefault="002070A2" w:rsidP="002070A2">
      <w:pPr>
        <w:pStyle w:val="14PT--"/>
        <w:spacing w:line="360" w:lineRule="auto"/>
      </w:pPr>
    </w:p>
    <w:p w:rsidR="002070A2" w:rsidRDefault="002070A2" w:rsidP="002070A2">
      <w:pPr>
        <w:pStyle w:val="14PT--"/>
      </w:pPr>
      <w:r>
        <w:t>出席者：</w:t>
      </w:r>
      <w:r>
        <w:t>○○○</w:t>
      </w:r>
      <w:r>
        <w:t>委員、</w:t>
      </w:r>
      <w:r>
        <w:t>○○○</w:t>
      </w:r>
      <w:r>
        <w:t>委員、</w:t>
      </w:r>
      <w:r>
        <w:t>○○○</w:t>
      </w:r>
      <w:r>
        <w:t>委員</w:t>
      </w:r>
    </w:p>
    <w:p w:rsidR="002070A2" w:rsidRDefault="002070A2" w:rsidP="002070A2">
      <w:pPr>
        <w:pStyle w:val="14PT--"/>
      </w:pPr>
      <w:r>
        <w:t>列席者：本案工作小組成員</w:t>
      </w:r>
      <w:r>
        <w:t>○○○</w:t>
      </w:r>
      <w:r>
        <w:t>、</w:t>
      </w:r>
      <w:r>
        <w:t>○○○</w:t>
      </w:r>
    </w:p>
    <w:p w:rsidR="002070A2" w:rsidRDefault="002070A2" w:rsidP="002070A2">
      <w:pPr>
        <w:pStyle w:val="14PT--"/>
      </w:pPr>
      <w:r>
        <w:t>抄本：本校</w:t>
      </w:r>
      <w:r>
        <w:t>○○</w:t>
      </w:r>
      <w:r>
        <w:t>處</w:t>
      </w:r>
    </w:p>
    <w:p w:rsidR="002070A2" w:rsidRDefault="002070A2" w:rsidP="002070A2">
      <w:pPr>
        <w:pStyle w:val="14PT--"/>
      </w:pPr>
    </w:p>
    <w:p w:rsidR="002070A2" w:rsidRDefault="002070A2" w:rsidP="002070A2">
      <w:pPr>
        <w:pStyle w:val="14PT--"/>
      </w:pPr>
    </w:p>
    <w:p w:rsidR="002070A2" w:rsidRDefault="002070A2" w:rsidP="002070A2">
      <w:pPr>
        <w:pStyle w:val="14PT--"/>
      </w:pPr>
    </w:p>
    <w:p w:rsidR="002070A2" w:rsidRDefault="002070A2" w:rsidP="002070A2">
      <w:pPr>
        <w:pStyle w:val="14PT--"/>
      </w:pPr>
    </w:p>
    <w:p w:rsidR="002070A2" w:rsidRDefault="002070A2" w:rsidP="002070A2">
      <w:pPr>
        <w:pStyle w:val="14PT--"/>
      </w:pPr>
    </w:p>
    <w:p w:rsidR="002070A2" w:rsidRDefault="002070A2" w:rsidP="002070A2">
      <w:pPr>
        <w:pStyle w:val="14PT--"/>
      </w:pPr>
    </w:p>
    <w:p w:rsidR="002070A2" w:rsidRDefault="002070A2" w:rsidP="002070A2">
      <w:pPr>
        <w:pStyle w:val="14PT--"/>
      </w:pPr>
    </w:p>
    <w:p w:rsidR="002070A2" w:rsidRDefault="002070A2" w:rsidP="002070A2">
      <w:pPr>
        <w:pStyle w:val="14PT--"/>
      </w:pPr>
    </w:p>
    <w:p w:rsidR="002070A2" w:rsidRDefault="002070A2" w:rsidP="002070A2">
      <w:pPr>
        <w:pStyle w:val="14PT--"/>
      </w:pPr>
    </w:p>
    <w:p w:rsidR="002070A2" w:rsidRDefault="002070A2" w:rsidP="002070A2">
      <w:pPr>
        <w:pStyle w:val="14PT--"/>
      </w:pPr>
    </w:p>
    <w:p w:rsidR="002070A2" w:rsidRDefault="002070A2" w:rsidP="002070A2">
      <w:pPr>
        <w:pStyle w:val="14PT--"/>
      </w:pPr>
    </w:p>
    <w:p w:rsidR="002070A2" w:rsidRDefault="002070A2" w:rsidP="002070A2">
      <w:pPr>
        <w:pStyle w:val="14PT--"/>
      </w:pPr>
    </w:p>
    <w:p w:rsidR="002070A2" w:rsidRDefault="002070A2" w:rsidP="002070A2">
      <w:pPr>
        <w:pStyle w:val="14PT--"/>
      </w:pPr>
    </w:p>
    <w:p w:rsidR="002070A2" w:rsidRDefault="002070A2" w:rsidP="002070A2">
      <w:pPr>
        <w:pStyle w:val="14PT--"/>
      </w:pPr>
    </w:p>
    <w:p w:rsidR="002070A2" w:rsidRDefault="002070A2" w:rsidP="002070A2">
      <w:pPr>
        <w:pStyle w:val="Standard"/>
        <w:pageBreakBefore/>
        <w:spacing w:line="360" w:lineRule="auto"/>
      </w:pPr>
      <w:r>
        <w:rPr>
          <w:rFonts w:ascii="標楷體" w:hAnsi="標楷體" w:cs="標楷體"/>
          <w:sz w:val="32"/>
          <w:szCs w:val="32"/>
        </w:rPr>
        <w:lastRenderedPageBreak/>
        <w:t>（學校全銜） ○○○學年度第○學期</w:t>
      </w:r>
    </w:p>
    <w:p w:rsidR="002070A2" w:rsidRDefault="002070A2" w:rsidP="002070A2">
      <w:pPr>
        <w:pStyle w:val="Standard"/>
        <w:spacing w:line="360" w:lineRule="auto"/>
        <w:ind w:left="1" w:hanging="3"/>
        <w:jc w:val="center"/>
      </w:pPr>
      <w:r>
        <w:rPr>
          <w:rFonts w:ascii="標楷體" w:hAnsi="標楷體" w:cs="標楷體"/>
          <w:sz w:val="32"/>
          <w:szCs w:val="32"/>
        </w:rPr>
        <w:t>校安通報編號0000000第○次處理小組會議簽到表</w:t>
      </w:r>
    </w:p>
    <w:p w:rsidR="002070A2" w:rsidRDefault="002070A2" w:rsidP="002070A2">
      <w:pPr>
        <w:pStyle w:val="Standard"/>
        <w:spacing w:line="360" w:lineRule="auto"/>
        <w:ind w:left="1" w:hanging="3"/>
      </w:pPr>
      <w:r>
        <w:rPr>
          <w:rFonts w:ascii="標楷體" w:hAnsi="標楷體" w:cs="標楷體"/>
          <w:szCs w:val="28"/>
        </w:rPr>
        <w:t>一、時間：</w:t>
      </w:r>
      <w:r>
        <w:rPr>
          <w:rFonts w:ascii="標楷體" w:hAnsi="標楷體" w:cs="標楷體"/>
          <w:sz w:val="32"/>
          <w:szCs w:val="32"/>
        </w:rPr>
        <w:t>○○○</w:t>
      </w:r>
      <w:r>
        <w:rPr>
          <w:rFonts w:ascii="標楷體" w:hAnsi="標楷體" w:cs="標楷體"/>
          <w:szCs w:val="28"/>
        </w:rPr>
        <w:t>年</w:t>
      </w:r>
      <w:r>
        <w:rPr>
          <w:rFonts w:ascii="標楷體" w:hAnsi="標楷體" w:cs="標楷體"/>
          <w:sz w:val="32"/>
          <w:szCs w:val="32"/>
        </w:rPr>
        <w:t>○</w:t>
      </w:r>
      <w:r>
        <w:rPr>
          <w:rFonts w:ascii="標楷體" w:hAnsi="標楷體" w:cs="標楷體"/>
          <w:szCs w:val="28"/>
        </w:rPr>
        <w:t>月</w:t>
      </w:r>
      <w:r>
        <w:rPr>
          <w:rFonts w:ascii="標楷體" w:hAnsi="標楷體" w:cs="標楷體"/>
          <w:sz w:val="32"/>
          <w:szCs w:val="32"/>
        </w:rPr>
        <w:t>○</w:t>
      </w:r>
      <w:r>
        <w:rPr>
          <w:rFonts w:ascii="標楷體" w:hAnsi="標楷體" w:cs="標楷體"/>
          <w:szCs w:val="28"/>
        </w:rPr>
        <w:t>日上／下午</w:t>
      </w:r>
      <w:r>
        <w:rPr>
          <w:rFonts w:ascii="標楷體" w:hAnsi="標楷體" w:cs="標楷體"/>
          <w:sz w:val="32"/>
          <w:szCs w:val="32"/>
        </w:rPr>
        <w:t>○時○分</w:t>
      </w:r>
    </w:p>
    <w:p w:rsidR="002070A2" w:rsidRDefault="002070A2" w:rsidP="002070A2">
      <w:pPr>
        <w:pStyle w:val="Standard"/>
        <w:spacing w:line="360" w:lineRule="auto"/>
        <w:ind w:left="1" w:hanging="3"/>
      </w:pPr>
      <w:r>
        <w:rPr>
          <w:rFonts w:ascii="標楷體" w:hAnsi="標楷體" w:cs="標楷體"/>
          <w:szCs w:val="28"/>
        </w:rPr>
        <w:t>二、地點：</w:t>
      </w:r>
    </w:p>
    <w:p w:rsidR="002070A2" w:rsidRDefault="002070A2" w:rsidP="002070A2">
      <w:pPr>
        <w:pStyle w:val="Standard"/>
        <w:spacing w:line="360" w:lineRule="auto"/>
        <w:ind w:left="1" w:hanging="3"/>
      </w:pPr>
      <w:r>
        <w:rPr>
          <w:rFonts w:ascii="標楷體" w:hAnsi="標楷體" w:cs="標楷體"/>
          <w:szCs w:val="28"/>
        </w:rPr>
        <w:t>三、出席人員：</w:t>
      </w:r>
    </w:p>
    <w:tbl>
      <w:tblPr>
        <w:tblW w:w="9071" w:type="dxa"/>
        <w:tblInd w:w="492" w:type="dxa"/>
        <w:tblLayout w:type="fixed"/>
        <w:tblCellMar>
          <w:left w:w="10" w:type="dxa"/>
          <w:right w:w="10" w:type="dxa"/>
        </w:tblCellMar>
        <w:tblLook w:val="04A0" w:firstRow="1" w:lastRow="0" w:firstColumn="1" w:lastColumn="0" w:noHBand="0" w:noVBand="1"/>
      </w:tblPr>
      <w:tblGrid>
        <w:gridCol w:w="2127"/>
        <w:gridCol w:w="3471"/>
        <w:gridCol w:w="3473"/>
      </w:tblGrid>
      <w:tr w:rsidR="002070A2" w:rsidTr="00AB4638">
        <w:tblPrEx>
          <w:tblCellMar>
            <w:top w:w="0" w:type="dxa"/>
            <w:bottom w:w="0" w:type="dxa"/>
          </w:tblCellMar>
        </w:tblPrEx>
        <w:trPr>
          <w:trHeight w:val="880"/>
        </w:trPr>
        <w:tc>
          <w:tcPr>
            <w:tcW w:w="2127" w:type="dxa"/>
            <w:tcBorders>
              <w:top w:val="single" w:sz="4" w:space="0" w:color="000000"/>
              <w:left w:val="single" w:sz="4" w:space="0" w:color="000000"/>
              <w:bottom w:val="single" w:sz="4" w:space="0" w:color="000000"/>
              <w:right w:val="single" w:sz="4" w:space="0" w:color="000000"/>
            </w:tcBorders>
            <w:tcMar>
              <w:top w:w="0" w:type="dxa"/>
              <w:left w:w="28" w:type="dxa"/>
              <w:bottom w:w="0" w:type="dxa"/>
              <w:right w:w="28" w:type="dxa"/>
            </w:tcMar>
            <w:vAlign w:val="center"/>
          </w:tcPr>
          <w:p w:rsidR="002070A2" w:rsidRDefault="002070A2" w:rsidP="00AB4638">
            <w:pPr>
              <w:pStyle w:val="Standard"/>
              <w:widowControl w:val="0"/>
              <w:spacing w:line="1" w:lineRule="atLeast"/>
              <w:ind w:left="1" w:hanging="3"/>
              <w:jc w:val="center"/>
            </w:pPr>
            <w:r>
              <w:rPr>
                <w:rFonts w:ascii="標楷體" w:hAnsi="標楷體" w:cs="標楷體"/>
                <w:szCs w:val="28"/>
              </w:rPr>
              <w:t>身分別</w:t>
            </w:r>
          </w:p>
        </w:tc>
        <w:tc>
          <w:tcPr>
            <w:tcW w:w="3471" w:type="dxa"/>
            <w:tcBorders>
              <w:top w:val="single" w:sz="4" w:space="0" w:color="000000"/>
              <w:left w:val="single" w:sz="4" w:space="0" w:color="000000"/>
              <w:bottom w:val="single" w:sz="4" w:space="0" w:color="000000"/>
              <w:right w:val="single" w:sz="4" w:space="0" w:color="000000"/>
            </w:tcBorders>
            <w:tcMar>
              <w:top w:w="0" w:type="dxa"/>
              <w:left w:w="28" w:type="dxa"/>
              <w:bottom w:w="0" w:type="dxa"/>
              <w:right w:w="28" w:type="dxa"/>
            </w:tcMar>
            <w:vAlign w:val="center"/>
          </w:tcPr>
          <w:p w:rsidR="002070A2" w:rsidRDefault="002070A2" w:rsidP="00AB4638">
            <w:pPr>
              <w:pStyle w:val="Standard"/>
              <w:widowControl w:val="0"/>
              <w:spacing w:line="1" w:lineRule="atLeast"/>
              <w:ind w:left="1" w:hanging="3"/>
              <w:jc w:val="center"/>
            </w:pPr>
            <w:r>
              <w:rPr>
                <w:rFonts w:ascii="標楷體" w:hAnsi="標楷體" w:cs="標楷體"/>
                <w:szCs w:val="28"/>
              </w:rPr>
              <w:t>姓名</w:t>
            </w:r>
          </w:p>
        </w:tc>
        <w:tc>
          <w:tcPr>
            <w:tcW w:w="3473" w:type="dxa"/>
            <w:tcBorders>
              <w:top w:val="single" w:sz="4" w:space="0" w:color="000000"/>
              <w:left w:val="single" w:sz="4" w:space="0" w:color="000000"/>
              <w:bottom w:val="single" w:sz="4" w:space="0" w:color="000000"/>
              <w:right w:val="single" w:sz="4" w:space="0" w:color="000000"/>
            </w:tcBorders>
            <w:tcMar>
              <w:top w:w="0" w:type="dxa"/>
              <w:left w:w="28" w:type="dxa"/>
              <w:bottom w:w="0" w:type="dxa"/>
              <w:right w:w="28" w:type="dxa"/>
            </w:tcMar>
            <w:vAlign w:val="center"/>
          </w:tcPr>
          <w:p w:rsidR="002070A2" w:rsidRDefault="002070A2" w:rsidP="00AB4638">
            <w:pPr>
              <w:pStyle w:val="Standard"/>
              <w:widowControl w:val="0"/>
              <w:spacing w:line="1" w:lineRule="atLeast"/>
              <w:ind w:left="1" w:hanging="3"/>
              <w:jc w:val="center"/>
            </w:pPr>
            <w:r>
              <w:rPr>
                <w:rFonts w:ascii="標楷體" w:hAnsi="標楷體" w:cs="標楷體"/>
                <w:szCs w:val="28"/>
              </w:rPr>
              <w:t>簽名</w:t>
            </w:r>
          </w:p>
        </w:tc>
      </w:tr>
      <w:tr w:rsidR="002070A2" w:rsidTr="00AB4638">
        <w:tblPrEx>
          <w:tblCellMar>
            <w:top w:w="0" w:type="dxa"/>
            <w:bottom w:w="0" w:type="dxa"/>
          </w:tblCellMar>
        </w:tblPrEx>
        <w:trPr>
          <w:trHeight w:val="1417"/>
        </w:trPr>
        <w:tc>
          <w:tcPr>
            <w:tcW w:w="2127" w:type="dxa"/>
            <w:tcBorders>
              <w:top w:val="single" w:sz="4" w:space="0" w:color="000000"/>
              <w:left w:val="single" w:sz="4" w:space="0" w:color="000000"/>
              <w:bottom w:val="single" w:sz="4" w:space="0" w:color="000000"/>
              <w:right w:val="single" w:sz="4" w:space="0" w:color="000000"/>
            </w:tcBorders>
            <w:tcMar>
              <w:top w:w="0" w:type="dxa"/>
              <w:left w:w="28" w:type="dxa"/>
              <w:bottom w:w="0" w:type="dxa"/>
              <w:right w:w="28" w:type="dxa"/>
            </w:tcMar>
            <w:vAlign w:val="center"/>
          </w:tcPr>
          <w:p w:rsidR="002070A2" w:rsidRDefault="002070A2" w:rsidP="00AB4638">
            <w:pPr>
              <w:pStyle w:val="Standard"/>
              <w:widowControl w:val="0"/>
              <w:spacing w:line="1" w:lineRule="atLeast"/>
              <w:ind w:left="1" w:hanging="3"/>
              <w:jc w:val="center"/>
            </w:pPr>
            <w:r>
              <w:rPr>
                <w:rFonts w:ascii="標楷體" w:hAnsi="標楷體" w:cs="標楷體"/>
                <w:szCs w:val="28"/>
              </w:rPr>
              <w:t>處理小組委員</w:t>
            </w:r>
          </w:p>
        </w:tc>
        <w:tc>
          <w:tcPr>
            <w:tcW w:w="3471" w:type="dxa"/>
            <w:tcBorders>
              <w:top w:val="single" w:sz="4" w:space="0" w:color="000000"/>
              <w:left w:val="single" w:sz="4" w:space="0" w:color="000000"/>
              <w:bottom w:val="single" w:sz="4" w:space="0" w:color="000000"/>
              <w:right w:val="single" w:sz="4" w:space="0" w:color="000000"/>
            </w:tcBorders>
            <w:tcMar>
              <w:top w:w="0" w:type="dxa"/>
              <w:left w:w="28" w:type="dxa"/>
              <w:bottom w:w="0" w:type="dxa"/>
              <w:right w:w="28" w:type="dxa"/>
            </w:tcMar>
            <w:vAlign w:val="center"/>
          </w:tcPr>
          <w:p w:rsidR="002070A2" w:rsidRDefault="002070A2" w:rsidP="00AB4638">
            <w:pPr>
              <w:pStyle w:val="Standard"/>
              <w:widowControl w:val="0"/>
              <w:spacing w:line="1" w:lineRule="atLeast"/>
              <w:rPr>
                <w:rFonts w:ascii="標楷體" w:hAnsi="標楷體" w:cs="標楷體"/>
                <w:szCs w:val="28"/>
              </w:rPr>
            </w:pPr>
          </w:p>
        </w:tc>
        <w:tc>
          <w:tcPr>
            <w:tcW w:w="3473" w:type="dxa"/>
            <w:tcBorders>
              <w:top w:val="single" w:sz="4" w:space="0" w:color="000000"/>
              <w:left w:val="single" w:sz="4" w:space="0" w:color="000000"/>
              <w:bottom w:val="single" w:sz="4" w:space="0" w:color="000000"/>
              <w:right w:val="single" w:sz="4" w:space="0" w:color="000000"/>
            </w:tcBorders>
            <w:tcMar>
              <w:top w:w="0" w:type="dxa"/>
              <w:left w:w="28" w:type="dxa"/>
              <w:bottom w:w="0" w:type="dxa"/>
              <w:right w:w="28" w:type="dxa"/>
            </w:tcMar>
            <w:vAlign w:val="center"/>
          </w:tcPr>
          <w:p w:rsidR="002070A2" w:rsidRDefault="002070A2" w:rsidP="00AB4638">
            <w:pPr>
              <w:pStyle w:val="Standard"/>
              <w:widowControl w:val="0"/>
              <w:spacing w:line="1" w:lineRule="atLeast"/>
              <w:jc w:val="center"/>
              <w:rPr>
                <w:rFonts w:ascii="標楷體" w:hAnsi="標楷體" w:cs="標楷體"/>
                <w:szCs w:val="28"/>
              </w:rPr>
            </w:pPr>
          </w:p>
        </w:tc>
      </w:tr>
      <w:tr w:rsidR="002070A2" w:rsidTr="00AB4638">
        <w:tblPrEx>
          <w:tblCellMar>
            <w:top w:w="0" w:type="dxa"/>
            <w:bottom w:w="0" w:type="dxa"/>
          </w:tblCellMar>
        </w:tblPrEx>
        <w:trPr>
          <w:trHeight w:val="1417"/>
        </w:trPr>
        <w:tc>
          <w:tcPr>
            <w:tcW w:w="2127" w:type="dxa"/>
            <w:tcBorders>
              <w:top w:val="single" w:sz="4" w:space="0" w:color="000000"/>
              <w:left w:val="single" w:sz="4" w:space="0" w:color="000000"/>
              <w:bottom w:val="single" w:sz="4" w:space="0" w:color="000000"/>
              <w:right w:val="single" w:sz="4" w:space="0" w:color="000000"/>
            </w:tcBorders>
            <w:tcMar>
              <w:top w:w="0" w:type="dxa"/>
              <w:left w:w="28" w:type="dxa"/>
              <w:bottom w:w="0" w:type="dxa"/>
              <w:right w:w="28" w:type="dxa"/>
            </w:tcMar>
            <w:vAlign w:val="center"/>
          </w:tcPr>
          <w:p w:rsidR="002070A2" w:rsidRDefault="002070A2" w:rsidP="00AB4638">
            <w:pPr>
              <w:pStyle w:val="Standard"/>
              <w:widowControl w:val="0"/>
              <w:spacing w:line="1" w:lineRule="atLeast"/>
              <w:ind w:left="1" w:hanging="3"/>
              <w:jc w:val="center"/>
            </w:pPr>
            <w:r>
              <w:rPr>
                <w:rFonts w:ascii="標楷體" w:hAnsi="標楷體" w:cs="標楷體"/>
                <w:szCs w:val="28"/>
              </w:rPr>
              <w:t>處理小組委員</w:t>
            </w:r>
          </w:p>
        </w:tc>
        <w:tc>
          <w:tcPr>
            <w:tcW w:w="3471" w:type="dxa"/>
            <w:tcBorders>
              <w:top w:val="single" w:sz="4" w:space="0" w:color="000000"/>
              <w:left w:val="single" w:sz="4" w:space="0" w:color="000000"/>
              <w:bottom w:val="single" w:sz="4" w:space="0" w:color="000000"/>
              <w:right w:val="single" w:sz="4" w:space="0" w:color="000000"/>
            </w:tcBorders>
            <w:tcMar>
              <w:top w:w="0" w:type="dxa"/>
              <w:left w:w="28" w:type="dxa"/>
              <w:bottom w:w="0" w:type="dxa"/>
              <w:right w:w="28" w:type="dxa"/>
            </w:tcMar>
            <w:vAlign w:val="center"/>
          </w:tcPr>
          <w:p w:rsidR="002070A2" w:rsidRDefault="002070A2" w:rsidP="00AB4638">
            <w:pPr>
              <w:pStyle w:val="Standard"/>
              <w:widowControl w:val="0"/>
              <w:spacing w:line="1" w:lineRule="atLeast"/>
              <w:rPr>
                <w:rFonts w:ascii="標楷體" w:hAnsi="標楷體" w:cs="標楷體"/>
                <w:szCs w:val="28"/>
              </w:rPr>
            </w:pPr>
          </w:p>
        </w:tc>
        <w:tc>
          <w:tcPr>
            <w:tcW w:w="3473" w:type="dxa"/>
            <w:tcBorders>
              <w:top w:val="single" w:sz="4" w:space="0" w:color="000000"/>
              <w:left w:val="single" w:sz="4" w:space="0" w:color="000000"/>
              <w:bottom w:val="single" w:sz="4" w:space="0" w:color="000000"/>
              <w:right w:val="single" w:sz="4" w:space="0" w:color="000000"/>
            </w:tcBorders>
            <w:tcMar>
              <w:top w:w="0" w:type="dxa"/>
              <w:left w:w="28" w:type="dxa"/>
              <w:bottom w:w="0" w:type="dxa"/>
              <w:right w:w="28" w:type="dxa"/>
            </w:tcMar>
            <w:vAlign w:val="center"/>
          </w:tcPr>
          <w:p w:rsidR="002070A2" w:rsidRDefault="002070A2" w:rsidP="00AB4638">
            <w:pPr>
              <w:pStyle w:val="Standard"/>
              <w:widowControl w:val="0"/>
              <w:spacing w:line="1" w:lineRule="atLeast"/>
              <w:jc w:val="center"/>
              <w:rPr>
                <w:rFonts w:ascii="標楷體" w:hAnsi="標楷體" w:cs="標楷體"/>
                <w:szCs w:val="28"/>
              </w:rPr>
            </w:pPr>
          </w:p>
        </w:tc>
      </w:tr>
      <w:tr w:rsidR="002070A2" w:rsidTr="00AB4638">
        <w:tblPrEx>
          <w:tblCellMar>
            <w:top w:w="0" w:type="dxa"/>
            <w:bottom w:w="0" w:type="dxa"/>
          </w:tblCellMar>
        </w:tblPrEx>
        <w:trPr>
          <w:trHeight w:val="1417"/>
        </w:trPr>
        <w:tc>
          <w:tcPr>
            <w:tcW w:w="2127" w:type="dxa"/>
            <w:tcBorders>
              <w:top w:val="single" w:sz="4" w:space="0" w:color="000000"/>
              <w:left w:val="single" w:sz="4" w:space="0" w:color="000000"/>
              <w:bottom w:val="single" w:sz="4" w:space="0" w:color="000000"/>
              <w:right w:val="single" w:sz="4" w:space="0" w:color="000000"/>
            </w:tcBorders>
            <w:tcMar>
              <w:top w:w="0" w:type="dxa"/>
              <w:left w:w="28" w:type="dxa"/>
              <w:bottom w:w="0" w:type="dxa"/>
              <w:right w:w="28" w:type="dxa"/>
            </w:tcMar>
            <w:vAlign w:val="center"/>
          </w:tcPr>
          <w:p w:rsidR="002070A2" w:rsidRDefault="002070A2" w:rsidP="00AB4638">
            <w:pPr>
              <w:pStyle w:val="Standard"/>
              <w:widowControl w:val="0"/>
              <w:spacing w:line="1" w:lineRule="atLeast"/>
              <w:ind w:left="1" w:hanging="3"/>
              <w:jc w:val="center"/>
            </w:pPr>
            <w:r>
              <w:rPr>
                <w:rFonts w:ascii="標楷體" w:hAnsi="標楷體" w:cs="標楷體"/>
                <w:szCs w:val="28"/>
              </w:rPr>
              <w:t>處理小組委員</w:t>
            </w:r>
          </w:p>
        </w:tc>
        <w:tc>
          <w:tcPr>
            <w:tcW w:w="3471" w:type="dxa"/>
            <w:tcBorders>
              <w:top w:val="single" w:sz="4" w:space="0" w:color="000000"/>
              <w:left w:val="single" w:sz="4" w:space="0" w:color="000000"/>
              <w:bottom w:val="single" w:sz="4" w:space="0" w:color="000000"/>
              <w:right w:val="single" w:sz="4" w:space="0" w:color="000000"/>
            </w:tcBorders>
            <w:tcMar>
              <w:top w:w="0" w:type="dxa"/>
              <w:left w:w="28" w:type="dxa"/>
              <w:bottom w:w="0" w:type="dxa"/>
              <w:right w:w="28" w:type="dxa"/>
            </w:tcMar>
            <w:vAlign w:val="center"/>
          </w:tcPr>
          <w:p w:rsidR="002070A2" w:rsidRDefault="002070A2" w:rsidP="00AB4638">
            <w:pPr>
              <w:pStyle w:val="Standard"/>
              <w:widowControl w:val="0"/>
              <w:spacing w:line="1" w:lineRule="atLeast"/>
              <w:rPr>
                <w:rFonts w:ascii="標楷體" w:hAnsi="標楷體" w:cs="標楷體"/>
                <w:szCs w:val="28"/>
              </w:rPr>
            </w:pPr>
          </w:p>
        </w:tc>
        <w:tc>
          <w:tcPr>
            <w:tcW w:w="3473" w:type="dxa"/>
            <w:tcBorders>
              <w:top w:val="single" w:sz="4" w:space="0" w:color="000000"/>
              <w:left w:val="single" w:sz="4" w:space="0" w:color="000000"/>
              <w:bottom w:val="single" w:sz="4" w:space="0" w:color="000000"/>
              <w:right w:val="single" w:sz="4" w:space="0" w:color="000000"/>
            </w:tcBorders>
            <w:tcMar>
              <w:top w:w="0" w:type="dxa"/>
              <w:left w:w="28" w:type="dxa"/>
              <w:bottom w:w="0" w:type="dxa"/>
              <w:right w:w="28" w:type="dxa"/>
            </w:tcMar>
            <w:vAlign w:val="center"/>
          </w:tcPr>
          <w:p w:rsidR="002070A2" w:rsidRDefault="002070A2" w:rsidP="00AB4638">
            <w:pPr>
              <w:pStyle w:val="Standard"/>
              <w:widowControl w:val="0"/>
              <w:spacing w:line="1" w:lineRule="atLeast"/>
              <w:jc w:val="center"/>
              <w:rPr>
                <w:rFonts w:ascii="標楷體" w:hAnsi="標楷體" w:cs="標楷體"/>
                <w:szCs w:val="28"/>
              </w:rPr>
            </w:pPr>
          </w:p>
        </w:tc>
      </w:tr>
    </w:tbl>
    <w:p w:rsidR="002070A2" w:rsidRDefault="002070A2" w:rsidP="002070A2">
      <w:pPr>
        <w:pStyle w:val="Standard"/>
        <w:widowControl w:val="0"/>
        <w:spacing w:line="1" w:lineRule="atLeast"/>
        <w:ind w:left="1" w:hanging="3"/>
        <w:rPr>
          <w:rFonts w:ascii="標楷體" w:hAnsi="標楷體" w:cs="標楷體"/>
          <w:szCs w:val="28"/>
        </w:rPr>
      </w:pPr>
    </w:p>
    <w:p w:rsidR="002070A2" w:rsidRDefault="002070A2" w:rsidP="002070A2">
      <w:pPr>
        <w:pStyle w:val="Standard"/>
        <w:spacing w:line="1" w:lineRule="atLeast"/>
        <w:ind w:hanging="2"/>
      </w:pPr>
      <w:r>
        <w:rPr>
          <w:rFonts w:ascii="標楷體" w:hAnsi="標楷體" w:cs="標楷體"/>
          <w:sz w:val="22"/>
        </w:rPr>
        <w:t>備註：</w:t>
      </w:r>
    </w:p>
    <w:p w:rsidR="002070A2" w:rsidRDefault="002070A2" w:rsidP="002070A2">
      <w:pPr>
        <w:pStyle w:val="Standard"/>
        <w:ind w:left="440" w:right="-1" w:hanging="440"/>
        <w:textAlignment w:val="auto"/>
      </w:pPr>
      <w:r>
        <w:rPr>
          <w:rFonts w:ascii="標楷體" w:hAnsi="標楷體" w:cs="標楷體"/>
          <w:sz w:val="22"/>
        </w:rPr>
        <w:t>一、依據校園霸凌防制準則（下稱防制準則）第39條第8款：學校及處理小組就當事人、檢舉人、證人或協助調查之人之姓名及其他足以辨識身分之資料，應予保密。但基於調查之必要或公共利益之考量者，不在此限。</w:t>
      </w:r>
    </w:p>
    <w:p w:rsidR="002070A2" w:rsidRDefault="002070A2" w:rsidP="002070A2">
      <w:pPr>
        <w:pStyle w:val="Standard"/>
        <w:ind w:left="440" w:right="-1" w:hanging="440"/>
        <w:textAlignment w:val="auto"/>
      </w:pPr>
      <w:r>
        <w:rPr>
          <w:rFonts w:ascii="標楷體" w:hAnsi="標楷體" w:cs="標楷體"/>
          <w:sz w:val="22"/>
        </w:rPr>
        <w:t>二、防制準則第40條：(第1項)前條第一款錄音、錄影內容，由學校自行列冊保管，應保存至少三年；有相關之行政爭訟及其他法律救濟程序進行時，學校除應保存至少三年外，並應保存至該等救濟程序確定後至少六個月。但法規另有規定者，從其規定。(第2項)</w:t>
      </w:r>
      <w:r>
        <w:t xml:space="preserve"> </w:t>
      </w:r>
      <w:r>
        <w:rPr>
          <w:rFonts w:ascii="標楷體" w:hAnsi="標楷體" w:cs="標楷體"/>
          <w:sz w:val="22"/>
        </w:rPr>
        <w:t>前條第八款規定之保密義務，適用於學校參與調和、調查處理校園霸凌事件之所有人員。(第3項)</w:t>
      </w:r>
      <w:r>
        <w:t xml:space="preserve"> </w:t>
      </w:r>
      <w:r>
        <w:rPr>
          <w:rFonts w:ascii="標楷體" w:hAnsi="標楷體" w:cs="標楷體"/>
          <w:sz w:val="22"/>
        </w:rPr>
        <w:t>依前項規定負有保密義務者洩密時，應依刑法或其他相關法規處罰。</w:t>
      </w:r>
    </w:p>
    <w:p w:rsidR="002070A2" w:rsidRDefault="002070A2" w:rsidP="002070A2">
      <w:pPr>
        <w:pStyle w:val="Standard"/>
        <w:ind w:left="440" w:hanging="440"/>
      </w:pPr>
      <w:r>
        <w:rPr>
          <w:rFonts w:ascii="標楷體" w:hAnsi="標楷體" w:cs="標楷體"/>
          <w:sz w:val="22"/>
        </w:rPr>
        <w:t>三、防制準則第47條 學校就原始文書以外，對外所另行製作之調和報告、調查報告或其他文書，應將當事人、檢舉人、證人及協助調查人之真實姓名及其他足以辨識身分之資料刪除，並以代號為之。</w:t>
      </w:r>
    </w:p>
    <w:p w:rsidR="002070A2" w:rsidRPr="002070A2" w:rsidRDefault="002070A2" w:rsidP="002F5C61">
      <w:pPr>
        <w:pStyle w:val="ab"/>
        <w:spacing w:line="500" w:lineRule="exact"/>
        <w:jc w:val="both"/>
        <w:rPr>
          <w:rFonts w:ascii="標楷體" w:eastAsia="標楷體" w:hAnsi="標楷體"/>
          <w:sz w:val="28"/>
          <w:szCs w:val="26"/>
        </w:rPr>
      </w:pPr>
    </w:p>
    <w:p w:rsidR="001D4010" w:rsidRDefault="001D4010">
      <w:pPr>
        <w:widowControl/>
        <w:rPr>
          <w:rFonts w:ascii="標楷體" w:eastAsia="標楷體" w:hAnsi="標楷體"/>
          <w:b/>
          <w:sz w:val="30"/>
          <w:szCs w:val="30"/>
        </w:rPr>
      </w:pPr>
      <w:r>
        <w:rPr>
          <w:rFonts w:ascii="標楷體" w:eastAsia="標楷體" w:hAnsi="標楷體"/>
          <w:b/>
          <w:sz w:val="30"/>
          <w:szCs w:val="30"/>
        </w:rPr>
        <w:br w:type="page"/>
      </w:r>
    </w:p>
    <w:p w:rsidR="002F5C61" w:rsidRPr="002070A2" w:rsidRDefault="002F5C61" w:rsidP="002070A2">
      <w:pPr>
        <w:pStyle w:val="ab"/>
        <w:rPr>
          <w:rFonts w:ascii="標楷體" w:eastAsia="標楷體" w:hAnsi="標楷體"/>
          <w:b/>
          <w:sz w:val="30"/>
          <w:szCs w:val="30"/>
        </w:rPr>
      </w:pPr>
      <w:r w:rsidRPr="002070A2">
        <w:rPr>
          <w:rFonts w:ascii="標楷體" w:eastAsia="標楷體" w:hAnsi="標楷體" w:hint="eastAsia"/>
          <w:b/>
          <w:sz w:val="30"/>
          <w:szCs w:val="30"/>
        </w:rPr>
        <w:lastRenderedPageBreak/>
        <w:t>附件3-2-2調查訪談大綱</w:t>
      </w:r>
    </w:p>
    <w:p w:rsidR="002070A2" w:rsidRDefault="002070A2" w:rsidP="002070A2">
      <w:pPr>
        <w:pStyle w:val="Standard"/>
        <w:spacing w:line="1" w:lineRule="atLeast"/>
        <w:ind w:left="1" w:hanging="3"/>
        <w:jc w:val="center"/>
        <w:rPr>
          <w:rFonts w:cs="Times New Roman"/>
          <w:b/>
          <w:bCs/>
        </w:rPr>
      </w:pPr>
    </w:p>
    <w:p w:rsidR="002070A2" w:rsidRDefault="002070A2" w:rsidP="002070A2">
      <w:pPr>
        <w:pStyle w:val="Standard"/>
        <w:spacing w:line="1" w:lineRule="atLeast"/>
        <w:ind w:left="1" w:hanging="3"/>
        <w:jc w:val="center"/>
      </w:pPr>
      <w:r>
        <w:rPr>
          <w:rFonts w:cs="Times New Roman"/>
          <w:b/>
          <w:bCs/>
        </w:rPr>
        <w:t>（學校全銜）校安通報編號</w:t>
      </w:r>
      <w:r>
        <w:rPr>
          <w:rFonts w:ascii="標楷體" w:hAnsi="標楷體" w:cs="Times New Roman"/>
          <w:b/>
          <w:bCs/>
        </w:rPr>
        <w:t>0000000</w:t>
      </w:r>
      <w:r>
        <w:rPr>
          <w:rFonts w:cs="Times New Roman"/>
          <w:b/>
          <w:bCs/>
        </w:rPr>
        <w:t>調查訪談大綱（參考範例）</w:t>
      </w:r>
    </w:p>
    <w:p w:rsidR="002070A2" w:rsidRDefault="002070A2" w:rsidP="002070A2">
      <w:pPr>
        <w:pStyle w:val="Standard"/>
        <w:spacing w:after="240" w:line="1" w:lineRule="atLeast"/>
        <w:ind w:hanging="2"/>
        <w:rPr>
          <w:sz w:val="24"/>
        </w:rPr>
      </w:pPr>
      <w:r>
        <w:rPr>
          <w:rFonts w:cs="Times New Roman"/>
          <w:b/>
          <w:bCs/>
          <w:sz w:val="24"/>
        </w:rPr>
        <w:t>(</w:t>
      </w:r>
      <w:r>
        <w:rPr>
          <w:rFonts w:cs="Times New Roman"/>
          <w:b/>
          <w:bCs/>
          <w:sz w:val="24"/>
        </w:rPr>
        <w:t>時間</w:t>
      </w:r>
      <w:r>
        <w:rPr>
          <w:rFonts w:cs="Times New Roman"/>
          <w:b/>
          <w:bCs/>
          <w:sz w:val="24"/>
        </w:rPr>
        <w:t>)</w:t>
      </w:r>
      <w:r>
        <w:rPr>
          <w:rFonts w:cs="Times New Roman"/>
          <w:sz w:val="24"/>
        </w:rPr>
        <w:t>現在時間是</w:t>
      </w:r>
      <w:r>
        <w:rPr>
          <w:rFonts w:cs="Times New Roman"/>
          <w:sz w:val="24"/>
        </w:rPr>
        <w:t>○○○</w:t>
      </w:r>
      <w:r>
        <w:rPr>
          <w:rFonts w:cs="Times New Roman"/>
          <w:sz w:val="24"/>
        </w:rPr>
        <w:t>年</w:t>
      </w:r>
      <w:r>
        <w:rPr>
          <w:rFonts w:cs="Times New Roman"/>
          <w:sz w:val="24"/>
        </w:rPr>
        <w:t>○</w:t>
      </w:r>
      <w:r>
        <w:rPr>
          <w:rFonts w:cs="Times New Roman"/>
          <w:sz w:val="24"/>
        </w:rPr>
        <w:t>月</w:t>
      </w:r>
      <w:r>
        <w:rPr>
          <w:rFonts w:cs="Times New Roman"/>
          <w:sz w:val="24"/>
        </w:rPr>
        <w:t>○</w:t>
      </w:r>
      <w:r>
        <w:rPr>
          <w:rFonts w:cs="Times New Roman"/>
          <w:sz w:val="24"/>
        </w:rPr>
        <w:t>日上</w:t>
      </w:r>
      <w:r>
        <w:rPr>
          <w:rFonts w:cs="Times New Roman"/>
          <w:sz w:val="24"/>
        </w:rPr>
        <w:t>(</w:t>
      </w:r>
      <w:r>
        <w:rPr>
          <w:rFonts w:cs="Times New Roman"/>
          <w:sz w:val="24"/>
        </w:rPr>
        <w:t>下</w:t>
      </w:r>
      <w:r>
        <w:rPr>
          <w:rFonts w:cs="Times New Roman"/>
          <w:sz w:val="24"/>
        </w:rPr>
        <w:t>)</w:t>
      </w:r>
      <w:r>
        <w:rPr>
          <w:rFonts w:cs="Times New Roman"/>
          <w:sz w:val="24"/>
        </w:rPr>
        <w:t>午</w:t>
      </w:r>
      <w:r>
        <w:rPr>
          <w:rFonts w:cs="Times New Roman"/>
          <w:sz w:val="24"/>
        </w:rPr>
        <w:t>○</w:t>
      </w:r>
      <w:r>
        <w:rPr>
          <w:rFonts w:cs="Times New Roman"/>
          <w:sz w:val="24"/>
        </w:rPr>
        <w:t>點</w:t>
      </w:r>
      <w:r>
        <w:rPr>
          <w:rFonts w:cs="Times New Roman"/>
          <w:sz w:val="24"/>
        </w:rPr>
        <w:t>○</w:t>
      </w:r>
      <w:r>
        <w:rPr>
          <w:rFonts w:cs="Times New Roman"/>
          <w:sz w:val="24"/>
        </w:rPr>
        <w:t>分</w:t>
      </w:r>
    </w:p>
    <w:p w:rsidR="002070A2" w:rsidRDefault="002070A2" w:rsidP="002070A2">
      <w:pPr>
        <w:pStyle w:val="Standard"/>
        <w:spacing w:after="240" w:line="1" w:lineRule="atLeast"/>
        <w:ind w:hanging="2"/>
        <w:rPr>
          <w:sz w:val="24"/>
        </w:rPr>
      </w:pPr>
      <w:r>
        <w:rPr>
          <w:rFonts w:cs="Times New Roman"/>
          <w:b/>
          <w:bCs/>
          <w:sz w:val="24"/>
        </w:rPr>
        <w:t>(</w:t>
      </w:r>
      <w:r>
        <w:rPr>
          <w:rFonts w:cs="Times New Roman"/>
          <w:b/>
          <w:bCs/>
          <w:sz w:val="24"/>
        </w:rPr>
        <w:t>地點</w:t>
      </w:r>
      <w:r>
        <w:rPr>
          <w:rFonts w:cs="Times New Roman"/>
          <w:b/>
          <w:bCs/>
          <w:sz w:val="24"/>
        </w:rPr>
        <w:t>)</w:t>
      </w:r>
      <w:r>
        <w:rPr>
          <w:rFonts w:cs="Times New Roman"/>
          <w:sz w:val="24"/>
        </w:rPr>
        <w:t>在</w:t>
      </w:r>
      <w:r>
        <w:rPr>
          <w:rFonts w:cs="Times New Roman"/>
          <w:sz w:val="24"/>
        </w:rPr>
        <w:t>○○○</w:t>
      </w:r>
    </w:p>
    <w:p w:rsidR="002070A2" w:rsidRDefault="002070A2" w:rsidP="002070A2">
      <w:pPr>
        <w:pStyle w:val="Standard"/>
        <w:spacing w:after="240" w:line="1" w:lineRule="atLeast"/>
        <w:ind w:hanging="2"/>
        <w:rPr>
          <w:sz w:val="24"/>
        </w:rPr>
      </w:pPr>
      <w:r>
        <w:rPr>
          <w:rFonts w:cs="Times New Roman"/>
          <w:b/>
          <w:bCs/>
          <w:sz w:val="24"/>
        </w:rPr>
        <w:t>(</w:t>
      </w:r>
      <w:r>
        <w:rPr>
          <w:rFonts w:cs="Times New Roman"/>
          <w:b/>
          <w:bCs/>
          <w:sz w:val="24"/>
        </w:rPr>
        <w:t>介紹</w:t>
      </w:r>
      <w:r>
        <w:rPr>
          <w:rFonts w:cs="Times New Roman"/>
          <w:b/>
          <w:bCs/>
          <w:sz w:val="24"/>
        </w:rPr>
        <w:t>)</w:t>
      </w:r>
      <w:r>
        <w:rPr>
          <w:rFonts w:cs="Times New Roman"/>
          <w:sz w:val="24"/>
        </w:rPr>
        <w:t>我們三位是學校聘請的處理小組委員，我是</w:t>
      </w:r>
      <w:r>
        <w:rPr>
          <w:rFonts w:cs="Times New Roman"/>
          <w:sz w:val="24"/>
        </w:rPr>
        <w:t>○○○</w:t>
      </w:r>
      <w:r>
        <w:rPr>
          <w:rFonts w:cs="Times New Roman"/>
          <w:sz w:val="24"/>
        </w:rPr>
        <w:t>委員也是召集人，左邊是</w:t>
      </w:r>
      <w:r>
        <w:rPr>
          <w:rFonts w:cs="Times New Roman"/>
          <w:sz w:val="24"/>
        </w:rPr>
        <w:t>○○○</w:t>
      </w:r>
      <w:r>
        <w:rPr>
          <w:rFonts w:cs="Times New Roman"/>
          <w:sz w:val="24"/>
        </w:rPr>
        <w:t>委員，右邊是</w:t>
      </w:r>
      <w:r>
        <w:rPr>
          <w:rFonts w:cs="Times New Roman"/>
          <w:sz w:val="24"/>
        </w:rPr>
        <w:t>○○○</w:t>
      </w:r>
      <w:r>
        <w:rPr>
          <w:rFonts w:cs="Times New Roman"/>
          <w:sz w:val="24"/>
        </w:rPr>
        <w:t>委員。</w:t>
      </w:r>
    </w:p>
    <w:p w:rsidR="002070A2" w:rsidRDefault="002070A2" w:rsidP="002070A2">
      <w:pPr>
        <w:pStyle w:val="Standard"/>
        <w:spacing w:after="240" w:line="1" w:lineRule="atLeast"/>
        <w:ind w:hanging="2"/>
        <w:rPr>
          <w:sz w:val="24"/>
        </w:rPr>
      </w:pPr>
      <w:r>
        <w:rPr>
          <w:rFonts w:cs="Times New Roman"/>
          <w:b/>
          <w:bCs/>
          <w:sz w:val="24"/>
        </w:rPr>
        <w:t>(</w:t>
      </w:r>
      <w:r>
        <w:rPr>
          <w:rFonts w:cs="Times New Roman"/>
          <w:b/>
          <w:bCs/>
          <w:sz w:val="24"/>
        </w:rPr>
        <w:t>目的</w:t>
      </w:r>
      <w:r>
        <w:rPr>
          <w:rFonts w:cs="Times New Roman"/>
          <w:b/>
          <w:bCs/>
          <w:sz w:val="24"/>
        </w:rPr>
        <w:t>)</w:t>
      </w:r>
      <w:r>
        <w:rPr>
          <w:rFonts w:cs="Times New Roman"/>
          <w:sz w:val="24"/>
        </w:rPr>
        <w:t>因為學校很重視本案件，所以委請我們到校協助處理校安通報編號</w:t>
      </w:r>
      <w:r>
        <w:rPr>
          <w:rFonts w:cs="Times New Roman"/>
          <w:sz w:val="24"/>
          <w:shd w:val="clear" w:color="auto" w:fill="FFFFFF"/>
        </w:rPr>
        <w:t>0000000</w:t>
      </w:r>
      <w:r>
        <w:rPr>
          <w:rFonts w:cs="Times New Roman"/>
          <w:sz w:val="24"/>
        </w:rPr>
        <w:t>疑似霸凌事件的調查訪談</w:t>
      </w:r>
    </w:p>
    <w:p w:rsidR="002070A2" w:rsidRDefault="002070A2" w:rsidP="002070A2">
      <w:pPr>
        <w:pStyle w:val="Standard"/>
        <w:spacing w:line="1" w:lineRule="atLeast"/>
        <w:ind w:hanging="2"/>
        <w:rPr>
          <w:rFonts w:cs="Times New Roman"/>
          <w:b/>
          <w:bCs/>
          <w:sz w:val="24"/>
        </w:rPr>
      </w:pPr>
      <w:r>
        <w:rPr>
          <w:rFonts w:cs="Times New Roman"/>
          <w:b/>
          <w:bCs/>
          <w:sz w:val="24"/>
        </w:rPr>
        <w:t>(</w:t>
      </w:r>
      <w:r>
        <w:rPr>
          <w:rFonts w:cs="Times New Roman"/>
          <w:b/>
          <w:bCs/>
          <w:sz w:val="24"/>
        </w:rPr>
        <w:t>注意事項</w:t>
      </w:r>
      <w:r>
        <w:rPr>
          <w:rFonts w:cs="Times New Roman"/>
          <w:b/>
          <w:bCs/>
          <w:sz w:val="24"/>
        </w:rPr>
        <w:t>)</w:t>
      </w:r>
    </w:p>
    <w:p w:rsidR="002070A2" w:rsidRDefault="002070A2" w:rsidP="002070A2">
      <w:pPr>
        <w:pStyle w:val="Standard"/>
        <w:ind w:left="480" w:hanging="480"/>
        <w:textAlignment w:val="auto"/>
        <w:rPr>
          <w:rFonts w:cs="Times New Roman"/>
          <w:sz w:val="24"/>
        </w:rPr>
      </w:pPr>
      <w:r>
        <w:rPr>
          <w:rFonts w:cs="Times New Roman"/>
          <w:sz w:val="24"/>
        </w:rPr>
        <w:t>一、依據防制準則第</w:t>
      </w:r>
      <w:r>
        <w:rPr>
          <w:rFonts w:cs="Times New Roman"/>
          <w:sz w:val="24"/>
        </w:rPr>
        <w:t>39</w:t>
      </w:r>
      <w:r>
        <w:rPr>
          <w:rFonts w:cs="Times New Roman"/>
          <w:sz w:val="24"/>
        </w:rPr>
        <w:t>條第</w:t>
      </w:r>
      <w:r>
        <w:rPr>
          <w:rFonts w:cs="Times New Roman"/>
          <w:sz w:val="24"/>
        </w:rPr>
        <w:t>1</w:t>
      </w:r>
      <w:r>
        <w:rPr>
          <w:rFonts w:cs="Times New Roman"/>
          <w:sz w:val="24"/>
        </w:rPr>
        <w:t>款規定：「處理小組進行調查時，學校應全程錄音或錄影；受訪談者不得自行錄音或錄影</w:t>
      </w:r>
      <w:r>
        <w:rPr>
          <w:rFonts w:cs="Times New Roman"/>
          <w:sz w:val="24"/>
        </w:rPr>
        <w:t>…</w:t>
      </w:r>
      <w:r>
        <w:rPr>
          <w:rFonts w:cs="Times New Roman"/>
          <w:sz w:val="24"/>
        </w:rPr>
        <w:t>」：如果您有錄音的話，也請您暫時關掉，現場錄音都有保密協定不會外流，請您放心。</w:t>
      </w:r>
    </w:p>
    <w:p w:rsidR="002070A2" w:rsidRDefault="002070A2" w:rsidP="002070A2">
      <w:pPr>
        <w:pStyle w:val="Standard"/>
        <w:ind w:left="480" w:hanging="480"/>
        <w:textAlignment w:val="auto"/>
        <w:rPr>
          <w:rFonts w:cs="Times New Roman"/>
          <w:sz w:val="24"/>
        </w:rPr>
      </w:pPr>
      <w:r>
        <w:rPr>
          <w:rFonts w:cs="Times New Roman"/>
          <w:sz w:val="24"/>
        </w:rPr>
        <w:t>二、基於公平、公正、直接調查原則，處理小組成員及相關行政人員均已簽立保密同意書、處理小組對其有利及不利之情事均會一律注意，敬請受訪談者安心據實陳述，俾以協助調查小組作成正確合理之判斷。</w:t>
      </w:r>
    </w:p>
    <w:p w:rsidR="002070A2" w:rsidRDefault="002070A2" w:rsidP="002070A2">
      <w:pPr>
        <w:pStyle w:val="Standard"/>
        <w:rPr>
          <w:rFonts w:ascii="標楷體" w:hAnsi="標楷體" w:cs="標楷體"/>
        </w:rPr>
      </w:pPr>
    </w:p>
    <w:p w:rsidR="002070A2" w:rsidRDefault="002070A2" w:rsidP="002070A2">
      <w:pPr>
        <w:pStyle w:val="Standard"/>
      </w:pPr>
    </w:p>
    <w:p w:rsidR="002070A2" w:rsidRPr="002070A2" w:rsidRDefault="002070A2" w:rsidP="002F5C61">
      <w:pPr>
        <w:pStyle w:val="ab"/>
        <w:spacing w:line="500" w:lineRule="exact"/>
        <w:jc w:val="both"/>
        <w:rPr>
          <w:rFonts w:ascii="標楷體" w:eastAsia="標楷體" w:hAnsi="標楷體" w:hint="eastAsia"/>
          <w:sz w:val="28"/>
          <w:szCs w:val="26"/>
        </w:rPr>
      </w:pPr>
    </w:p>
    <w:p w:rsidR="001D4010" w:rsidRDefault="001D4010">
      <w:pPr>
        <w:widowControl/>
        <w:rPr>
          <w:rFonts w:ascii="標楷體" w:eastAsia="標楷體" w:hAnsi="標楷體"/>
          <w:b/>
          <w:sz w:val="30"/>
          <w:szCs w:val="30"/>
        </w:rPr>
      </w:pPr>
      <w:r>
        <w:rPr>
          <w:rFonts w:ascii="標楷體" w:eastAsia="標楷體" w:hAnsi="標楷體"/>
          <w:b/>
          <w:sz w:val="30"/>
          <w:szCs w:val="30"/>
        </w:rPr>
        <w:br w:type="page"/>
      </w:r>
    </w:p>
    <w:p w:rsidR="002F5C61" w:rsidRPr="002070A2" w:rsidRDefault="002F5C61" w:rsidP="002070A2">
      <w:pPr>
        <w:pStyle w:val="ab"/>
        <w:rPr>
          <w:rFonts w:ascii="標楷體" w:eastAsia="標楷體" w:hAnsi="標楷體"/>
          <w:b/>
          <w:sz w:val="30"/>
          <w:szCs w:val="30"/>
        </w:rPr>
      </w:pPr>
      <w:r w:rsidRPr="002070A2">
        <w:rPr>
          <w:rFonts w:ascii="標楷體" w:eastAsia="標楷體" w:hAnsi="標楷體" w:hint="eastAsia"/>
          <w:b/>
          <w:sz w:val="30"/>
          <w:szCs w:val="30"/>
        </w:rPr>
        <w:lastRenderedPageBreak/>
        <w:t>附件3-2-3調查報告範例</w:t>
      </w:r>
    </w:p>
    <w:p w:rsidR="002070A2" w:rsidRDefault="002070A2" w:rsidP="002070A2">
      <w:pPr>
        <w:pStyle w:val="Standard"/>
        <w:jc w:val="center"/>
      </w:pPr>
      <w:r>
        <w:rPr>
          <w:rFonts w:cs="Times New Roman"/>
          <w:b/>
          <w:bCs/>
        </w:rPr>
        <w:t>（學校全銜）校園霸凌事件調查報告（校安通報序號：</w:t>
      </w:r>
      <w:r>
        <w:rPr>
          <w:rFonts w:ascii="標楷體" w:hAnsi="標楷體" w:cs="Times New Roman"/>
          <w:b/>
          <w:bCs/>
        </w:rPr>
        <w:t>0000000）</w:t>
      </w:r>
    </w:p>
    <w:p w:rsidR="002070A2" w:rsidRDefault="002070A2" w:rsidP="002070A2">
      <w:pPr>
        <w:pStyle w:val="Standard"/>
        <w:ind w:hanging="2"/>
        <w:rPr>
          <w:sz w:val="24"/>
        </w:rPr>
      </w:pPr>
      <w:r>
        <w:rPr>
          <w:rFonts w:ascii="標楷體" w:hAnsi="標楷體" w:cs="標楷體"/>
          <w:b/>
          <w:sz w:val="24"/>
        </w:rPr>
        <w:t>壹、案由</w:t>
      </w:r>
    </w:p>
    <w:p w:rsidR="002070A2" w:rsidRDefault="002070A2" w:rsidP="002070A2">
      <w:pPr>
        <w:pStyle w:val="Standard"/>
        <w:ind w:hanging="2"/>
        <w:rPr>
          <w:sz w:val="24"/>
        </w:rPr>
      </w:pPr>
      <w:r>
        <w:rPr>
          <w:rFonts w:ascii="標楷體" w:hAnsi="標楷體" w:cs="標楷體"/>
          <w:sz w:val="24"/>
        </w:rPr>
        <w:t xml:space="preserve">  一、檢舉人、被行為人、行為人、相關人代號：</w:t>
      </w:r>
    </w:p>
    <w:p w:rsidR="002070A2" w:rsidRDefault="002070A2" w:rsidP="002070A2">
      <w:pPr>
        <w:pStyle w:val="Standard"/>
        <w:ind w:hanging="2"/>
        <w:rPr>
          <w:sz w:val="24"/>
        </w:rPr>
      </w:pPr>
      <w:r>
        <w:rPr>
          <w:rFonts w:ascii="標楷體" w:hAnsi="標楷體" w:cs="標楷體"/>
          <w:sz w:val="24"/>
        </w:rPr>
        <w:t xml:space="preserve">      檢舉人：</w:t>
      </w:r>
    </w:p>
    <w:p w:rsidR="002070A2" w:rsidRDefault="002070A2" w:rsidP="002070A2">
      <w:pPr>
        <w:pStyle w:val="Standard"/>
        <w:ind w:hanging="2"/>
        <w:rPr>
          <w:sz w:val="24"/>
        </w:rPr>
      </w:pPr>
      <w:r>
        <w:rPr>
          <w:rFonts w:ascii="標楷體" w:hAnsi="標楷體" w:cs="標楷體"/>
          <w:sz w:val="24"/>
        </w:rPr>
        <w:t xml:space="preserve">      被行為人：</w:t>
      </w:r>
    </w:p>
    <w:p w:rsidR="002070A2" w:rsidRDefault="002070A2" w:rsidP="002070A2">
      <w:pPr>
        <w:pStyle w:val="Standard"/>
        <w:ind w:hanging="2"/>
        <w:rPr>
          <w:sz w:val="24"/>
        </w:rPr>
      </w:pPr>
      <w:r>
        <w:rPr>
          <w:rFonts w:ascii="標楷體" w:hAnsi="標楷體" w:cs="標楷體"/>
          <w:sz w:val="24"/>
        </w:rPr>
        <w:t xml:space="preserve">      行為人：</w:t>
      </w:r>
    </w:p>
    <w:p w:rsidR="002070A2" w:rsidRDefault="002070A2" w:rsidP="002070A2">
      <w:pPr>
        <w:pStyle w:val="Standard"/>
        <w:ind w:hanging="2"/>
        <w:rPr>
          <w:sz w:val="24"/>
        </w:rPr>
      </w:pPr>
      <w:r>
        <w:rPr>
          <w:rFonts w:ascii="標楷體" w:hAnsi="標楷體" w:cs="標楷體"/>
          <w:sz w:val="24"/>
        </w:rPr>
        <w:t xml:space="preserve">      相關人：</w:t>
      </w:r>
    </w:p>
    <w:p w:rsidR="002070A2" w:rsidRDefault="002070A2" w:rsidP="002070A2">
      <w:pPr>
        <w:pStyle w:val="Standard"/>
        <w:ind w:left="720" w:right="-197" w:hanging="722"/>
        <w:rPr>
          <w:sz w:val="24"/>
        </w:rPr>
      </w:pPr>
      <w:r>
        <w:rPr>
          <w:rFonts w:ascii="標楷體" w:hAnsi="標楷體" w:cs="標楷體"/>
          <w:sz w:val="24"/>
        </w:rPr>
        <w:t xml:space="preserve">      (檢舉人、被行為人、行為人、相關人之資料，詳見附件1：本案相關人員姓名及代號對照表)</w:t>
      </w:r>
    </w:p>
    <w:p w:rsidR="002070A2" w:rsidRDefault="002070A2" w:rsidP="002070A2">
      <w:pPr>
        <w:pStyle w:val="Standard"/>
        <w:ind w:hanging="2"/>
        <w:rPr>
          <w:sz w:val="24"/>
        </w:rPr>
      </w:pPr>
      <w:r>
        <w:rPr>
          <w:rFonts w:ascii="標楷體" w:hAnsi="標楷體" w:cs="標楷體"/>
          <w:sz w:val="24"/>
        </w:rPr>
        <w:t xml:space="preserve">  二、調查事由及調查依據：    </w:t>
      </w:r>
    </w:p>
    <w:p w:rsidR="002070A2" w:rsidRDefault="002070A2" w:rsidP="002070A2">
      <w:pPr>
        <w:pStyle w:val="Standard"/>
        <w:ind w:hanging="2"/>
        <w:rPr>
          <w:sz w:val="24"/>
        </w:rPr>
      </w:pPr>
      <w:r>
        <w:rPr>
          <w:rFonts w:ascii="標楷體" w:hAnsi="標楷體" w:cs="標楷體"/>
          <w:b/>
          <w:sz w:val="24"/>
        </w:rPr>
        <w:t>貳、調查歷程</w:t>
      </w:r>
    </w:p>
    <w:p w:rsidR="002070A2" w:rsidRDefault="002070A2" w:rsidP="002070A2">
      <w:pPr>
        <w:pStyle w:val="Standard"/>
        <w:ind w:left="708" w:hanging="710"/>
        <w:rPr>
          <w:sz w:val="24"/>
        </w:rPr>
      </w:pPr>
      <w:r>
        <w:rPr>
          <w:rFonts w:ascii="標楷體" w:hAnsi="標楷體" w:cs="標楷體"/>
          <w:sz w:val="24"/>
        </w:rPr>
        <w:t xml:space="preserve">  一、本件除訪談當事人外，另訪談相關人A生、B生、C生、D生，均為本件事發時在場之人。此5名相關人訪談內容應足以建構本件事實，而毋庸再行訪談其他相關人。</w:t>
      </w:r>
    </w:p>
    <w:p w:rsidR="002070A2" w:rsidRDefault="002070A2" w:rsidP="002070A2">
      <w:pPr>
        <w:pStyle w:val="Standard"/>
        <w:ind w:left="708" w:hanging="470"/>
        <w:rPr>
          <w:sz w:val="24"/>
        </w:rPr>
      </w:pPr>
      <w:r>
        <w:rPr>
          <w:rFonts w:ascii="標楷體" w:hAnsi="標楷體" w:cs="標楷體"/>
          <w:sz w:val="24"/>
        </w:rPr>
        <w:t>二、訪談日期及對象臚列如下：</w:t>
      </w:r>
    </w:p>
    <w:tbl>
      <w:tblPr>
        <w:tblW w:w="7796" w:type="dxa"/>
        <w:tblInd w:w="748" w:type="dxa"/>
        <w:tblLayout w:type="fixed"/>
        <w:tblCellMar>
          <w:left w:w="10" w:type="dxa"/>
          <w:right w:w="10" w:type="dxa"/>
        </w:tblCellMar>
        <w:tblLook w:val="0000" w:firstRow="0" w:lastRow="0" w:firstColumn="0" w:lastColumn="0" w:noHBand="0" w:noVBand="0"/>
      </w:tblPr>
      <w:tblGrid>
        <w:gridCol w:w="1559"/>
        <w:gridCol w:w="1133"/>
        <w:gridCol w:w="1701"/>
        <w:gridCol w:w="1277"/>
        <w:gridCol w:w="2126"/>
      </w:tblGrid>
      <w:tr w:rsidR="002070A2" w:rsidTr="00AB4638">
        <w:tblPrEx>
          <w:tblCellMar>
            <w:top w:w="0" w:type="dxa"/>
            <w:bottom w:w="0" w:type="dxa"/>
          </w:tblCellMar>
        </w:tblPrEx>
        <w:trPr>
          <w:trHeight w:val="393"/>
        </w:trPr>
        <w:tc>
          <w:tcPr>
            <w:tcW w:w="1559" w:type="dxa"/>
            <w:tcBorders>
              <w:top w:val="single" w:sz="4" w:space="0" w:color="000000"/>
              <w:left w:val="single" w:sz="4" w:space="0" w:color="000000"/>
              <w:bottom w:val="single" w:sz="6"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ind w:hanging="2"/>
              <w:jc w:val="center"/>
              <w:rPr>
                <w:sz w:val="24"/>
              </w:rPr>
            </w:pPr>
            <w:r>
              <w:rPr>
                <w:rFonts w:ascii="標楷體" w:hAnsi="標楷體" w:cs="標楷體"/>
                <w:sz w:val="24"/>
              </w:rPr>
              <w:t>身分別</w:t>
            </w:r>
          </w:p>
        </w:tc>
        <w:tc>
          <w:tcPr>
            <w:tcW w:w="1133" w:type="dxa"/>
            <w:tcBorders>
              <w:top w:val="single" w:sz="4" w:space="0" w:color="000000"/>
              <w:left w:val="single" w:sz="6" w:space="0" w:color="000000"/>
              <w:bottom w:val="single" w:sz="6"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ind w:hanging="2"/>
              <w:jc w:val="center"/>
              <w:rPr>
                <w:sz w:val="24"/>
              </w:rPr>
            </w:pPr>
            <w:r>
              <w:rPr>
                <w:rFonts w:ascii="標楷體" w:hAnsi="標楷體" w:cs="標楷體"/>
                <w:sz w:val="24"/>
              </w:rPr>
              <w:t>代號</w:t>
            </w:r>
          </w:p>
        </w:tc>
        <w:tc>
          <w:tcPr>
            <w:tcW w:w="1701" w:type="dxa"/>
            <w:tcBorders>
              <w:top w:val="single" w:sz="4" w:space="0" w:color="000000"/>
              <w:left w:val="single" w:sz="6" w:space="0" w:color="000000"/>
              <w:bottom w:val="single" w:sz="6"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ind w:hanging="2"/>
              <w:jc w:val="center"/>
              <w:rPr>
                <w:sz w:val="24"/>
              </w:rPr>
            </w:pPr>
            <w:r>
              <w:rPr>
                <w:rFonts w:ascii="標楷體" w:hAnsi="標楷體" w:cs="標楷體"/>
                <w:sz w:val="24"/>
              </w:rPr>
              <w:t>訪談日期</w:t>
            </w:r>
          </w:p>
        </w:tc>
        <w:tc>
          <w:tcPr>
            <w:tcW w:w="1277" w:type="dxa"/>
            <w:tcBorders>
              <w:top w:val="single" w:sz="4" w:space="0" w:color="000000"/>
              <w:left w:val="single" w:sz="6" w:space="0" w:color="000000"/>
              <w:bottom w:val="single" w:sz="6"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ind w:hanging="2"/>
              <w:jc w:val="center"/>
              <w:rPr>
                <w:sz w:val="24"/>
              </w:rPr>
            </w:pPr>
            <w:r>
              <w:rPr>
                <w:rFonts w:ascii="標楷體" w:hAnsi="標楷體" w:cs="標楷體"/>
                <w:sz w:val="24"/>
              </w:rPr>
              <w:t>地點</w:t>
            </w:r>
          </w:p>
        </w:tc>
        <w:tc>
          <w:tcPr>
            <w:tcW w:w="2126" w:type="dxa"/>
            <w:tcBorders>
              <w:top w:val="single" w:sz="4" w:space="0" w:color="000000"/>
              <w:left w:val="single" w:sz="6" w:space="0" w:color="000000"/>
              <w:bottom w:val="single" w:sz="6" w:space="0" w:color="000000"/>
              <w:right w:val="single" w:sz="4" w:space="0" w:color="000000"/>
            </w:tcBorders>
            <w:tcMar>
              <w:top w:w="0" w:type="dxa"/>
              <w:left w:w="108" w:type="dxa"/>
              <w:bottom w:w="0" w:type="dxa"/>
              <w:right w:w="108" w:type="dxa"/>
            </w:tcMar>
            <w:vAlign w:val="center"/>
          </w:tcPr>
          <w:p w:rsidR="002070A2" w:rsidRDefault="002070A2" w:rsidP="00AB4638">
            <w:pPr>
              <w:pStyle w:val="Standard"/>
              <w:widowControl w:val="0"/>
              <w:ind w:hanging="2"/>
              <w:jc w:val="center"/>
              <w:rPr>
                <w:sz w:val="24"/>
              </w:rPr>
            </w:pPr>
            <w:r>
              <w:rPr>
                <w:rFonts w:ascii="標楷體" w:hAnsi="標楷體" w:cs="標楷體"/>
                <w:sz w:val="24"/>
              </w:rPr>
              <w:t>備註</w:t>
            </w:r>
          </w:p>
        </w:tc>
      </w:tr>
      <w:tr w:rsidR="002070A2" w:rsidTr="00AB4638">
        <w:tblPrEx>
          <w:tblCellMar>
            <w:top w:w="0" w:type="dxa"/>
            <w:bottom w:w="0" w:type="dxa"/>
          </w:tblCellMar>
        </w:tblPrEx>
        <w:tc>
          <w:tcPr>
            <w:tcW w:w="1559" w:type="dxa"/>
            <w:tcBorders>
              <w:top w:val="single" w:sz="6" w:space="0" w:color="000000"/>
              <w:left w:val="single" w:sz="4" w:space="0" w:color="000000"/>
              <w:bottom w:val="single" w:sz="6"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ind w:hanging="2"/>
              <w:jc w:val="center"/>
              <w:rPr>
                <w:sz w:val="24"/>
              </w:rPr>
            </w:pPr>
            <w:r>
              <w:rPr>
                <w:rFonts w:ascii="標楷體" w:hAnsi="標楷體" w:cs="標楷體"/>
                <w:sz w:val="24"/>
              </w:rPr>
              <w:t>被行為人</w:t>
            </w:r>
          </w:p>
        </w:tc>
        <w:tc>
          <w:tcPr>
            <w:tcW w:w="1133"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ind w:hanging="2"/>
              <w:jc w:val="center"/>
              <w:rPr>
                <w:sz w:val="24"/>
              </w:rPr>
            </w:pPr>
            <w:r>
              <w:rPr>
                <w:rFonts w:ascii="標楷體" w:hAnsi="標楷體" w:cs="標楷體"/>
                <w:sz w:val="24"/>
              </w:rPr>
              <w:t>甲生</w:t>
            </w:r>
          </w:p>
        </w:tc>
        <w:tc>
          <w:tcPr>
            <w:tcW w:w="1701"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jc w:val="center"/>
              <w:rPr>
                <w:rFonts w:ascii="標楷體" w:hAnsi="標楷體" w:cs="標楷體"/>
                <w:sz w:val="24"/>
              </w:rPr>
            </w:pPr>
          </w:p>
        </w:tc>
        <w:tc>
          <w:tcPr>
            <w:tcW w:w="127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ind w:hanging="2"/>
              <w:jc w:val="center"/>
              <w:rPr>
                <w:sz w:val="24"/>
              </w:rPr>
            </w:pPr>
            <w:r>
              <w:rPr>
                <w:rFonts w:ascii="標楷體" w:hAnsi="標楷體" w:cs="標楷體"/>
                <w:sz w:val="24"/>
              </w:rPr>
              <w:t>會議室</w:t>
            </w:r>
          </w:p>
        </w:tc>
        <w:tc>
          <w:tcPr>
            <w:tcW w:w="2126" w:type="dxa"/>
            <w:tcBorders>
              <w:top w:val="single" w:sz="6" w:space="0" w:color="000000"/>
              <w:left w:val="single" w:sz="6" w:space="0" w:color="000000"/>
              <w:bottom w:val="single" w:sz="6" w:space="0" w:color="000000"/>
              <w:right w:val="single" w:sz="4" w:space="0" w:color="000000"/>
            </w:tcBorders>
            <w:tcMar>
              <w:top w:w="0" w:type="dxa"/>
              <w:left w:w="108" w:type="dxa"/>
              <w:bottom w:w="0" w:type="dxa"/>
              <w:right w:w="108" w:type="dxa"/>
            </w:tcMar>
            <w:vAlign w:val="center"/>
          </w:tcPr>
          <w:p w:rsidR="002070A2" w:rsidRDefault="002070A2" w:rsidP="00AB4638">
            <w:pPr>
              <w:pStyle w:val="Standard"/>
              <w:widowControl w:val="0"/>
              <w:jc w:val="center"/>
              <w:rPr>
                <w:rFonts w:ascii="標楷體" w:hAnsi="標楷體" w:cs="標楷體"/>
                <w:sz w:val="24"/>
              </w:rPr>
            </w:pPr>
          </w:p>
        </w:tc>
      </w:tr>
      <w:tr w:rsidR="002070A2" w:rsidTr="00AB4638">
        <w:tblPrEx>
          <w:tblCellMar>
            <w:top w:w="0" w:type="dxa"/>
            <w:bottom w:w="0" w:type="dxa"/>
          </w:tblCellMar>
        </w:tblPrEx>
        <w:tc>
          <w:tcPr>
            <w:tcW w:w="1559" w:type="dxa"/>
            <w:tcBorders>
              <w:top w:val="single" w:sz="6" w:space="0" w:color="000000"/>
              <w:left w:val="single" w:sz="4" w:space="0" w:color="000000"/>
              <w:bottom w:val="single" w:sz="6"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ind w:hanging="2"/>
              <w:jc w:val="center"/>
              <w:rPr>
                <w:sz w:val="24"/>
              </w:rPr>
            </w:pPr>
            <w:r>
              <w:rPr>
                <w:rFonts w:ascii="標楷體" w:hAnsi="標楷體" w:cs="標楷體"/>
                <w:sz w:val="24"/>
              </w:rPr>
              <w:t>行為人</w:t>
            </w:r>
          </w:p>
        </w:tc>
        <w:tc>
          <w:tcPr>
            <w:tcW w:w="1133"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ind w:hanging="2"/>
              <w:jc w:val="center"/>
              <w:rPr>
                <w:sz w:val="24"/>
              </w:rPr>
            </w:pPr>
            <w:r>
              <w:rPr>
                <w:rFonts w:ascii="標楷體" w:hAnsi="標楷體" w:cs="標楷體"/>
                <w:sz w:val="24"/>
              </w:rPr>
              <w:t>乙生</w:t>
            </w:r>
          </w:p>
        </w:tc>
        <w:tc>
          <w:tcPr>
            <w:tcW w:w="1701"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jc w:val="center"/>
              <w:rPr>
                <w:rFonts w:ascii="標楷體" w:hAnsi="標楷體" w:cs="標楷體"/>
                <w:sz w:val="24"/>
              </w:rPr>
            </w:pPr>
          </w:p>
        </w:tc>
        <w:tc>
          <w:tcPr>
            <w:tcW w:w="127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ind w:hanging="2"/>
              <w:jc w:val="center"/>
              <w:rPr>
                <w:sz w:val="24"/>
              </w:rPr>
            </w:pPr>
            <w:r>
              <w:rPr>
                <w:rFonts w:ascii="標楷體" w:hAnsi="標楷體" w:cs="標楷體"/>
                <w:sz w:val="24"/>
              </w:rPr>
              <w:t>會議室</w:t>
            </w:r>
          </w:p>
        </w:tc>
        <w:tc>
          <w:tcPr>
            <w:tcW w:w="2126" w:type="dxa"/>
            <w:tcBorders>
              <w:top w:val="single" w:sz="6" w:space="0" w:color="000000"/>
              <w:left w:val="single" w:sz="6" w:space="0" w:color="000000"/>
              <w:bottom w:val="single" w:sz="6" w:space="0" w:color="000000"/>
              <w:right w:val="single" w:sz="4" w:space="0" w:color="000000"/>
            </w:tcBorders>
            <w:tcMar>
              <w:top w:w="0" w:type="dxa"/>
              <w:left w:w="108" w:type="dxa"/>
              <w:bottom w:w="0" w:type="dxa"/>
              <w:right w:w="108" w:type="dxa"/>
            </w:tcMar>
            <w:vAlign w:val="center"/>
          </w:tcPr>
          <w:p w:rsidR="002070A2" w:rsidRDefault="002070A2" w:rsidP="00AB4638">
            <w:pPr>
              <w:pStyle w:val="Standard"/>
              <w:widowControl w:val="0"/>
              <w:jc w:val="center"/>
              <w:rPr>
                <w:rFonts w:ascii="標楷體" w:hAnsi="標楷體" w:cs="標楷體"/>
                <w:sz w:val="24"/>
              </w:rPr>
            </w:pPr>
          </w:p>
        </w:tc>
      </w:tr>
      <w:tr w:rsidR="002070A2" w:rsidTr="00AB4638">
        <w:tblPrEx>
          <w:tblCellMar>
            <w:top w:w="0" w:type="dxa"/>
            <w:bottom w:w="0" w:type="dxa"/>
          </w:tblCellMar>
        </w:tblPrEx>
        <w:trPr>
          <w:trHeight w:val="486"/>
        </w:trPr>
        <w:tc>
          <w:tcPr>
            <w:tcW w:w="1559" w:type="dxa"/>
            <w:vMerge w:val="restart"/>
            <w:tcBorders>
              <w:top w:val="single" w:sz="6" w:space="0" w:color="000000"/>
              <w:left w:val="single" w:sz="4" w:space="0" w:color="000000"/>
              <w:bottom w:val="single" w:sz="4"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ind w:hanging="2"/>
              <w:jc w:val="center"/>
              <w:rPr>
                <w:sz w:val="24"/>
              </w:rPr>
            </w:pPr>
            <w:r>
              <w:rPr>
                <w:rFonts w:ascii="標楷體" w:hAnsi="標楷體" w:cs="標楷體"/>
                <w:sz w:val="24"/>
              </w:rPr>
              <w:t>相關人</w:t>
            </w:r>
          </w:p>
        </w:tc>
        <w:tc>
          <w:tcPr>
            <w:tcW w:w="1133"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ind w:hanging="2"/>
              <w:jc w:val="center"/>
              <w:rPr>
                <w:sz w:val="24"/>
              </w:rPr>
            </w:pPr>
            <w:r>
              <w:rPr>
                <w:rFonts w:ascii="標楷體" w:hAnsi="標楷體" w:cs="標楷體"/>
                <w:sz w:val="24"/>
              </w:rPr>
              <w:t>A生</w:t>
            </w:r>
          </w:p>
        </w:tc>
        <w:tc>
          <w:tcPr>
            <w:tcW w:w="1701"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jc w:val="center"/>
              <w:rPr>
                <w:rFonts w:ascii="標楷體" w:hAnsi="標楷體" w:cs="標楷體"/>
                <w:sz w:val="24"/>
              </w:rPr>
            </w:pPr>
          </w:p>
        </w:tc>
        <w:tc>
          <w:tcPr>
            <w:tcW w:w="127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ind w:hanging="2"/>
              <w:jc w:val="center"/>
              <w:rPr>
                <w:sz w:val="24"/>
              </w:rPr>
            </w:pPr>
            <w:r>
              <w:rPr>
                <w:rFonts w:ascii="標楷體" w:hAnsi="標楷體" w:cs="標楷體"/>
                <w:sz w:val="24"/>
              </w:rPr>
              <w:t>會議室</w:t>
            </w:r>
          </w:p>
        </w:tc>
        <w:tc>
          <w:tcPr>
            <w:tcW w:w="2126" w:type="dxa"/>
            <w:tcBorders>
              <w:top w:val="single" w:sz="6" w:space="0" w:color="000000"/>
              <w:left w:val="single" w:sz="6" w:space="0" w:color="000000"/>
              <w:bottom w:val="single" w:sz="6" w:space="0" w:color="000000"/>
              <w:right w:val="single" w:sz="4" w:space="0" w:color="000000"/>
            </w:tcBorders>
            <w:tcMar>
              <w:top w:w="0" w:type="dxa"/>
              <w:left w:w="108" w:type="dxa"/>
              <w:bottom w:w="0" w:type="dxa"/>
              <w:right w:w="108" w:type="dxa"/>
            </w:tcMar>
            <w:vAlign w:val="center"/>
          </w:tcPr>
          <w:p w:rsidR="002070A2" w:rsidRDefault="002070A2" w:rsidP="00AB4638">
            <w:pPr>
              <w:pStyle w:val="Standard"/>
              <w:widowControl w:val="0"/>
              <w:jc w:val="center"/>
              <w:rPr>
                <w:rFonts w:ascii="標楷體" w:hAnsi="標楷體" w:cs="標楷體"/>
                <w:sz w:val="24"/>
              </w:rPr>
            </w:pPr>
          </w:p>
        </w:tc>
      </w:tr>
      <w:tr w:rsidR="002070A2" w:rsidTr="00AB4638">
        <w:tblPrEx>
          <w:tblCellMar>
            <w:top w:w="0" w:type="dxa"/>
            <w:bottom w:w="0" w:type="dxa"/>
          </w:tblCellMar>
        </w:tblPrEx>
        <w:trPr>
          <w:trHeight w:val="469"/>
        </w:trPr>
        <w:tc>
          <w:tcPr>
            <w:tcW w:w="1559" w:type="dxa"/>
            <w:vMerge/>
            <w:tcBorders>
              <w:top w:val="single" w:sz="6" w:space="0" w:color="000000"/>
              <w:left w:val="single" w:sz="4" w:space="0" w:color="000000"/>
              <w:bottom w:val="single" w:sz="4" w:space="0" w:color="000000"/>
              <w:right w:val="single" w:sz="6" w:space="0" w:color="000000"/>
            </w:tcBorders>
            <w:tcMar>
              <w:top w:w="0" w:type="dxa"/>
              <w:left w:w="108" w:type="dxa"/>
              <w:bottom w:w="0" w:type="dxa"/>
              <w:right w:w="108" w:type="dxa"/>
            </w:tcMar>
            <w:vAlign w:val="center"/>
          </w:tcPr>
          <w:p w:rsidR="002070A2" w:rsidRDefault="002070A2" w:rsidP="00AB4638">
            <w:pPr>
              <w:widowControl/>
            </w:pPr>
          </w:p>
        </w:tc>
        <w:tc>
          <w:tcPr>
            <w:tcW w:w="1133"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ind w:hanging="2"/>
              <w:jc w:val="center"/>
              <w:rPr>
                <w:sz w:val="24"/>
              </w:rPr>
            </w:pPr>
            <w:r>
              <w:rPr>
                <w:rFonts w:ascii="標楷體" w:hAnsi="標楷體" w:cs="標楷體"/>
                <w:sz w:val="24"/>
              </w:rPr>
              <w:t>B生</w:t>
            </w:r>
          </w:p>
        </w:tc>
        <w:tc>
          <w:tcPr>
            <w:tcW w:w="1701"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jc w:val="center"/>
              <w:rPr>
                <w:rFonts w:ascii="標楷體" w:hAnsi="標楷體" w:cs="標楷體"/>
                <w:sz w:val="24"/>
              </w:rPr>
            </w:pPr>
          </w:p>
        </w:tc>
        <w:tc>
          <w:tcPr>
            <w:tcW w:w="127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ind w:hanging="2"/>
              <w:jc w:val="center"/>
              <w:rPr>
                <w:sz w:val="24"/>
              </w:rPr>
            </w:pPr>
            <w:r>
              <w:rPr>
                <w:rFonts w:ascii="標楷體" w:hAnsi="標楷體" w:cs="標楷體"/>
                <w:sz w:val="24"/>
              </w:rPr>
              <w:t>會議室</w:t>
            </w:r>
          </w:p>
        </w:tc>
        <w:tc>
          <w:tcPr>
            <w:tcW w:w="2126" w:type="dxa"/>
            <w:tcBorders>
              <w:top w:val="single" w:sz="6" w:space="0" w:color="000000"/>
              <w:left w:val="single" w:sz="6" w:space="0" w:color="000000"/>
              <w:bottom w:val="single" w:sz="6" w:space="0" w:color="000000"/>
              <w:right w:val="single" w:sz="4" w:space="0" w:color="000000"/>
            </w:tcBorders>
            <w:tcMar>
              <w:top w:w="0" w:type="dxa"/>
              <w:left w:w="108" w:type="dxa"/>
              <w:bottom w:w="0" w:type="dxa"/>
              <w:right w:w="108" w:type="dxa"/>
            </w:tcMar>
            <w:vAlign w:val="center"/>
          </w:tcPr>
          <w:p w:rsidR="002070A2" w:rsidRDefault="002070A2" w:rsidP="00AB4638">
            <w:pPr>
              <w:pStyle w:val="Standard"/>
              <w:widowControl w:val="0"/>
              <w:jc w:val="center"/>
              <w:rPr>
                <w:rFonts w:ascii="標楷體" w:hAnsi="標楷體" w:cs="標楷體"/>
                <w:sz w:val="24"/>
              </w:rPr>
            </w:pPr>
          </w:p>
        </w:tc>
      </w:tr>
      <w:tr w:rsidR="002070A2" w:rsidTr="00AB4638">
        <w:tblPrEx>
          <w:tblCellMar>
            <w:top w:w="0" w:type="dxa"/>
            <w:bottom w:w="0" w:type="dxa"/>
          </w:tblCellMar>
        </w:tblPrEx>
        <w:trPr>
          <w:trHeight w:val="385"/>
        </w:trPr>
        <w:tc>
          <w:tcPr>
            <w:tcW w:w="1559" w:type="dxa"/>
            <w:vMerge/>
            <w:tcBorders>
              <w:top w:val="single" w:sz="6" w:space="0" w:color="000000"/>
              <w:left w:val="single" w:sz="4" w:space="0" w:color="000000"/>
              <w:bottom w:val="single" w:sz="4" w:space="0" w:color="000000"/>
              <w:right w:val="single" w:sz="6" w:space="0" w:color="000000"/>
            </w:tcBorders>
            <w:tcMar>
              <w:top w:w="0" w:type="dxa"/>
              <w:left w:w="108" w:type="dxa"/>
              <w:bottom w:w="0" w:type="dxa"/>
              <w:right w:w="108" w:type="dxa"/>
            </w:tcMar>
            <w:vAlign w:val="center"/>
          </w:tcPr>
          <w:p w:rsidR="002070A2" w:rsidRDefault="002070A2" w:rsidP="00AB4638">
            <w:pPr>
              <w:widowControl/>
            </w:pPr>
          </w:p>
        </w:tc>
        <w:tc>
          <w:tcPr>
            <w:tcW w:w="1133"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ind w:hanging="2"/>
              <w:jc w:val="center"/>
              <w:rPr>
                <w:sz w:val="24"/>
              </w:rPr>
            </w:pPr>
            <w:r>
              <w:rPr>
                <w:rFonts w:ascii="標楷體" w:hAnsi="標楷體" w:cs="標楷體"/>
                <w:sz w:val="24"/>
              </w:rPr>
              <w:t>C生</w:t>
            </w:r>
          </w:p>
        </w:tc>
        <w:tc>
          <w:tcPr>
            <w:tcW w:w="1701"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jc w:val="center"/>
              <w:rPr>
                <w:rFonts w:ascii="標楷體" w:hAnsi="標楷體" w:cs="標楷體"/>
                <w:sz w:val="24"/>
              </w:rPr>
            </w:pPr>
          </w:p>
        </w:tc>
        <w:tc>
          <w:tcPr>
            <w:tcW w:w="1277"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ind w:hanging="2"/>
              <w:jc w:val="center"/>
              <w:rPr>
                <w:sz w:val="24"/>
              </w:rPr>
            </w:pPr>
            <w:r>
              <w:rPr>
                <w:rFonts w:ascii="標楷體" w:hAnsi="標楷體" w:cs="標楷體"/>
                <w:sz w:val="24"/>
              </w:rPr>
              <w:t>會議室</w:t>
            </w:r>
          </w:p>
        </w:tc>
        <w:tc>
          <w:tcPr>
            <w:tcW w:w="2126" w:type="dxa"/>
            <w:tcBorders>
              <w:top w:val="single" w:sz="6" w:space="0" w:color="000000"/>
              <w:left w:val="single" w:sz="6" w:space="0" w:color="000000"/>
              <w:bottom w:val="single" w:sz="6" w:space="0" w:color="000000"/>
              <w:right w:val="single" w:sz="4" w:space="0" w:color="000000"/>
            </w:tcBorders>
            <w:tcMar>
              <w:top w:w="0" w:type="dxa"/>
              <w:left w:w="108" w:type="dxa"/>
              <w:bottom w:w="0" w:type="dxa"/>
              <w:right w:w="108" w:type="dxa"/>
            </w:tcMar>
            <w:vAlign w:val="center"/>
          </w:tcPr>
          <w:p w:rsidR="002070A2" w:rsidRDefault="002070A2" w:rsidP="00AB4638">
            <w:pPr>
              <w:pStyle w:val="Standard"/>
              <w:widowControl w:val="0"/>
              <w:jc w:val="center"/>
              <w:rPr>
                <w:rFonts w:ascii="標楷體" w:hAnsi="標楷體" w:cs="標楷體"/>
                <w:sz w:val="24"/>
              </w:rPr>
            </w:pPr>
          </w:p>
        </w:tc>
      </w:tr>
      <w:tr w:rsidR="002070A2" w:rsidTr="00AB4638">
        <w:tblPrEx>
          <w:tblCellMar>
            <w:top w:w="0" w:type="dxa"/>
            <w:bottom w:w="0" w:type="dxa"/>
          </w:tblCellMar>
        </w:tblPrEx>
        <w:trPr>
          <w:trHeight w:val="435"/>
        </w:trPr>
        <w:tc>
          <w:tcPr>
            <w:tcW w:w="1559" w:type="dxa"/>
            <w:vMerge/>
            <w:tcBorders>
              <w:top w:val="single" w:sz="6" w:space="0" w:color="000000"/>
              <w:left w:val="single" w:sz="4" w:space="0" w:color="000000"/>
              <w:bottom w:val="single" w:sz="4" w:space="0" w:color="000000"/>
              <w:right w:val="single" w:sz="6" w:space="0" w:color="000000"/>
            </w:tcBorders>
            <w:tcMar>
              <w:top w:w="0" w:type="dxa"/>
              <w:left w:w="108" w:type="dxa"/>
              <w:bottom w:w="0" w:type="dxa"/>
              <w:right w:w="108" w:type="dxa"/>
            </w:tcMar>
            <w:vAlign w:val="center"/>
          </w:tcPr>
          <w:p w:rsidR="002070A2" w:rsidRDefault="002070A2" w:rsidP="00AB4638">
            <w:pPr>
              <w:widowControl/>
            </w:pPr>
          </w:p>
        </w:tc>
        <w:tc>
          <w:tcPr>
            <w:tcW w:w="1133" w:type="dxa"/>
            <w:tcBorders>
              <w:top w:val="single" w:sz="6" w:space="0" w:color="000000"/>
              <w:left w:val="single" w:sz="6" w:space="0" w:color="000000"/>
              <w:bottom w:val="single" w:sz="4"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ind w:hanging="2"/>
              <w:jc w:val="center"/>
              <w:rPr>
                <w:sz w:val="24"/>
              </w:rPr>
            </w:pPr>
            <w:r>
              <w:rPr>
                <w:rFonts w:ascii="標楷體" w:hAnsi="標楷體" w:cs="標楷體"/>
                <w:sz w:val="24"/>
              </w:rPr>
              <w:t>D生</w:t>
            </w:r>
          </w:p>
        </w:tc>
        <w:tc>
          <w:tcPr>
            <w:tcW w:w="1701" w:type="dxa"/>
            <w:tcBorders>
              <w:top w:val="single" w:sz="6" w:space="0" w:color="000000"/>
              <w:left w:val="single" w:sz="6" w:space="0" w:color="000000"/>
              <w:bottom w:val="single" w:sz="4"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jc w:val="center"/>
              <w:rPr>
                <w:rFonts w:ascii="標楷體" w:hAnsi="標楷體" w:cs="標楷體"/>
                <w:sz w:val="24"/>
              </w:rPr>
            </w:pPr>
          </w:p>
        </w:tc>
        <w:tc>
          <w:tcPr>
            <w:tcW w:w="1277" w:type="dxa"/>
            <w:tcBorders>
              <w:top w:val="single" w:sz="6" w:space="0" w:color="000000"/>
              <w:left w:val="single" w:sz="6" w:space="0" w:color="000000"/>
              <w:bottom w:val="single" w:sz="4" w:space="0" w:color="000000"/>
              <w:right w:val="single" w:sz="6" w:space="0" w:color="000000"/>
            </w:tcBorders>
            <w:tcMar>
              <w:top w:w="0" w:type="dxa"/>
              <w:left w:w="108" w:type="dxa"/>
              <w:bottom w:w="0" w:type="dxa"/>
              <w:right w:w="108" w:type="dxa"/>
            </w:tcMar>
            <w:vAlign w:val="center"/>
          </w:tcPr>
          <w:p w:rsidR="002070A2" w:rsidRDefault="002070A2" w:rsidP="00AB4638">
            <w:pPr>
              <w:pStyle w:val="Standard"/>
              <w:widowControl w:val="0"/>
              <w:ind w:hanging="2"/>
              <w:jc w:val="center"/>
              <w:rPr>
                <w:sz w:val="24"/>
              </w:rPr>
            </w:pPr>
            <w:r>
              <w:rPr>
                <w:rFonts w:ascii="標楷體" w:hAnsi="標楷體" w:cs="標楷體"/>
                <w:sz w:val="24"/>
              </w:rPr>
              <w:t>會議室</w:t>
            </w:r>
          </w:p>
        </w:tc>
        <w:tc>
          <w:tcPr>
            <w:tcW w:w="2126" w:type="dxa"/>
            <w:tcBorders>
              <w:top w:val="single" w:sz="6" w:space="0" w:color="000000"/>
              <w:left w:val="single" w:sz="6" w:space="0" w:color="000000"/>
              <w:bottom w:val="single" w:sz="4" w:space="0" w:color="000000"/>
              <w:right w:val="single" w:sz="4" w:space="0" w:color="000000"/>
            </w:tcBorders>
            <w:tcMar>
              <w:top w:w="0" w:type="dxa"/>
              <w:left w:w="108" w:type="dxa"/>
              <w:bottom w:w="0" w:type="dxa"/>
              <w:right w:w="108" w:type="dxa"/>
            </w:tcMar>
            <w:vAlign w:val="center"/>
          </w:tcPr>
          <w:p w:rsidR="002070A2" w:rsidRDefault="002070A2" w:rsidP="00AB4638">
            <w:pPr>
              <w:pStyle w:val="Standard"/>
              <w:widowControl w:val="0"/>
              <w:jc w:val="center"/>
              <w:rPr>
                <w:rFonts w:ascii="標楷體" w:hAnsi="標楷體" w:cs="標楷體"/>
                <w:sz w:val="24"/>
              </w:rPr>
            </w:pPr>
          </w:p>
        </w:tc>
      </w:tr>
    </w:tbl>
    <w:p w:rsidR="002070A2" w:rsidRDefault="002070A2" w:rsidP="002070A2">
      <w:pPr>
        <w:pStyle w:val="Standard"/>
        <w:widowControl w:val="0"/>
        <w:ind w:hanging="2"/>
        <w:rPr>
          <w:rFonts w:ascii="標楷體" w:hAnsi="標楷體" w:cs="標楷體"/>
          <w:sz w:val="24"/>
        </w:rPr>
      </w:pPr>
    </w:p>
    <w:p w:rsidR="002070A2" w:rsidRDefault="002070A2" w:rsidP="002070A2">
      <w:pPr>
        <w:pStyle w:val="Standard"/>
        <w:ind w:hanging="2"/>
        <w:rPr>
          <w:sz w:val="24"/>
        </w:rPr>
      </w:pPr>
      <w:r>
        <w:rPr>
          <w:rFonts w:ascii="標楷體" w:hAnsi="標楷體" w:cs="標楷體"/>
          <w:b/>
          <w:sz w:val="24"/>
        </w:rPr>
        <w:t>參、雙方當事人陳述之重點</w:t>
      </w:r>
    </w:p>
    <w:p w:rsidR="002070A2" w:rsidRDefault="002070A2" w:rsidP="002070A2">
      <w:pPr>
        <w:pStyle w:val="Standard"/>
        <w:ind w:hanging="2"/>
        <w:rPr>
          <w:sz w:val="24"/>
        </w:rPr>
      </w:pPr>
      <w:r>
        <w:rPr>
          <w:rFonts w:ascii="標楷體" w:hAnsi="標楷體" w:cs="標楷體"/>
          <w:sz w:val="24"/>
        </w:rPr>
        <w:t xml:space="preserve">  一、被行為人訪談摘要</w:t>
      </w:r>
    </w:p>
    <w:p w:rsidR="002070A2" w:rsidRDefault="002070A2" w:rsidP="002070A2">
      <w:pPr>
        <w:pStyle w:val="Standard"/>
        <w:ind w:hanging="2"/>
        <w:rPr>
          <w:sz w:val="24"/>
        </w:rPr>
      </w:pPr>
      <w:r>
        <w:rPr>
          <w:rFonts w:ascii="標楷體" w:hAnsi="標楷體" w:cs="標楷體"/>
          <w:sz w:val="24"/>
        </w:rPr>
        <w:t xml:space="preserve">  二、行為人訪談摘要</w:t>
      </w:r>
    </w:p>
    <w:p w:rsidR="002070A2" w:rsidRDefault="002070A2" w:rsidP="002070A2">
      <w:pPr>
        <w:pStyle w:val="Standard"/>
        <w:ind w:hanging="2"/>
        <w:rPr>
          <w:sz w:val="24"/>
        </w:rPr>
      </w:pPr>
      <w:r>
        <w:rPr>
          <w:rFonts w:ascii="標楷體" w:hAnsi="標楷體" w:cs="標楷體"/>
          <w:sz w:val="24"/>
        </w:rPr>
        <w:t xml:space="preserve">  三、證據資料    </w:t>
      </w:r>
    </w:p>
    <w:p w:rsidR="002070A2" w:rsidRDefault="002070A2" w:rsidP="002070A2">
      <w:pPr>
        <w:pStyle w:val="Standard"/>
        <w:ind w:hanging="2"/>
        <w:rPr>
          <w:sz w:val="24"/>
        </w:rPr>
      </w:pPr>
      <w:r>
        <w:rPr>
          <w:rFonts w:ascii="標楷體" w:hAnsi="標楷體" w:cs="標楷體"/>
          <w:b/>
          <w:sz w:val="24"/>
        </w:rPr>
        <w:t>肆、事實認定及理由</w:t>
      </w:r>
    </w:p>
    <w:p w:rsidR="002070A2" w:rsidRDefault="002070A2" w:rsidP="002070A2">
      <w:pPr>
        <w:pStyle w:val="Standard"/>
        <w:ind w:hanging="2"/>
        <w:rPr>
          <w:sz w:val="24"/>
        </w:rPr>
      </w:pPr>
      <w:r>
        <w:rPr>
          <w:rFonts w:ascii="標楷體" w:hAnsi="標楷體" w:cs="標楷體"/>
          <w:b/>
          <w:sz w:val="24"/>
        </w:rPr>
        <w:t>伍、處理建議</w:t>
      </w:r>
    </w:p>
    <w:p w:rsidR="002070A2" w:rsidRDefault="002070A2" w:rsidP="002070A2">
      <w:pPr>
        <w:pStyle w:val="Standard"/>
        <w:ind w:hanging="2"/>
        <w:rPr>
          <w:sz w:val="24"/>
        </w:rPr>
      </w:pPr>
      <w:r>
        <w:rPr>
          <w:rFonts w:ascii="標楷體" w:hAnsi="標楷體" w:cs="標楷體"/>
          <w:sz w:val="24"/>
        </w:rPr>
        <w:t xml:space="preserve">  一、被行為人部分</w:t>
      </w:r>
    </w:p>
    <w:p w:rsidR="002070A2" w:rsidRDefault="002070A2" w:rsidP="002070A2">
      <w:pPr>
        <w:pStyle w:val="Standard"/>
        <w:ind w:hanging="2"/>
        <w:rPr>
          <w:sz w:val="24"/>
        </w:rPr>
      </w:pPr>
      <w:r>
        <w:rPr>
          <w:rFonts w:ascii="標楷體" w:hAnsi="標楷體" w:cs="標楷體"/>
          <w:sz w:val="24"/>
        </w:rPr>
        <w:t xml:space="preserve">  二、行為人部分</w:t>
      </w:r>
    </w:p>
    <w:p w:rsidR="002070A2" w:rsidRDefault="002070A2" w:rsidP="002070A2">
      <w:pPr>
        <w:pStyle w:val="Standard"/>
        <w:ind w:hanging="2"/>
        <w:rPr>
          <w:sz w:val="24"/>
        </w:rPr>
      </w:pPr>
      <w:r>
        <w:rPr>
          <w:rFonts w:ascii="標楷體" w:hAnsi="標楷體" w:cs="標楷體"/>
          <w:sz w:val="24"/>
        </w:rPr>
        <w:t xml:space="preserve">  三、學校部分</w:t>
      </w:r>
    </w:p>
    <w:p w:rsidR="002070A2" w:rsidRDefault="002070A2" w:rsidP="002070A2">
      <w:pPr>
        <w:pStyle w:val="Standard"/>
        <w:ind w:hanging="2"/>
        <w:jc w:val="center"/>
        <w:rPr>
          <w:sz w:val="24"/>
        </w:rPr>
      </w:pPr>
      <w:r>
        <w:rPr>
          <w:rFonts w:ascii="標楷體" w:hAnsi="標楷體" w:cs="標楷體"/>
          <w:sz w:val="24"/>
        </w:rPr>
        <w:t>中 華 民 國</w:t>
      </w:r>
      <w:r>
        <w:rPr>
          <w:rFonts w:ascii="微軟正黑體" w:eastAsia="微軟正黑體" w:hAnsi="微軟正黑體" w:cs="標楷體"/>
          <w:sz w:val="24"/>
        </w:rPr>
        <w:t>○○○</w:t>
      </w:r>
      <w:r>
        <w:rPr>
          <w:rFonts w:ascii="標楷體" w:hAnsi="標楷體" w:cs="標楷體"/>
          <w:sz w:val="24"/>
        </w:rPr>
        <w:t>年</w:t>
      </w:r>
      <w:r>
        <w:rPr>
          <w:rFonts w:ascii="微軟正黑體" w:eastAsia="微軟正黑體" w:hAnsi="微軟正黑體" w:cs="標楷體"/>
          <w:sz w:val="24"/>
        </w:rPr>
        <w:t>○</w:t>
      </w:r>
      <w:r>
        <w:rPr>
          <w:rFonts w:ascii="標楷體" w:hAnsi="標楷體" w:cs="標楷體"/>
          <w:sz w:val="24"/>
        </w:rPr>
        <w:t>月</w:t>
      </w:r>
      <w:r>
        <w:rPr>
          <w:rFonts w:ascii="微軟正黑體" w:eastAsia="微軟正黑體" w:hAnsi="微軟正黑體" w:cs="標楷體"/>
          <w:sz w:val="24"/>
        </w:rPr>
        <w:t>○</w:t>
      </w:r>
      <w:r>
        <w:rPr>
          <w:rFonts w:ascii="標楷體" w:hAnsi="標楷體" w:cs="標楷體"/>
          <w:sz w:val="24"/>
        </w:rPr>
        <w:t>日</w:t>
      </w:r>
    </w:p>
    <w:p w:rsidR="002070A2" w:rsidRDefault="002070A2" w:rsidP="002070A2">
      <w:pPr>
        <w:pStyle w:val="Standard"/>
        <w:ind w:hanging="2"/>
        <w:rPr>
          <w:rFonts w:ascii="標楷體" w:hAnsi="標楷體" w:cs="標楷體"/>
          <w:sz w:val="24"/>
        </w:rPr>
      </w:pPr>
    </w:p>
    <w:p w:rsidR="002070A2" w:rsidRDefault="002070A2" w:rsidP="002070A2">
      <w:pPr>
        <w:pStyle w:val="Standard"/>
        <w:ind w:hanging="2"/>
        <w:jc w:val="right"/>
        <w:rPr>
          <w:sz w:val="24"/>
        </w:rPr>
      </w:pPr>
      <w:r>
        <w:rPr>
          <w:rFonts w:ascii="標楷體" w:hAnsi="標楷體" w:cs="標楷體"/>
          <w:sz w:val="24"/>
        </w:rPr>
        <w:t xml:space="preserve">                             處理小組委員＿＿＿＿＿＿＿</w:t>
      </w:r>
    </w:p>
    <w:p w:rsidR="002070A2" w:rsidRDefault="002070A2" w:rsidP="002070A2">
      <w:pPr>
        <w:pStyle w:val="Standard"/>
        <w:ind w:hanging="2"/>
        <w:jc w:val="right"/>
        <w:rPr>
          <w:rFonts w:ascii="標楷體" w:hAnsi="標楷體" w:cs="標楷體"/>
          <w:sz w:val="24"/>
        </w:rPr>
      </w:pPr>
    </w:p>
    <w:p w:rsidR="002070A2" w:rsidRDefault="002070A2" w:rsidP="002070A2">
      <w:pPr>
        <w:pStyle w:val="Standard"/>
        <w:ind w:hanging="2"/>
        <w:jc w:val="right"/>
        <w:rPr>
          <w:sz w:val="24"/>
        </w:rPr>
      </w:pPr>
      <w:r>
        <w:rPr>
          <w:rFonts w:ascii="標楷體" w:hAnsi="標楷體" w:cs="標楷體"/>
          <w:sz w:val="24"/>
        </w:rPr>
        <w:t xml:space="preserve">                                         ＿＿＿＿＿＿＿</w:t>
      </w:r>
    </w:p>
    <w:p w:rsidR="002070A2" w:rsidRDefault="002070A2" w:rsidP="002070A2">
      <w:pPr>
        <w:pStyle w:val="Standard"/>
        <w:ind w:hanging="2"/>
        <w:jc w:val="right"/>
        <w:rPr>
          <w:rFonts w:ascii="標楷體" w:hAnsi="標楷體" w:cs="標楷體"/>
          <w:sz w:val="24"/>
        </w:rPr>
      </w:pPr>
    </w:p>
    <w:p w:rsidR="002070A2" w:rsidRDefault="002070A2" w:rsidP="002070A2">
      <w:pPr>
        <w:pStyle w:val="Standard"/>
        <w:ind w:hanging="2"/>
        <w:jc w:val="right"/>
        <w:rPr>
          <w:sz w:val="24"/>
        </w:rPr>
      </w:pPr>
      <w:r>
        <w:rPr>
          <w:rFonts w:ascii="標楷體" w:hAnsi="標楷體" w:cs="標楷體"/>
          <w:sz w:val="24"/>
        </w:rPr>
        <w:t xml:space="preserve">                                         ＿＿＿＿＿＿＿</w:t>
      </w:r>
    </w:p>
    <w:p w:rsidR="002F5C61" w:rsidRPr="002070A2" w:rsidRDefault="002F5C61" w:rsidP="002070A2">
      <w:pPr>
        <w:pStyle w:val="ab"/>
        <w:rPr>
          <w:rFonts w:ascii="標楷體" w:eastAsia="標楷體" w:hAnsi="標楷體"/>
          <w:b/>
          <w:sz w:val="30"/>
          <w:szCs w:val="30"/>
        </w:rPr>
      </w:pPr>
      <w:r w:rsidRPr="002070A2">
        <w:rPr>
          <w:rFonts w:ascii="標楷體" w:eastAsia="標楷體" w:hAnsi="標楷體" w:hint="eastAsia"/>
          <w:b/>
          <w:sz w:val="30"/>
          <w:szCs w:val="30"/>
        </w:rPr>
        <w:lastRenderedPageBreak/>
        <w:t>附件4-1防制委員會會議紀錄</w:t>
      </w:r>
    </w:p>
    <w:p w:rsidR="002070A2" w:rsidRDefault="002070A2" w:rsidP="002070A2">
      <w:pPr>
        <w:pStyle w:val="Standard"/>
        <w:ind w:left="1" w:hanging="3"/>
        <w:jc w:val="center"/>
      </w:pPr>
    </w:p>
    <w:p w:rsidR="002070A2" w:rsidRDefault="002070A2" w:rsidP="002070A2">
      <w:pPr>
        <w:pStyle w:val="Standard"/>
        <w:ind w:left="1" w:hanging="3"/>
        <w:jc w:val="center"/>
      </w:pPr>
      <w:r>
        <w:rPr>
          <w:rFonts w:ascii="標楷體" w:hAnsi="標楷體"/>
          <w:b/>
          <w:sz w:val="34"/>
          <w:szCs w:val="34"/>
        </w:rPr>
        <w:t>○○○學年度第○學期</w:t>
      </w:r>
    </w:p>
    <w:p w:rsidR="002070A2" w:rsidRDefault="002070A2" w:rsidP="002070A2">
      <w:pPr>
        <w:pStyle w:val="Standard"/>
        <w:ind w:left="1" w:hanging="3"/>
        <w:jc w:val="center"/>
      </w:pPr>
      <w:r>
        <w:rPr>
          <w:rFonts w:ascii="標楷體" w:hAnsi="標楷體"/>
          <w:b/>
          <w:sz w:val="34"/>
          <w:szCs w:val="34"/>
        </w:rPr>
        <w:t>校園霸凌防制委員會第○次會議紀錄</w:t>
      </w:r>
    </w:p>
    <w:tbl>
      <w:tblPr>
        <w:tblW w:w="9628" w:type="dxa"/>
        <w:tblInd w:w="-103" w:type="dxa"/>
        <w:tblLayout w:type="fixed"/>
        <w:tblCellMar>
          <w:left w:w="10" w:type="dxa"/>
          <w:right w:w="10" w:type="dxa"/>
        </w:tblCellMar>
        <w:tblLook w:val="04A0" w:firstRow="1" w:lastRow="0" w:firstColumn="1" w:lastColumn="0" w:noHBand="0" w:noVBand="1"/>
      </w:tblPr>
      <w:tblGrid>
        <w:gridCol w:w="2547"/>
        <w:gridCol w:w="3544"/>
        <w:gridCol w:w="1417"/>
        <w:gridCol w:w="2120"/>
      </w:tblGrid>
      <w:tr w:rsidR="002070A2" w:rsidTr="00AB4638">
        <w:tblPrEx>
          <w:tblCellMar>
            <w:top w:w="0" w:type="dxa"/>
            <w:bottom w:w="0" w:type="dxa"/>
          </w:tblCellMar>
        </w:tblPrEx>
        <w:tc>
          <w:tcPr>
            <w:tcW w:w="254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070A2" w:rsidRDefault="002070A2" w:rsidP="00AB4638">
            <w:pPr>
              <w:pStyle w:val="Standard"/>
              <w:widowControl w:val="0"/>
              <w:ind w:hanging="2"/>
              <w:jc w:val="center"/>
              <w:rPr>
                <w:sz w:val="24"/>
              </w:rPr>
            </w:pPr>
            <w:r>
              <w:rPr>
                <w:rFonts w:ascii="標楷體" w:hAnsi="標楷體"/>
                <w:b/>
                <w:bCs/>
                <w:sz w:val="24"/>
              </w:rPr>
              <w:t>會議時間</w:t>
            </w:r>
          </w:p>
        </w:tc>
        <w:tc>
          <w:tcPr>
            <w:tcW w:w="7081"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070A2" w:rsidRDefault="002070A2" w:rsidP="00AB4638">
            <w:pPr>
              <w:pStyle w:val="Standard"/>
              <w:widowControl w:val="0"/>
              <w:ind w:hanging="2"/>
              <w:jc w:val="center"/>
              <w:rPr>
                <w:sz w:val="24"/>
              </w:rPr>
            </w:pPr>
            <w:r>
              <w:rPr>
                <w:rFonts w:ascii="標楷體" w:hAnsi="標楷體"/>
                <w:b/>
                <w:bCs/>
                <w:sz w:val="24"/>
              </w:rPr>
              <w:t>○○○年○月○日(星期○)下午0時00分</w:t>
            </w:r>
          </w:p>
        </w:tc>
      </w:tr>
      <w:tr w:rsidR="002070A2" w:rsidTr="00AB4638">
        <w:tblPrEx>
          <w:tblCellMar>
            <w:top w:w="0" w:type="dxa"/>
            <w:bottom w:w="0" w:type="dxa"/>
          </w:tblCellMar>
        </w:tblPrEx>
        <w:tc>
          <w:tcPr>
            <w:tcW w:w="254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070A2" w:rsidRDefault="002070A2" w:rsidP="00AB4638">
            <w:pPr>
              <w:pStyle w:val="Standard"/>
              <w:widowControl w:val="0"/>
              <w:ind w:hanging="2"/>
              <w:jc w:val="center"/>
              <w:rPr>
                <w:sz w:val="24"/>
              </w:rPr>
            </w:pPr>
            <w:r>
              <w:rPr>
                <w:rFonts w:ascii="標楷體" w:hAnsi="標楷體"/>
                <w:b/>
                <w:bCs/>
                <w:sz w:val="24"/>
              </w:rPr>
              <w:t>會議地點</w:t>
            </w:r>
          </w:p>
        </w:tc>
        <w:tc>
          <w:tcPr>
            <w:tcW w:w="7081"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070A2" w:rsidRDefault="002070A2" w:rsidP="00AB4638">
            <w:pPr>
              <w:pStyle w:val="Standard"/>
              <w:widowControl w:val="0"/>
              <w:ind w:hanging="2"/>
              <w:jc w:val="center"/>
              <w:rPr>
                <w:sz w:val="24"/>
              </w:rPr>
            </w:pPr>
            <w:r>
              <w:rPr>
                <w:rFonts w:ascii="標楷體" w:hAnsi="標楷體"/>
                <w:b/>
                <w:bCs/>
                <w:sz w:val="24"/>
              </w:rPr>
              <w:t>會議室</w:t>
            </w:r>
          </w:p>
        </w:tc>
      </w:tr>
      <w:tr w:rsidR="002070A2" w:rsidTr="00AB4638">
        <w:tblPrEx>
          <w:tblCellMar>
            <w:top w:w="0" w:type="dxa"/>
            <w:bottom w:w="0" w:type="dxa"/>
          </w:tblCellMar>
        </w:tblPrEx>
        <w:tc>
          <w:tcPr>
            <w:tcW w:w="254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070A2" w:rsidRDefault="002070A2" w:rsidP="00AB4638">
            <w:pPr>
              <w:pStyle w:val="Standard"/>
              <w:widowControl w:val="0"/>
              <w:ind w:hanging="2"/>
              <w:jc w:val="center"/>
              <w:rPr>
                <w:sz w:val="24"/>
              </w:rPr>
            </w:pPr>
            <w:r>
              <w:rPr>
                <w:rFonts w:ascii="標楷體" w:hAnsi="標楷體"/>
                <w:b/>
                <w:bCs/>
                <w:sz w:val="24"/>
              </w:rPr>
              <w:t>會議主持人</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070A2" w:rsidRDefault="002070A2" w:rsidP="00AB4638">
            <w:pPr>
              <w:pStyle w:val="Standard"/>
              <w:widowControl w:val="0"/>
              <w:jc w:val="center"/>
              <w:rPr>
                <w:rFonts w:ascii="標楷體" w:hAnsi="標楷體"/>
                <w:b/>
                <w:bCs/>
                <w:sz w:val="24"/>
              </w:rPr>
            </w:pPr>
          </w:p>
        </w:tc>
        <w:tc>
          <w:tcPr>
            <w:tcW w:w="141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070A2" w:rsidRDefault="002070A2" w:rsidP="00AB4638">
            <w:pPr>
              <w:pStyle w:val="Standard"/>
              <w:widowControl w:val="0"/>
              <w:ind w:hanging="2"/>
              <w:jc w:val="center"/>
              <w:rPr>
                <w:sz w:val="24"/>
              </w:rPr>
            </w:pPr>
            <w:r>
              <w:rPr>
                <w:rFonts w:ascii="標楷體" w:hAnsi="標楷體"/>
                <w:b/>
                <w:bCs/>
                <w:sz w:val="24"/>
              </w:rPr>
              <w:t>紀 錄</w:t>
            </w:r>
          </w:p>
        </w:tc>
        <w:tc>
          <w:tcPr>
            <w:tcW w:w="21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070A2" w:rsidRDefault="002070A2" w:rsidP="00AB4638">
            <w:pPr>
              <w:pStyle w:val="Standard"/>
              <w:widowControl w:val="0"/>
              <w:jc w:val="center"/>
              <w:rPr>
                <w:rFonts w:ascii="標楷體" w:hAnsi="標楷體"/>
                <w:b/>
                <w:bCs/>
                <w:sz w:val="24"/>
              </w:rPr>
            </w:pPr>
          </w:p>
        </w:tc>
      </w:tr>
      <w:tr w:rsidR="002070A2" w:rsidTr="00AB4638">
        <w:tblPrEx>
          <w:tblCellMar>
            <w:top w:w="0" w:type="dxa"/>
            <w:bottom w:w="0" w:type="dxa"/>
          </w:tblCellMar>
        </w:tblPrEx>
        <w:tc>
          <w:tcPr>
            <w:tcW w:w="254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070A2" w:rsidRDefault="002070A2" w:rsidP="00AB4638">
            <w:pPr>
              <w:pStyle w:val="Standard"/>
              <w:widowControl w:val="0"/>
              <w:ind w:hanging="2"/>
              <w:jc w:val="center"/>
              <w:rPr>
                <w:sz w:val="24"/>
              </w:rPr>
            </w:pPr>
            <w:r>
              <w:rPr>
                <w:rFonts w:ascii="標楷體" w:hAnsi="標楷體"/>
                <w:b/>
                <w:bCs/>
                <w:sz w:val="24"/>
              </w:rPr>
              <w:t>出席委員</w:t>
            </w:r>
          </w:p>
        </w:tc>
        <w:tc>
          <w:tcPr>
            <w:tcW w:w="7081"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070A2" w:rsidRDefault="002070A2" w:rsidP="00AB4638">
            <w:pPr>
              <w:pStyle w:val="Standard"/>
              <w:widowControl w:val="0"/>
              <w:ind w:hanging="2"/>
              <w:rPr>
                <w:sz w:val="24"/>
              </w:rPr>
            </w:pPr>
            <w:r>
              <w:rPr>
                <w:rFonts w:ascii="標楷體" w:hAnsi="標楷體"/>
                <w:bCs/>
                <w:sz w:val="24"/>
              </w:rPr>
              <w:t>○○○委員、○○○委員、○○○委員、○○○委員</w:t>
            </w:r>
          </w:p>
        </w:tc>
      </w:tr>
      <w:tr w:rsidR="002070A2" w:rsidTr="00AB4638">
        <w:tblPrEx>
          <w:tblCellMar>
            <w:top w:w="0" w:type="dxa"/>
            <w:bottom w:w="0" w:type="dxa"/>
          </w:tblCellMar>
        </w:tblPrEx>
        <w:tc>
          <w:tcPr>
            <w:tcW w:w="254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070A2" w:rsidRDefault="002070A2" w:rsidP="00AB4638">
            <w:pPr>
              <w:pStyle w:val="Standard"/>
              <w:widowControl w:val="0"/>
              <w:ind w:hanging="2"/>
              <w:jc w:val="center"/>
              <w:rPr>
                <w:sz w:val="24"/>
              </w:rPr>
            </w:pPr>
            <w:r>
              <w:rPr>
                <w:rFonts w:ascii="標楷體" w:hAnsi="標楷體"/>
                <w:b/>
                <w:bCs/>
                <w:sz w:val="24"/>
              </w:rPr>
              <w:t>列席單位及人員</w:t>
            </w:r>
          </w:p>
        </w:tc>
        <w:tc>
          <w:tcPr>
            <w:tcW w:w="7081"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070A2" w:rsidRDefault="002070A2" w:rsidP="00AB4638">
            <w:pPr>
              <w:pStyle w:val="Standard"/>
              <w:widowControl w:val="0"/>
              <w:rPr>
                <w:rFonts w:ascii="標楷體" w:hAnsi="標楷體"/>
                <w:bCs/>
                <w:sz w:val="24"/>
              </w:rPr>
            </w:pPr>
          </w:p>
        </w:tc>
      </w:tr>
    </w:tbl>
    <w:p w:rsidR="002070A2" w:rsidRDefault="002070A2" w:rsidP="002070A2">
      <w:pPr>
        <w:pStyle w:val="Standard"/>
        <w:widowControl w:val="0"/>
        <w:ind w:left="1" w:hanging="3"/>
      </w:pPr>
      <w:r>
        <w:rPr>
          <w:rFonts w:ascii="標楷體" w:hAnsi="標楷體"/>
          <w:b/>
          <w:bCs/>
          <w:szCs w:val="28"/>
        </w:rPr>
        <w:t>壹、主席致詞：(略)</w:t>
      </w:r>
    </w:p>
    <w:p w:rsidR="002070A2" w:rsidRDefault="002070A2" w:rsidP="002070A2">
      <w:pPr>
        <w:pStyle w:val="Standard"/>
        <w:ind w:left="1" w:hanging="3"/>
      </w:pPr>
      <w:r>
        <w:rPr>
          <w:rFonts w:ascii="標楷體" w:hAnsi="標楷體"/>
          <w:b/>
          <w:bCs/>
          <w:szCs w:val="28"/>
        </w:rPr>
        <w:t>貳、業務單位報告：</w:t>
      </w:r>
    </w:p>
    <w:p w:rsidR="002070A2" w:rsidRDefault="002070A2" w:rsidP="002070A2">
      <w:pPr>
        <w:pStyle w:val="Standard"/>
        <w:ind w:left="798" w:hanging="560"/>
      </w:pPr>
      <w:r>
        <w:rPr>
          <w:rFonts w:ascii="標楷體" w:hAnsi="標楷體"/>
          <w:bCs/>
          <w:szCs w:val="28"/>
        </w:rPr>
        <w:t>一、本次會議召開目的係為討論，本校於○○○年○月○日之校安通報編號0000000之疑似霸凌案件調查說明、目前處理情形。</w:t>
      </w:r>
    </w:p>
    <w:p w:rsidR="002070A2" w:rsidRDefault="002070A2" w:rsidP="002070A2">
      <w:pPr>
        <w:pStyle w:val="Standard"/>
        <w:ind w:left="798" w:hanging="560"/>
      </w:pPr>
      <w:r>
        <w:rPr>
          <w:rFonts w:ascii="標楷體" w:hAnsi="標楷體"/>
          <w:bCs/>
          <w:szCs w:val="28"/>
        </w:rPr>
        <w:t>二、依據防制準則第39條第8款及第40條第2項規定略以，學校及處理小組就當事人、檢舉人、證人或協助調查之人之姓名及其他足以辨識身分之資料，應予保密，保密義務適用於學校參與調和、調查處理校園霸凌事件之所有人員。</w:t>
      </w:r>
    </w:p>
    <w:p w:rsidR="002070A2" w:rsidRDefault="002070A2" w:rsidP="002070A2">
      <w:pPr>
        <w:pStyle w:val="Standard"/>
        <w:ind w:left="518" w:hanging="280"/>
      </w:pPr>
      <w:r>
        <w:rPr>
          <w:rFonts w:ascii="標楷體" w:hAnsi="標楷體"/>
          <w:bCs/>
          <w:szCs w:val="28"/>
        </w:rPr>
        <w:t>三、處理小組報告：(說明調查/調和報告重點，於會議紀錄中摘述內容。)</w:t>
      </w:r>
    </w:p>
    <w:p w:rsidR="002070A2" w:rsidRDefault="002070A2" w:rsidP="002070A2">
      <w:pPr>
        <w:pStyle w:val="Standard"/>
        <w:ind w:left="1" w:hanging="3"/>
      </w:pPr>
      <w:r>
        <w:rPr>
          <w:rFonts w:ascii="標楷體" w:hAnsi="標楷體"/>
          <w:b/>
          <w:bCs/>
          <w:szCs w:val="28"/>
        </w:rPr>
        <w:t>參、討論事項：</w:t>
      </w:r>
    </w:p>
    <w:p w:rsidR="002070A2" w:rsidRDefault="002070A2" w:rsidP="002070A2">
      <w:pPr>
        <w:pStyle w:val="Standard"/>
        <w:ind w:left="1441" w:hanging="879"/>
      </w:pPr>
      <w:r>
        <w:rPr>
          <w:rFonts w:ascii="標楷體" w:hAnsi="標楷體"/>
          <w:szCs w:val="28"/>
        </w:rPr>
        <w:t>案由、有關疑似校園霸凌事件（</w:t>
      </w:r>
      <w:r>
        <w:rPr>
          <w:rFonts w:ascii="標楷體" w:hAnsi="標楷體"/>
          <w:bCs/>
          <w:szCs w:val="28"/>
        </w:rPr>
        <w:t>校安通報編號0000000</w:t>
      </w:r>
      <w:r>
        <w:rPr>
          <w:rFonts w:ascii="標楷體" w:hAnsi="標楷體"/>
          <w:szCs w:val="28"/>
        </w:rPr>
        <w:t>）案進行審議，提請討論。</w:t>
      </w:r>
    </w:p>
    <w:p w:rsidR="002070A2" w:rsidRDefault="002070A2" w:rsidP="002070A2">
      <w:pPr>
        <w:pStyle w:val="Standard"/>
        <w:ind w:left="-2" w:firstLine="568"/>
      </w:pPr>
      <w:r>
        <w:rPr>
          <w:rFonts w:ascii="標楷體" w:hAnsi="標楷體"/>
          <w:szCs w:val="28"/>
        </w:rPr>
        <w:t>說明：</w:t>
      </w:r>
    </w:p>
    <w:p w:rsidR="002070A2" w:rsidRDefault="002070A2" w:rsidP="002070A2">
      <w:pPr>
        <w:pStyle w:val="Standard"/>
        <w:ind w:left="1400" w:hanging="560"/>
      </w:pPr>
      <w:r>
        <w:rPr>
          <w:rFonts w:ascii="標楷體" w:hAnsi="標楷體"/>
          <w:szCs w:val="28"/>
        </w:rPr>
        <w:t>一、本校於○○○年（以下同）○月○日接獲生檢舉書，</w:t>
      </w:r>
      <w:r>
        <w:rPr>
          <w:rFonts w:ascii="微軟正黑體" w:eastAsia="微軟正黑體" w:hAnsi="微軟正黑體"/>
          <w:szCs w:val="28"/>
        </w:rPr>
        <w:t>○</w:t>
      </w:r>
      <w:r>
        <w:rPr>
          <w:rFonts w:ascii="標楷體" w:hAnsi="標楷體"/>
          <w:szCs w:val="28"/>
        </w:rPr>
        <w:t>生提供佐證資料提請疑似遭受校園霸凌事件處理。</w:t>
      </w:r>
    </w:p>
    <w:p w:rsidR="002070A2" w:rsidRDefault="002070A2" w:rsidP="002070A2">
      <w:pPr>
        <w:pStyle w:val="Standard"/>
        <w:ind w:left="1400" w:hanging="560"/>
      </w:pPr>
      <w:r>
        <w:rPr>
          <w:rFonts w:ascii="標楷體" w:hAnsi="標楷體"/>
          <w:szCs w:val="28"/>
        </w:rPr>
        <w:t>二、本校處理流程</w:t>
      </w:r>
      <w:r>
        <w:rPr>
          <w:rFonts w:ascii="Cambria Math" w:hAnsi="Cambria Math" w:cs="Cambria Math"/>
          <w:szCs w:val="28"/>
        </w:rPr>
        <w:t>∶</w:t>
      </w:r>
    </w:p>
    <w:p w:rsidR="002070A2" w:rsidRDefault="002070A2" w:rsidP="002070A2">
      <w:pPr>
        <w:pStyle w:val="Standard"/>
        <w:ind w:left="1680" w:hanging="840"/>
      </w:pPr>
      <w:r>
        <w:rPr>
          <w:rFonts w:ascii="標楷體" w:hAnsi="標楷體" w:cs="Cambria Math"/>
          <w:szCs w:val="28"/>
        </w:rPr>
        <w:lastRenderedPageBreak/>
        <w:t>（一）</w:t>
      </w:r>
      <w:r>
        <w:rPr>
          <w:rFonts w:ascii="標楷體" w:hAnsi="標楷體"/>
          <w:szCs w:val="28"/>
        </w:rPr>
        <w:t>○月○日召開審議小組會議決議受理，並於○月○日組成處理小組，由○○○委員、○○○委員與○○○委員擔任，其中○○○委員、○○○委員為教育部生對生人才庫成員，符合防制準則相關規定。</w:t>
      </w:r>
    </w:p>
    <w:p w:rsidR="002070A2" w:rsidRDefault="002070A2" w:rsidP="002070A2">
      <w:pPr>
        <w:pStyle w:val="Standard"/>
        <w:ind w:left="1680" w:hanging="840"/>
      </w:pPr>
      <w:r>
        <w:rPr>
          <w:rFonts w:ascii="標楷體" w:hAnsi="標楷體" w:cs="Cambria Math"/>
          <w:szCs w:val="28"/>
        </w:rPr>
        <w:t>（二）</w:t>
      </w:r>
      <w:r>
        <w:rPr>
          <w:rFonts w:ascii="標楷體" w:hAnsi="標楷體"/>
          <w:szCs w:val="28"/>
        </w:rPr>
        <w:t>處理小組委員於○月○日召開第一次調和/調查會議，於○月○日完成調和/調查報告。</w:t>
      </w:r>
    </w:p>
    <w:p w:rsidR="002070A2" w:rsidRDefault="002070A2" w:rsidP="002070A2">
      <w:pPr>
        <w:pStyle w:val="Standard"/>
        <w:ind w:firstLine="840"/>
      </w:pPr>
      <w:r>
        <w:rPr>
          <w:rFonts w:ascii="標楷體" w:hAnsi="標楷體"/>
          <w:szCs w:val="28"/>
        </w:rPr>
        <w:t>三、針對旨案調和/調查報告提請審議。</w:t>
      </w:r>
    </w:p>
    <w:p w:rsidR="002070A2" w:rsidRDefault="002070A2" w:rsidP="002070A2">
      <w:pPr>
        <w:pStyle w:val="Standard"/>
        <w:ind w:left="-2" w:firstLine="560"/>
      </w:pPr>
      <w:r>
        <w:rPr>
          <w:rFonts w:ascii="標楷體" w:hAnsi="標楷體"/>
          <w:szCs w:val="28"/>
        </w:rPr>
        <w:t>決議：</w:t>
      </w:r>
    </w:p>
    <w:p w:rsidR="002070A2" w:rsidRDefault="002070A2" w:rsidP="002070A2">
      <w:pPr>
        <w:pStyle w:val="Standard"/>
        <w:ind w:left="1400" w:hanging="560"/>
      </w:pPr>
      <w:r>
        <w:rPr>
          <w:rFonts w:ascii="標楷體" w:hAnsi="標楷體"/>
          <w:szCs w:val="28"/>
        </w:rPr>
        <w:t>一、防制委員會人數○位，出席○位，請假○位，符合防制準則第36  條第4項二分之一以上委員出席。防制委員會○位出席委員同意通過處理小組調和/調查報告，達出席委員過半數之同意。</w:t>
      </w:r>
    </w:p>
    <w:p w:rsidR="002070A2" w:rsidRDefault="002070A2" w:rsidP="002070A2">
      <w:pPr>
        <w:pStyle w:val="Standard"/>
        <w:ind w:left="1400" w:hanging="560"/>
      </w:pPr>
      <w:r>
        <w:rPr>
          <w:rFonts w:ascii="標楷體" w:hAnsi="標楷體"/>
          <w:szCs w:val="28"/>
        </w:rPr>
        <w:t>二、依據防制準則第35/45條規定，決議下列事項：</w:t>
      </w:r>
    </w:p>
    <w:p w:rsidR="002070A2" w:rsidRDefault="002070A2" w:rsidP="002070A2">
      <w:pPr>
        <w:pStyle w:val="Standard"/>
        <w:ind w:left="1380" w:hanging="420"/>
      </w:pPr>
      <w:r>
        <w:rPr>
          <w:rFonts w:ascii="標楷體" w:hAnsi="標楷體"/>
          <w:szCs w:val="28"/>
        </w:rPr>
        <w:t>(一)依第38條第1項規定予以處置。</w:t>
      </w:r>
    </w:p>
    <w:p w:rsidR="002070A2" w:rsidRDefault="002070A2" w:rsidP="002070A2">
      <w:pPr>
        <w:pStyle w:val="Standard"/>
        <w:ind w:left="1380" w:hanging="420"/>
      </w:pPr>
      <w:r>
        <w:rPr>
          <w:rFonts w:ascii="標楷體" w:hAnsi="標楷體"/>
          <w:szCs w:val="28"/>
        </w:rPr>
        <w:t>(二)提供心理諮商與輔導或其他協助。</w:t>
      </w:r>
    </w:p>
    <w:p w:rsidR="002070A2" w:rsidRDefault="002070A2" w:rsidP="002070A2">
      <w:pPr>
        <w:pStyle w:val="Standard"/>
        <w:ind w:left="1380" w:hanging="420"/>
      </w:pPr>
      <w:r>
        <w:rPr>
          <w:rFonts w:ascii="標楷體" w:hAnsi="標楷體"/>
          <w:szCs w:val="28"/>
        </w:rPr>
        <w:t>(三)採取適當管教措施。</w:t>
      </w:r>
    </w:p>
    <w:p w:rsidR="002070A2" w:rsidRDefault="002070A2" w:rsidP="002070A2">
      <w:pPr>
        <w:pStyle w:val="Standard"/>
        <w:ind w:left="1380" w:hanging="420"/>
      </w:pPr>
      <w:r>
        <w:rPr>
          <w:rFonts w:ascii="標楷體" w:hAnsi="標楷體"/>
          <w:szCs w:val="28"/>
        </w:rPr>
        <w:t>(四)移送權責單位依法定程序予以懲處。</w:t>
      </w:r>
    </w:p>
    <w:p w:rsidR="002070A2" w:rsidRDefault="002070A2" w:rsidP="002070A2">
      <w:pPr>
        <w:pStyle w:val="Standard"/>
        <w:ind w:left="1520" w:hanging="560"/>
      </w:pPr>
      <w:r>
        <w:rPr>
          <w:rFonts w:ascii="標楷體" w:hAnsi="標楷體"/>
          <w:szCs w:val="28"/>
        </w:rPr>
        <w:t>(五)霸凌情節重大者，依第61條規定，請求警政、社政機關（構）或司法機關協助，並依少年事件處理法、兒童及少年福利與權益保障法、社會秩序維護法、刑事訴訟法等相關規定處理。</w:t>
      </w:r>
    </w:p>
    <w:p w:rsidR="002070A2" w:rsidRDefault="002070A2" w:rsidP="002070A2">
      <w:pPr>
        <w:pStyle w:val="Standard"/>
        <w:ind w:left="1" w:hanging="3"/>
      </w:pPr>
      <w:r>
        <w:rPr>
          <w:rFonts w:ascii="標楷體" w:hAnsi="標楷體"/>
          <w:b/>
          <w:szCs w:val="28"/>
        </w:rPr>
        <w:t>肆、臨時動議：無。</w:t>
      </w:r>
    </w:p>
    <w:p w:rsidR="002070A2" w:rsidRDefault="002070A2" w:rsidP="002070A2">
      <w:pPr>
        <w:pStyle w:val="Standard"/>
        <w:ind w:left="1" w:hanging="3"/>
      </w:pPr>
      <w:r>
        <w:rPr>
          <w:rFonts w:ascii="標楷體" w:hAnsi="標楷體"/>
          <w:b/>
          <w:szCs w:val="28"/>
        </w:rPr>
        <w:t>伍、散會：下午0時00分。</w:t>
      </w:r>
    </w:p>
    <w:p w:rsidR="002070A2" w:rsidRDefault="002070A2" w:rsidP="002070A2">
      <w:pPr>
        <w:pStyle w:val="Standard"/>
        <w:rPr>
          <w:rFonts w:ascii="標楷體" w:hAnsi="標楷體" w:cs="標楷體"/>
          <w:color w:val="FF0000"/>
        </w:rPr>
      </w:pPr>
    </w:p>
    <w:p w:rsidR="002F5C61" w:rsidRPr="002070A2" w:rsidRDefault="002F5C61" w:rsidP="002070A2">
      <w:pPr>
        <w:pStyle w:val="ab"/>
        <w:rPr>
          <w:rFonts w:ascii="標楷體" w:eastAsia="標楷體" w:hAnsi="標楷體"/>
          <w:b/>
          <w:sz w:val="30"/>
          <w:szCs w:val="30"/>
        </w:rPr>
      </w:pPr>
      <w:r w:rsidRPr="002070A2">
        <w:rPr>
          <w:rFonts w:ascii="標楷體" w:eastAsia="標楷體" w:hAnsi="標楷體"/>
          <w:b/>
          <w:sz w:val="30"/>
          <w:szCs w:val="30"/>
        </w:rPr>
        <w:lastRenderedPageBreak/>
        <w:t>附件4-2被行為人結果通知函</w:t>
      </w:r>
    </w:p>
    <w:p w:rsidR="002070A2" w:rsidRDefault="002070A2" w:rsidP="002070A2">
      <w:pPr>
        <w:pStyle w:val="Standard"/>
        <w:spacing w:line="1" w:lineRule="atLeast"/>
        <w:ind w:left="2" w:hanging="4"/>
        <w:jc w:val="center"/>
      </w:pPr>
      <w:r>
        <w:rPr>
          <w:rFonts w:ascii="標楷體" w:hAnsi="標楷體" w:cs="標楷體"/>
          <w:sz w:val="40"/>
        </w:rPr>
        <w:t xml:space="preserve"> </w:t>
      </w:r>
    </w:p>
    <w:p w:rsidR="002070A2" w:rsidRDefault="002070A2" w:rsidP="002070A2">
      <w:pPr>
        <w:pStyle w:val="Standard"/>
        <w:spacing w:line="1" w:lineRule="atLeast"/>
        <w:ind w:left="2" w:hanging="4"/>
        <w:jc w:val="right"/>
      </w:pPr>
      <w:r>
        <w:rPr>
          <w:rFonts w:ascii="標楷體" w:hAnsi="標楷體"/>
          <w:sz w:val="20"/>
        </w:rPr>
        <w:t>檔　　號：</w:t>
      </w:r>
      <w:r>
        <w:br/>
      </w:r>
      <w:r>
        <w:rPr>
          <w:rFonts w:ascii="標楷體" w:hAnsi="標楷體"/>
          <w:sz w:val="20"/>
        </w:rPr>
        <w:t>保存年限：</w:t>
      </w:r>
    </w:p>
    <w:p w:rsidR="002070A2" w:rsidRDefault="002070A2" w:rsidP="002070A2">
      <w:pPr>
        <w:pStyle w:val="Standard"/>
        <w:spacing w:line="1" w:lineRule="atLeast"/>
        <w:ind w:left="2" w:hanging="4"/>
        <w:jc w:val="center"/>
      </w:pPr>
      <w:r>
        <w:rPr>
          <w:rFonts w:ascii="標楷體" w:hAnsi="標楷體" w:cs="標楷體"/>
          <w:sz w:val="40"/>
        </w:rPr>
        <w:t>（學校全銜）函</w:t>
      </w:r>
    </w:p>
    <w:p w:rsidR="002070A2" w:rsidRDefault="002070A2" w:rsidP="002070A2">
      <w:pPr>
        <w:pStyle w:val="Standard"/>
        <w:spacing w:line="1" w:lineRule="atLeast"/>
        <w:ind w:hanging="2"/>
        <w:jc w:val="center"/>
      </w:pPr>
    </w:p>
    <w:p w:rsidR="002070A2" w:rsidRDefault="002070A2" w:rsidP="002070A2">
      <w:pPr>
        <w:pStyle w:val="Standard"/>
        <w:spacing w:after="120" w:line="1" w:lineRule="atLeast"/>
        <w:ind w:left="1" w:hanging="3"/>
      </w:pPr>
      <w:r>
        <w:rPr>
          <w:rFonts w:ascii="標楷體" w:hAnsi="標楷體" w:cs="標楷體"/>
          <w:szCs w:val="32"/>
        </w:rPr>
        <w:t>受文者：○○○君（檢舉人/被行為人）</w:t>
      </w:r>
    </w:p>
    <w:p w:rsidR="002070A2" w:rsidRDefault="002070A2" w:rsidP="002070A2">
      <w:pPr>
        <w:pStyle w:val="Standard"/>
        <w:spacing w:line="1" w:lineRule="atLeast"/>
        <w:ind w:hanging="2"/>
        <w:rPr>
          <w:sz w:val="24"/>
        </w:rPr>
      </w:pPr>
      <w:r>
        <w:rPr>
          <w:rFonts w:ascii="標楷體" w:hAnsi="標楷體" w:cs="標楷體"/>
          <w:sz w:val="24"/>
        </w:rPr>
        <w:t>發文日期：中華民國○年○月○日</w:t>
      </w:r>
    </w:p>
    <w:p w:rsidR="002070A2" w:rsidRDefault="002070A2" w:rsidP="002070A2">
      <w:pPr>
        <w:pStyle w:val="Standard"/>
        <w:spacing w:line="1" w:lineRule="atLeast"/>
        <w:ind w:hanging="2"/>
        <w:rPr>
          <w:sz w:val="24"/>
        </w:rPr>
      </w:pPr>
      <w:r>
        <w:rPr>
          <w:rFonts w:ascii="標楷體" w:hAnsi="標楷體" w:cs="標楷體"/>
          <w:sz w:val="24"/>
        </w:rPr>
        <w:t>發文字號：○○○○字第○○○○號</w:t>
      </w:r>
    </w:p>
    <w:p w:rsidR="002070A2" w:rsidRDefault="002070A2" w:rsidP="002070A2">
      <w:pPr>
        <w:pStyle w:val="Standard"/>
        <w:spacing w:line="1" w:lineRule="atLeast"/>
        <w:ind w:hanging="2"/>
        <w:rPr>
          <w:sz w:val="24"/>
        </w:rPr>
      </w:pPr>
      <w:r>
        <w:rPr>
          <w:rFonts w:ascii="標楷體" w:hAnsi="標楷體" w:cs="標楷體"/>
          <w:sz w:val="24"/>
        </w:rPr>
        <w:t>速別：</w:t>
      </w:r>
    </w:p>
    <w:p w:rsidR="002070A2" w:rsidRDefault="002070A2" w:rsidP="002070A2">
      <w:pPr>
        <w:pStyle w:val="Standard"/>
        <w:spacing w:line="1" w:lineRule="atLeast"/>
        <w:ind w:hanging="2"/>
        <w:rPr>
          <w:sz w:val="24"/>
        </w:rPr>
      </w:pPr>
      <w:r>
        <w:rPr>
          <w:rFonts w:ascii="標楷體" w:hAnsi="標楷體" w:cs="標楷體"/>
          <w:sz w:val="24"/>
        </w:rPr>
        <w:t>密等及解密條件或保密期限：密件</w:t>
      </w:r>
    </w:p>
    <w:p w:rsidR="002070A2" w:rsidRDefault="002070A2" w:rsidP="002070A2">
      <w:pPr>
        <w:pStyle w:val="Standard"/>
        <w:spacing w:after="120" w:line="1" w:lineRule="atLeast"/>
        <w:ind w:hanging="2"/>
        <w:rPr>
          <w:sz w:val="24"/>
        </w:rPr>
      </w:pPr>
      <w:r>
        <w:rPr>
          <w:rFonts w:ascii="標楷體" w:hAnsi="標楷體" w:cs="標楷體"/>
          <w:sz w:val="24"/>
        </w:rPr>
        <w:t>附件：調查報告書、被行為人不服陳情書</w:t>
      </w:r>
    </w:p>
    <w:p w:rsidR="002070A2" w:rsidRDefault="002070A2" w:rsidP="002070A2">
      <w:pPr>
        <w:pStyle w:val="Standard"/>
        <w:spacing w:line="1" w:lineRule="atLeast"/>
        <w:ind w:left="841" w:hanging="843"/>
      </w:pPr>
      <w:r>
        <w:rPr>
          <w:rFonts w:ascii="標楷體" w:hAnsi="標楷體" w:cs="標楷體"/>
          <w:szCs w:val="28"/>
        </w:rPr>
        <w:t>主旨：有關本校疑似校園霸凌事件(校安通報編號0000000)之處理結果，請查照。</w:t>
      </w:r>
    </w:p>
    <w:p w:rsidR="002070A2" w:rsidRDefault="002070A2" w:rsidP="002070A2">
      <w:pPr>
        <w:pStyle w:val="Standard"/>
        <w:spacing w:line="1" w:lineRule="atLeast"/>
        <w:ind w:left="1" w:hanging="3"/>
      </w:pPr>
      <w:r>
        <w:rPr>
          <w:rFonts w:ascii="標楷體" w:hAnsi="標楷體" w:cs="標楷體"/>
          <w:szCs w:val="28"/>
        </w:rPr>
        <w:t>說明：</w:t>
      </w:r>
    </w:p>
    <w:p w:rsidR="002070A2" w:rsidRDefault="002070A2" w:rsidP="002070A2">
      <w:pPr>
        <w:pStyle w:val="af5"/>
        <w:ind w:left="1040" w:hanging="560"/>
      </w:pPr>
      <w:r>
        <w:rPr>
          <w:rFonts w:ascii="標楷體" w:eastAsia="標楷體" w:hAnsi="標楷體" w:cs="標楷體"/>
          <w:sz w:val="28"/>
          <w:szCs w:val="28"/>
        </w:rPr>
        <w:t>一、依據校園霸凌防制準則（下稱防制準則）第46條第2項：「學校依前項規定作成終局實體處理後，應於10個工作日內以書面載明事實及理由，通知行為人及被行為人，並一併提供調和報告或調查報告。」</w:t>
      </w:r>
    </w:p>
    <w:p w:rsidR="002070A2" w:rsidRDefault="002070A2" w:rsidP="002070A2">
      <w:pPr>
        <w:pStyle w:val="af5"/>
        <w:ind w:left="1040" w:hanging="560"/>
      </w:pPr>
      <w:r>
        <w:rPr>
          <w:rFonts w:ascii="標楷體" w:eastAsia="標楷體" w:hAnsi="標楷體" w:cs="標楷體"/>
          <w:sz w:val="28"/>
          <w:szCs w:val="28"/>
        </w:rPr>
        <w:t>二、本案經校園霸凌防制委員會審議通過調和/調查報告，並決議行為人如下：</w:t>
      </w:r>
    </w:p>
    <w:p w:rsidR="002070A2" w:rsidRDefault="002070A2" w:rsidP="002070A2">
      <w:pPr>
        <w:pStyle w:val="Standard"/>
        <w:ind w:left="-2" w:firstLine="420"/>
      </w:pPr>
      <w:r>
        <w:rPr>
          <w:rFonts w:ascii="標楷體" w:hAnsi="標楷體"/>
          <w:szCs w:val="28"/>
        </w:rPr>
        <w:t>(一)依第38條第1項規定予以處置。</w:t>
      </w:r>
    </w:p>
    <w:p w:rsidR="002070A2" w:rsidRDefault="002070A2" w:rsidP="002070A2">
      <w:pPr>
        <w:pStyle w:val="Standard"/>
        <w:ind w:left="-2" w:firstLine="420"/>
      </w:pPr>
      <w:r>
        <w:rPr>
          <w:rFonts w:ascii="標楷體" w:hAnsi="標楷體"/>
          <w:szCs w:val="28"/>
        </w:rPr>
        <w:t>(二)提供心理諮商與輔導或其他協助。</w:t>
      </w:r>
    </w:p>
    <w:p w:rsidR="002070A2" w:rsidRDefault="002070A2" w:rsidP="002070A2">
      <w:pPr>
        <w:pStyle w:val="Standard"/>
        <w:ind w:left="-2" w:firstLine="420"/>
      </w:pPr>
      <w:r>
        <w:rPr>
          <w:rFonts w:ascii="標楷體" w:hAnsi="標楷體"/>
          <w:szCs w:val="28"/>
        </w:rPr>
        <w:t>(三)採取適當管教措施。</w:t>
      </w:r>
    </w:p>
    <w:p w:rsidR="002070A2" w:rsidRDefault="002070A2" w:rsidP="002070A2">
      <w:pPr>
        <w:pStyle w:val="Standard"/>
        <w:ind w:left="-2" w:firstLine="420"/>
      </w:pPr>
      <w:r>
        <w:rPr>
          <w:rFonts w:ascii="標楷體" w:hAnsi="標楷體"/>
          <w:szCs w:val="28"/>
        </w:rPr>
        <w:t>(四)移送權責單位依法定程序予以懲處。</w:t>
      </w:r>
    </w:p>
    <w:p w:rsidR="002070A2" w:rsidRDefault="002070A2" w:rsidP="002070A2">
      <w:pPr>
        <w:pStyle w:val="Standard"/>
        <w:ind w:left="992" w:hanging="574"/>
      </w:pPr>
      <w:r>
        <w:rPr>
          <w:rFonts w:ascii="標楷體" w:hAnsi="標楷體"/>
          <w:szCs w:val="28"/>
        </w:rPr>
        <w:t>(五)霸凌情節重大者，依第61條規定，請求警政、社政機關（構）或司法機關協助，並依少年事件處理法、兒童及少年福利與權益保障法、社會秩序維護法、刑事訴訟法等相關規定處理。</w:t>
      </w:r>
    </w:p>
    <w:p w:rsidR="002070A2" w:rsidRDefault="002070A2" w:rsidP="002070A2">
      <w:pPr>
        <w:pStyle w:val="af5"/>
        <w:ind w:left="1040" w:hanging="560"/>
      </w:pPr>
      <w:r>
        <w:rPr>
          <w:rFonts w:ascii="標楷體" w:eastAsia="標楷體" w:hAnsi="標楷體" w:cs="標楷體"/>
          <w:sz w:val="28"/>
          <w:szCs w:val="28"/>
        </w:rPr>
        <w:lastRenderedPageBreak/>
        <w:t>三、依防制準則第49條被行為人、其法定代理人或實際照顧者，不服學校之終局實體處理者，於收受終局實體處理之次日起30日內，得填具陳情書向○○教育局陳情；陳情，同一事件以一次為限。</w:t>
      </w:r>
    </w:p>
    <w:p w:rsidR="002070A2" w:rsidRDefault="002070A2" w:rsidP="002070A2">
      <w:pPr>
        <w:pStyle w:val="af5"/>
        <w:ind w:left="1040" w:hanging="560"/>
      </w:pPr>
      <w:r>
        <w:rPr>
          <w:rFonts w:ascii="標楷體" w:eastAsia="標楷體" w:hAnsi="標楷體" w:cs="標楷體"/>
          <w:sz w:val="28"/>
          <w:szCs w:val="28"/>
        </w:rPr>
        <w:t>四、檢送本案調和/調查報告及陳情書。</w:t>
      </w:r>
    </w:p>
    <w:p w:rsidR="002070A2" w:rsidRDefault="002070A2" w:rsidP="002070A2">
      <w:pPr>
        <w:pStyle w:val="Standard"/>
        <w:ind w:left="-2" w:firstLine="280"/>
        <w:rPr>
          <w:rFonts w:ascii="標楷體" w:hAnsi="標楷體" w:cs="標楷體"/>
        </w:rPr>
      </w:pPr>
    </w:p>
    <w:p w:rsidR="002070A2" w:rsidRDefault="002070A2" w:rsidP="002070A2">
      <w:pPr>
        <w:pStyle w:val="Standard"/>
      </w:pPr>
    </w:p>
    <w:p w:rsidR="002070A2" w:rsidRPr="002070A2" w:rsidRDefault="002070A2" w:rsidP="002F5C61">
      <w:pPr>
        <w:pStyle w:val="ab"/>
        <w:spacing w:line="500" w:lineRule="exact"/>
        <w:jc w:val="both"/>
        <w:rPr>
          <w:rFonts w:ascii="標楷體" w:eastAsia="標楷體" w:hAnsi="標楷體" w:hint="eastAsia"/>
          <w:sz w:val="28"/>
          <w:szCs w:val="26"/>
        </w:rPr>
      </w:pPr>
    </w:p>
    <w:p w:rsidR="001D4010" w:rsidRDefault="001D4010">
      <w:pPr>
        <w:widowControl/>
        <w:rPr>
          <w:rFonts w:ascii="標楷體" w:eastAsia="標楷體" w:hAnsi="標楷體"/>
          <w:b/>
          <w:sz w:val="30"/>
          <w:szCs w:val="30"/>
        </w:rPr>
      </w:pPr>
      <w:r>
        <w:rPr>
          <w:rFonts w:ascii="標楷體" w:eastAsia="標楷體" w:hAnsi="標楷體"/>
          <w:b/>
          <w:sz w:val="30"/>
          <w:szCs w:val="30"/>
        </w:rPr>
        <w:br w:type="page"/>
      </w:r>
    </w:p>
    <w:p w:rsidR="002F5C61" w:rsidRPr="002070A2" w:rsidRDefault="002F5C61" w:rsidP="002070A2">
      <w:pPr>
        <w:pStyle w:val="ab"/>
        <w:rPr>
          <w:rFonts w:ascii="標楷體" w:eastAsia="標楷體" w:hAnsi="標楷體"/>
          <w:b/>
          <w:sz w:val="30"/>
          <w:szCs w:val="30"/>
        </w:rPr>
      </w:pPr>
      <w:r w:rsidRPr="002070A2">
        <w:rPr>
          <w:rFonts w:ascii="標楷體" w:eastAsia="標楷體" w:hAnsi="標楷體"/>
          <w:b/>
          <w:sz w:val="30"/>
          <w:szCs w:val="30"/>
        </w:rPr>
        <w:lastRenderedPageBreak/>
        <w:t>附件4-3調查或調和報告會簽移送懲處單位</w:t>
      </w:r>
    </w:p>
    <w:p w:rsidR="002070A2" w:rsidRDefault="002070A2" w:rsidP="002070A2">
      <w:pPr>
        <w:pStyle w:val="Standard"/>
        <w:ind w:left="-2" w:firstLine="280"/>
        <w:rPr>
          <w:rFonts w:ascii="標楷體" w:hAnsi="標楷體" w:cs="標楷體"/>
        </w:rPr>
      </w:pPr>
    </w:p>
    <w:p w:rsidR="002070A2" w:rsidRDefault="002070A2" w:rsidP="002070A2">
      <w:pPr>
        <w:pStyle w:val="Standard"/>
        <w:spacing w:line="1" w:lineRule="atLeast"/>
        <w:ind w:left="4" w:hanging="6"/>
      </w:pPr>
    </w:p>
    <w:p w:rsidR="002070A2" w:rsidRDefault="002070A2" w:rsidP="002070A2">
      <w:pPr>
        <w:pStyle w:val="Standard"/>
        <w:spacing w:line="1" w:lineRule="atLeast"/>
        <w:ind w:left="4" w:hanging="6"/>
      </w:pPr>
      <w:r>
        <w:rPr>
          <w:rFonts w:ascii="標楷體" w:hAnsi="標楷體" w:cs="標楷體"/>
          <w:sz w:val="64"/>
          <w:szCs w:val="64"/>
        </w:rPr>
        <w:t>簽</w:t>
      </w:r>
      <w:r>
        <w:rPr>
          <w:rFonts w:ascii="標楷體" w:hAnsi="標楷體" w:cs="標楷體"/>
        </w:rPr>
        <w:t xml:space="preserve">　</w:t>
      </w:r>
      <w:r>
        <w:rPr>
          <w:rFonts w:ascii="標楷體" w:hAnsi="標楷體" w:cs="標楷體"/>
          <w:szCs w:val="28"/>
        </w:rPr>
        <w:t xml:space="preserve">於○○處  </w:t>
      </w:r>
      <w:r>
        <w:rPr>
          <w:rFonts w:ascii="標楷體" w:hAnsi="標楷體" w:cs="標楷體"/>
        </w:rPr>
        <w:t xml:space="preserve">                     </w:t>
      </w:r>
      <w:r>
        <w:rPr>
          <w:rFonts w:ascii="標楷體" w:hAnsi="標楷體" w:cs="標楷體"/>
          <w:sz w:val="20"/>
          <w:szCs w:val="28"/>
        </w:rPr>
        <w:t>中華民國 ○○○ 年 ○○ 月 ○○ 日</w:t>
      </w:r>
    </w:p>
    <w:p w:rsidR="002070A2" w:rsidRDefault="002070A2" w:rsidP="002070A2">
      <w:pPr>
        <w:pStyle w:val="Standard"/>
        <w:spacing w:line="1" w:lineRule="atLeast"/>
        <w:ind w:left="1" w:hanging="3"/>
      </w:pPr>
      <w:r>
        <w:rPr>
          <w:rFonts w:ascii="標楷體" w:hAnsi="標楷體" w:cs="標楷體"/>
          <w:szCs w:val="28"/>
        </w:rPr>
        <w:t xml:space="preserve">　　　　　</w:t>
      </w:r>
    </w:p>
    <w:p w:rsidR="002070A2" w:rsidRDefault="002070A2" w:rsidP="002070A2">
      <w:pPr>
        <w:pStyle w:val="Standard"/>
        <w:spacing w:line="1" w:lineRule="atLeast"/>
        <w:ind w:left="841" w:hanging="843"/>
      </w:pPr>
      <w:r>
        <w:rPr>
          <w:rFonts w:ascii="標楷體" w:hAnsi="標楷體" w:cs="標楷體"/>
          <w:szCs w:val="28"/>
        </w:rPr>
        <w:t>主旨：檢送本校校園霸凌防制委員會於校安通報編號0000000案之調查/調和報告1份，請學務處依決議事項辦理相關事宜。</w:t>
      </w:r>
    </w:p>
    <w:p w:rsidR="002070A2" w:rsidRDefault="002070A2" w:rsidP="002070A2">
      <w:pPr>
        <w:pStyle w:val="Standard"/>
        <w:ind w:left="1" w:hanging="3"/>
      </w:pPr>
      <w:r>
        <w:rPr>
          <w:rFonts w:ascii="標楷體" w:hAnsi="標楷體" w:cs="標楷體"/>
          <w:szCs w:val="28"/>
        </w:rPr>
        <w:t>說明：</w:t>
      </w:r>
    </w:p>
    <w:p w:rsidR="002070A2" w:rsidRDefault="002070A2" w:rsidP="002070A2">
      <w:pPr>
        <w:pStyle w:val="Standard"/>
        <w:spacing w:line="276" w:lineRule="auto"/>
        <w:ind w:left="801" w:hanging="563"/>
      </w:pPr>
      <w:r>
        <w:rPr>
          <w:rFonts w:ascii="標楷體" w:hAnsi="標楷體" w:cs="標楷體"/>
          <w:szCs w:val="28"/>
        </w:rPr>
        <w:t>一、依據○○○年○○月○○日召開第○次校園霸凌防制委員會會議決議事項辦理。（請參見附件）</w:t>
      </w:r>
    </w:p>
    <w:p w:rsidR="002070A2" w:rsidRDefault="002070A2" w:rsidP="002070A2">
      <w:pPr>
        <w:pStyle w:val="Standard"/>
        <w:spacing w:line="276" w:lineRule="auto"/>
        <w:ind w:left="801" w:hanging="563"/>
      </w:pPr>
      <w:r>
        <w:rPr>
          <w:rFonts w:ascii="標楷體" w:hAnsi="標楷體" w:cs="標楷體"/>
          <w:szCs w:val="28"/>
        </w:rPr>
        <w:t>二、法規依據：校園霸凌防制準則第45條第1項第3款：「採取適當管教措施。」、第4項：「移送權責單位依法定程序予以懲處。」及同條第3項：「權責單位非有正當理由，不得違反防制委員會前項之決議。」</w:t>
      </w:r>
    </w:p>
    <w:p w:rsidR="002070A2" w:rsidRDefault="002070A2" w:rsidP="002070A2">
      <w:pPr>
        <w:pStyle w:val="Standard"/>
        <w:spacing w:line="499" w:lineRule="auto"/>
        <w:ind w:left="1" w:hanging="3"/>
        <w:rPr>
          <w:rFonts w:ascii="標楷體" w:hAnsi="標楷體" w:cs="標楷體"/>
          <w:szCs w:val="28"/>
        </w:rPr>
      </w:pPr>
    </w:p>
    <w:p w:rsidR="002070A2" w:rsidRDefault="002070A2" w:rsidP="002070A2">
      <w:pPr>
        <w:pStyle w:val="Standard"/>
        <w:spacing w:line="499" w:lineRule="auto"/>
        <w:ind w:left="1" w:hanging="3"/>
      </w:pPr>
      <w:r>
        <w:rPr>
          <w:rFonts w:ascii="標楷體" w:hAnsi="標楷體" w:cs="標楷體"/>
          <w:szCs w:val="28"/>
        </w:rPr>
        <w:t>擬辦：惠請學務處依相關學校章則召開（相關）會議議處。</w:t>
      </w:r>
    </w:p>
    <w:p w:rsidR="002070A2" w:rsidRDefault="002070A2" w:rsidP="002070A2">
      <w:pPr>
        <w:pStyle w:val="Standard"/>
        <w:spacing w:before="108" w:after="108" w:line="360" w:lineRule="auto"/>
        <w:ind w:left="1" w:hanging="3"/>
      </w:pPr>
      <w:r>
        <w:rPr>
          <w:rFonts w:ascii="標楷體" w:hAnsi="標楷體" w:cs="標楷體"/>
          <w:szCs w:val="28"/>
        </w:rPr>
        <w:t xml:space="preserve">   </w:t>
      </w:r>
    </w:p>
    <w:p w:rsidR="002070A2" w:rsidRDefault="002070A2" w:rsidP="002070A2">
      <w:pPr>
        <w:pStyle w:val="Standard"/>
        <w:spacing w:line="559" w:lineRule="auto"/>
        <w:ind w:left="1" w:hanging="3"/>
        <w:rPr>
          <w:rFonts w:ascii="標楷體" w:hAnsi="標楷體" w:cs="標楷體"/>
          <w:sz w:val="32"/>
          <w:szCs w:val="32"/>
        </w:rPr>
      </w:pPr>
    </w:p>
    <w:p w:rsidR="002070A2" w:rsidRDefault="002070A2" w:rsidP="002070A2">
      <w:pPr>
        <w:pStyle w:val="Standard"/>
        <w:spacing w:line="559" w:lineRule="auto"/>
        <w:ind w:left="1" w:hanging="3"/>
      </w:pPr>
      <w:r>
        <w:rPr>
          <w:rFonts w:ascii="標楷體" w:hAnsi="標楷體" w:cs="標楷體"/>
          <w:sz w:val="32"/>
          <w:szCs w:val="32"/>
        </w:rPr>
        <w:t>敬會</w:t>
      </w:r>
    </w:p>
    <w:p w:rsidR="002070A2" w:rsidRDefault="002070A2" w:rsidP="002070A2">
      <w:pPr>
        <w:pStyle w:val="Standard"/>
        <w:spacing w:line="559" w:lineRule="auto"/>
        <w:ind w:left="1" w:hanging="3"/>
      </w:pPr>
      <w:r>
        <w:rPr>
          <w:rFonts w:ascii="標楷體" w:hAnsi="標楷體" w:cs="標楷體"/>
          <w:sz w:val="32"/>
          <w:szCs w:val="32"/>
        </w:rPr>
        <w:t xml:space="preserve">學務處  </w:t>
      </w:r>
    </w:p>
    <w:p w:rsidR="002070A2" w:rsidRDefault="002070A2" w:rsidP="002070A2">
      <w:pPr>
        <w:pStyle w:val="Standard"/>
        <w:ind w:left="-2" w:firstLine="280"/>
        <w:rPr>
          <w:rFonts w:ascii="標楷體" w:hAnsi="標楷體" w:cs="標楷體"/>
        </w:rPr>
      </w:pPr>
    </w:p>
    <w:p w:rsidR="002070A2" w:rsidRDefault="002070A2" w:rsidP="002070A2">
      <w:pPr>
        <w:pStyle w:val="Standard"/>
      </w:pPr>
    </w:p>
    <w:p w:rsidR="002070A2" w:rsidRDefault="002070A2" w:rsidP="002F5C61">
      <w:pPr>
        <w:pStyle w:val="ab"/>
        <w:spacing w:line="500" w:lineRule="exact"/>
        <w:jc w:val="both"/>
        <w:rPr>
          <w:rFonts w:ascii="標楷體" w:eastAsia="標楷體" w:hAnsi="標楷體" w:hint="eastAsia"/>
          <w:sz w:val="28"/>
          <w:szCs w:val="26"/>
        </w:rPr>
      </w:pPr>
    </w:p>
    <w:p w:rsidR="002F5C61" w:rsidRPr="002070A2" w:rsidRDefault="002F5C61" w:rsidP="002070A2">
      <w:pPr>
        <w:pStyle w:val="ab"/>
        <w:rPr>
          <w:rFonts w:ascii="標楷體" w:eastAsia="標楷體" w:hAnsi="標楷體" w:hint="eastAsia"/>
          <w:b/>
          <w:sz w:val="30"/>
          <w:szCs w:val="30"/>
        </w:rPr>
      </w:pPr>
      <w:r w:rsidRPr="002070A2">
        <w:rPr>
          <w:rFonts w:ascii="標楷體" w:eastAsia="標楷體" w:hAnsi="標楷體"/>
          <w:b/>
          <w:sz w:val="30"/>
          <w:szCs w:val="30"/>
        </w:rPr>
        <w:lastRenderedPageBreak/>
        <w:t>附件4-4處理程序延長通知函</w:t>
      </w:r>
    </w:p>
    <w:p w:rsidR="002070A2" w:rsidRDefault="002070A2" w:rsidP="002070A2">
      <w:pPr>
        <w:pStyle w:val="Standard"/>
        <w:spacing w:line="1" w:lineRule="atLeast"/>
        <w:ind w:left="2" w:hanging="4"/>
        <w:jc w:val="center"/>
      </w:pPr>
    </w:p>
    <w:p w:rsidR="002070A2" w:rsidRDefault="002070A2" w:rsidP="002070A2">
      <w:pPr>
        <w:pStyle w:val="Standard"/>
        <w:spacing w:line="1" w:lineRule="atLeast"/>
        <w:ind w:left="2" w:hanging="4"/>
        <w:jc w:val="right"/>
      </w:pPr>
      <w:r>
        <w:rPr>
          <w:rFonts w:ascii="標楷體" w:hAnsi="標楷體" w:cs="標楷體"/>
          <w:sz w:val="20"/>
        </w:rPr>
        <w:t>檔　　號：</w:t>
      </w:r>
      <w:r>
        <w:br/>
      </w:r>
      <w:r>
        <w:rPr>
          <w:rFonts w:ascii="標楷體" w:hAnsi="標楷體"/>
          <w:sz w:val="20"/>
        </w:rPr>
        <w:t>保存年限：</w:t>
      </w:r>
    </w:p>
    <w:p w:rsidR="002070A2" w:rsidRDefault="002070A2" w:rsidP="002070A2">
      <w:pPr>
        <w:pStyle w:val="Standard"/>
        <w:spacing w:line="1" w:lineRule="atLeast"/>
        <w:ind w:left="2" w:hanging="4"/>
        <w:jc w:val="center"/>
      </w:pPr>
      <w:r>
        <w:rPr>
          <w:rFonts w:ascii="標楷體" w:hAnsi="標楷體" w:cs="標楷體"/>
          <w:sz w:val="40"/>
        </w:rPr>
        <w:t>（學校全銜）函</w:t>
      </w:r>
    </w:p>
    <w:p w:rsidR="002070A2" w:rsidRDefault="002070A2" w:rsidP="002070A2">
      <w:pPr>
        <w:pStyle w:val="Standard"/>
        <w:ind w:hanging="2"/>
        <w:rPr>
          <w:rFonts w:cs="Times New Roman"/>
          <w:kern w:val="0"/>
        </w:rPr>
      </w:pPr>
    </w:p>
    <w:p w:rsidR="002070A2" w:rsidRDefault="002070A2" w:rsidP="002070A2">
      <w:pPr>
        <w:pStyle w:val="Standard"/>
        <w:ind w:hanging="2"/>
        <w:rPr>
          <w:rFonts w:ascii="標楷體" w:hAnsi="標楷體" w:cs="標楷體"/>
          <w:sz w:val="22"/>
        </w:rPr>
      </w:pPr>
    </w:p>
    <w:p w:rsidR="002070A2" w:rsidRDefault="002070A2" w:rsidP="002070A2">
      <w:pPr>
        <w:pStyle w:val="1"/>
        <w:spacing w:after="42" w:line="285" w:lineRule="auto"/>
        <w:ind w:right="281"/>
      </w:pPr>
      <w:r>
        <w:rPr>
          <w:rFonts w:ascii="標楷體" w:eastAsia="標楷體" w:hAnsi="標楷體" w:cs="標楷體"/>
          <w:b w:val="0"/>
          <w:sz w:val="28"/>
          <w:szCs w:val="22"/>
        </w:rPr>
        <w:t>受文者：○○○（檢舉人）</w:t>
      </w:r>
    </w:p>
    <w:p w:rsidR="002070A2" w:rsidRDefault="002070A2" w:rsidP="002070A2">
      <w:pPr>
        <w:pStyle w:val="Standard"/>
        <w:ind w:hanging="2"/>
        <w:rPr>
          <w:sz w:val="24"/>
        </w:rPr>
      </w:pPr>
      <w:r>
        <w:rPr>
          <w:rFonts w:ascii="標楷體" w:hAnsi="標楷體" w:cs="標楷體"/>
          <w:sz w:val="24"/>
        </w:rPr>
        <w:t>發文日期：中華民國○○○年○○月○○日</w:t>
      </w:r>
    </w:p>
    <w:p w:rsidR="002070A2" w:rsidRDefault="002070A2" w:rsidP="002070A2">
      <w:pPr>
        <w:pStyle w:val="Standard"/>
        <w:ind w:hanging="2"/>
        <w:rPr>
          <w:sz w:val="24"/>
        </w:rPr>
      </w:pPr>
      <w:r>
        <w:rPr>
          <w:rFonts w:ascii="標楷體" w:hAnsi="標楷體" w:cs="標楷體"/>
          <w:sz w:val="24"/>
        </w:rPr>
        <w:t>發文字號：○○○字第○○○○○○○○○號</w:t>
      </w:r>
    </w:p>
    <w:p w:rsidR="002070A2" w:rsidRDefault="002070A2" w:rsidP="002070A2">
      <w:pPr>
        <w:pStyle w:val="Standard"/>
        <w:ind w:hanging="2"/>
        <w:rPr>
          <w:sz w:val="24"/>
        </w:rPr>
      </w:pPr>
      <w:r>
        <w:rPr>
          <w:rFonts w:ascii="標楷體" w:hAnsi="標楷體" w:cs="標楷體"/>
          <w:sz w:val="24"/>
        </w:rPr>
        <w:t>速別：普通</w:t>
      </w:r>
    </w:p>
    <w:p w:rsidR="002070A2" w:rsidRDefault="002070A2" w:rsidP="002070A2">
      <w:pPr>
        <w:pStyle w:val="Standard"/>
        <w:ind w:hanging="2"/>
        <w:rPr>
          <w:sz w:val="24"/>
        </w:rPr>
      </w:pPr>
      <w:r>
        <w:rPr>
          <w:rFonts w:ascii="標楷體" w:hAnsi="標楷體" w:cs="標楷體"/>
          <w:sz w:val="24"/>
        </w:rPr>
        <w:t>密等及解密條件或保密期限：密件</w:t>
      </w:r>
    </w:p>
    <w:p w:rsidR="002070A2" w:rsidRDefault="002070A2" w:rsidP="002070A2">
      <w:pPr>
        <w:pStyle w:val="Standard"/>
        <w:ind w:hanging="2"/>
        <w:rPr>
          <w:sz w:val="24"/>
        </w:rPr>
      </w:pPr>
      <w:r>
        <w:rPr>
          <w:rFonts w:ascii="標楷體" w:hAnsi="標楷體" w:cs="標楷體"/>
          <w:sz w:val="24"/>
        </w:rPr>
        <w:t>附件：</w:t>
      </w:r>
    </w:p>
    <w:p w:rsidR="002070A2" w:rsidRDefault="002070A2" w:rsidP="002070A2">
      <w:pPr>
        <w:pStyle w:val="Standard"/>
        <w:ind w:left="849" w:hanging="851"/>
      </w:pPr>
      <w:r>
        <w:rPr>
          <w:rFonts w:ascii="標楷體" w:hAnsi="標楷體" w:cs="標楷體"/>
          <w:szCs w:val="28"/>
        </w:rPr>
        <w:t>主旨：有關臺端提出之疑似校園霸凌檢舉案（校安通報編號0000000），本校依校園霸凌防制準則予以受理，處理時間因案情複雜，第一/二次延長一個月至○○○年○○月○○日止，請查照。</w:t>
      </w:r>
    </w:p>
    <w:p w:rsidR="002070A2" w:rsidRDefault="002070A2" w:rsidP="002070A2">
      <w:pPr>
        <w:pStyle w:val="Standard"/>
        <w:ind w:left="1" w:hanging="3"/>
      </w:pPr>
      <w:r>
        <w:rPr>
          <w:rFonts w:ascii="標楷體" w:hAnsi="標楷體" w:cs="標楷體"/>
          <w:szCs w:val="28"/>
        </w:rPr>
        <w:t>說明：</w:t>
      </w:r>
    </w:p>
    <w:p w:rsidR="002070A2" w:rsidRDefault="002070A2" w:rsidP="002070A2">
      <w:pPr>
        <w:pStyle w:val="Standard"/>
        <w:ind w:firstLine="280"/>
      </w:pPr>
      <w:r>
        <w:rPr>
          <w:rFonts w:ascii="標楷體" w:hAnsi="標楷體" w:cs="標楷體"/>
          <w:szCs w:val="28"/>
        </w:rPr>
        <w:t>一、依據臺端於○○○年○○月○○日提出之檢舉書辦理。</w:t>
      </w:r>
    </w:p>
    <w:p w:rsidR="002070A2" w:rsidRDefault="002070A2" w:rsidP="002070A2">
      <w:pPr>
        <w:pStyle w:val="Standard"/>
        <w:ind w:left="849" w:hanging="568"/>
      </w:pPr>
      <w:r>
        <w:rPr>
          <w:rFonts w:ascii="標楷體" w:hAnsi="標楷體" w:cs="標楷體"/>
          <w:szCs w:val="28"/>
        </w:rPr>
        <w:t>二、有關臺端提出前項之申請調查案，本校依校園霸凌防制準則第43條第1項「處理小組應於召開第一次調和或調查會議之日起2個月內，完成調和或調查報告；必要時，得延長之，延長以二次為限，每次不得逾1個月，學校並應通知當事人。」之規定辦理。</w:t>
      </w:r>
    </w:p>
    <w:p w:rsidR="002070A2" w:rsidRDefault="002070A2" w:rsidP="002070A2">
      <w:pPr>
        <w:pStyle w:val="Standard"/>
        <w:ind w:hanging="2"/>
        <w:rPr>
          <w:rFonts w:ascii="標楷體" w:hAnsi="標楷體" w:cs="標楷體"/>
        </w:rPr>
      </w:pPr>
    </w:p>
    <w:p w:rsidR="002070A2" w:rsidRDefault="002070A2" w:rsidP="002070A2">
      <w:pPr>
        <w:pStyle w:val="Standard"/>
        <w:ind w:hanging="2"/>
        <w:rPr>
          <w:sz w:val="24"/>
        </w:rPr>
      </w:pPr>
      <w:r>
        <w:rPr>
          <w:rFonts w:ascii="標楷體" w:hAnsi="標楷體" w:cs="標楷體"/>
          <w:sz w:val="24"/>
        </w:rPr>
        <w:t>正本：（檢舉人）</w:t>
      </w:r>
    </w:p>
    <w:p w:rsidR="002070A2" w:rsidRDefault="002070A2" w:rsidP="002070A2">
      <w:pPr>
        <w:pStyle w:val="Standard"/>
        <w:ind w:hanging="2"/>
        <w:rPr>
          <w:sz w:val="24"/>
        </w:rPr>
      </w:pPr>
      <w:r>
        <w:rPr>
          <w:rFonts w:ascii="標楷體" w:hAnsi="標楷體" w:cs="標楷體"/>
          <w:sz w:val="24"/>
        </w:rPr>
        <w:t>副本：本校學務處</w:t>
      </w:r>
    </w:p>
    <w:p w:rsidR="002070A2" w:rsidRDefault="002070A2" w:rsidP="002070A2">
      <w:pPr>
        <w:pStyle w:val="Standard"/>
      </w:pPr>
      <w:bookmarkStart w:id="1" w:name="_GoBack"/>
      <w:bookmarkEnd w:id="1"/>
    </w:p>
    <w:sectPr w:rsidR="002070A2" w:rsidSect="00D269AE">
      <w:pgSz w:w="11906" w:h="1683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D7EFE" w:rsidRDefault="00AD7EFE" w:rsidP="00786A48">
      <w:r>
        <w:separator/>
      </w:r>
    </w:p>
  </w:endnote>
  <w:endnote w:type="continuationSeparator" w:id="0">
    <w:p w:rsidR="00AD7EFE" w:rsidRDefault="00AD7EFE" w:rsidP="00786A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標楷體">
    <w:altName w:val="標楷體"/>
    <w:panose1 w:val="03000509000000000000"/>
    <w:charset w:val="88"/>
    <w:family w:val="script"/>
    <w:pitch w:val="fixed"/>
    <w:sig w:usb0="00000003" w:usb1="080E0000" w:usb2="00000016" w:usb3="00000000" w:csb0="00100001" w:csb1="00000000"/>
  </w:font>
  <w:font w:name="新細明體">
    <w:altName w:val="PMingLiU"/>
    <w:panose1 w:val="02020500000000000000"/>
    <w:charset w:val="88"/>
    <w:family w:val="roman"/>
    <w:pitch w:val="variable"/>
    <w:sig w:usb0="A00002FF" w:usb1="28CFFCFA" w:usb2="00000016" w:usb3="00000000" w:csb0="00100001" w:csb1="00000000"/>
  </w:font>
  <w:font w:name="0">
    <w:charset w:val="00"/>
    <w:family w:val="auto"/>
    <w:pitch w:val="variable"/>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細明體">
    <w:altName w:val="MingLiU"/>
    <w:panose1 w:val="02020509000000000000"/>
    <w:charset w:val="88"/>
    <w:family w:val="modern"/>
    <w:pitch w:val="fixed"/>
    <w:sig w:usb0="A00002FF" w:usb1="28CFFCFA" w:usb2="00000016" w:usb3="00000000" w:csb0="00100001" w:csb1="00000000"/>
  </w:font>
  <w:font w:name="微軟正黑體">
    <w:panose1 w:val="020B0604030504040204"/>
    <w:charset w:val="88"/>
    <w:family w:val="swiss"/>
    <w:pitch w:val="variable"/>
    <w:sig w:usb0="000002A7" w:usb1="28CF4400" w:usb2="00000016" w:usb3="00000000" w:csb0="00100009" w:csb1="00000000"/>
  </w:font>
  <w:font w:name="Mangal">
    <w:altName w:val="Courier New"/>
    <w:panose1 w:val="00000400000000000000"/>
    <w:charset w:val="01"/>
    <w:family w:val="roman"/>
    <w:notTrueType/>
    <w:pitch w:val="variable"/>
    <w:sig w:usb0="00002000" w:usb1="00000000" w:usb2="00000000" w:usb3="00000000" w:csb0="00000000"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D7EFE" w:rsidRDefault="00AD7EFE" w:rsidP="00786A48">
      <w:r>
        <w:separator/>
      </w:r>
    </w:p>
  </w:footnote>
  <w:footnote w:type="continuationSeparator" w:id="0">
    <w:p w:rsidR="00AD7EFE" w:rsidRDefault="00AD7EFE" w:rsidP="00786A4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00000002"/>
    <w:lvl w:ilvl="0">
      <w:start w:val="1"/>
      <w:numFmt w:val="decimal"/>
      <w:lvlText w:val="%1."/>
      <w:lvlJc w:val="left"/>
      <w:pPr>
        <w:tabs>
          <w:tab w:val="num" w:pos="360"/>
        </w:tabs>
        <w:ind w:left="360" w:hanging="360"/>
      </w:pPr>
      <w:rPr>
        <w:rFonts w:cs="Times New Roman"/>
      </w:rPr>
    </w:lvl>
    <w:lvl w:ilvl="1">
      <w:start w:val="1"/>
      <w:numFmt w:val="ideographTraditional"/>
      <w:lvlText w:val="%2、"/>
      <w:lvlJc w:val="left"/>
      <w:pPr>
        <w:tabs>
          <w:tab w:val="num" w:pos="960"/>
        </w:tabs>
        <w:ind w:left="960" w:hanging="480"/>
      </w:pPr>
      <w:rPr>
        <w:rFonts w:cs="Times New Roman"/>
      </w:rPr>
    </w:lvl>
    <w:lvl w:ilvl="2">
      <w:start w:val="1"/>
      <w:numFmt w:val="lowerRoman"/>
      <w:lvlText w:val="%3."/>
      <w:lvlJc w:val="right"/>
      <w:pPr>
        <w:tabs>
          <w:tab w:val="num" w:pos="1440"/>
        </w:tabs>
        <w:ind w:left="1440" w:firstLine="0"/>
      </w:pPr>
      <w:rPr>
        <w:rFonts w:cs="Times New Roman"/>
      </w:rPr>
    </w:lvl>
    <w:lvl w:ilvl="3">
      <w:start w:val="1"/>
      <w:numFmt w:val="decimal"/>
      <w:lvlText w:val="%4."/>
      <w:lvlJc w:val="left"/>
      <w:pPr>
        <w:tabs>
          <w:tab w:val="num" w:pos="1920"/>
        </w:tabs>
        <w:ind w:left="1920" w:hanging="480"/>
      </w:pPr>
      <w:rPr>
        <w:rFonts w:cs="Times New Roman"/>
      </w:rPr>
    </w:lvl>
    <w:lvl w:ilvl="4">
      <w:start w:val="1"/>
      <w:numFmt w:val="ideographTraditional"/>
      <w:lvlText w:val="%5、"/>
      <w:lvlJc w:val="left"/>
      <w:pPr>
        <w:tabs>
          <w:tab w:val="num" w:pos="2400"/>
        </w:tabs>
        <w:ind w:left="2400" w:hanging="480"/>
      </w:pPr>
      <w:rPr>
        <w:rFonts w:cs="Times New Roman"/>
      </w:rPr>
    </w:lvl>
    <w:lvl w:ilvl="5">
      <w:start w:val="1"/>
      <w:numFmt w:val="lowerRoman"/>
      <w:lvlText w:val="%6."/>
      <w:lvlJc w:val="right"/>
      <w:pPr>
        <w:tabs>
          <w:tab w:val="num" w:pos="2880"/>
        </w:tabs>
        <w:ind w:left="2880" w:firstLine="0"/>
      </w:pPr>
      <w:rPr>
        <w:rFonts w:cs="Times New Roman"/>
      </w:rPr>
    </w:lvl>
    <w:lvl w:ilvl="6">
      <w:start w:val="1"/>
      <w:numFmt w:val="decimal"/>
      <w:lvlText w:val="%7."/>
      <w:lvlJc w:val="left"/>
      <w:pPr>
        <w:tabs>
          <w:tab w:val="num" w:pos="3360"/>
        </w:tabs>
        <w:ind w:left="3360" w:hanging="480"/>
      </w:pPr>
      <w:rPr>
        <w:rFonts w:cs="Times New Roman"/>
      </w:rPr>
    </w:lvl>
    <w:lvl w:ilvl="7">
      <w:start w:val="1"/>
      <w:numFmt w:val="ideographTraditional"/>
      <w:lvlText w:val="%8、"/>
      <w:lvlJc w:val="left"/>
      <w:pPr>
        <w:tabs>
          <w:tab w:val="num" w:pos="3840"/>
        </w:tabs>
        <w:ind w:left="3840" w:hanging="480"/>
      </w:pPr>
      <w:rPr>
        <w:rFonts w:cs="Times New Roman"/>
      </w:rPr>
    </w:lvl>
    <w:lvl w:ilvl="8">
      <w:start w:val="1"/>
      <w:numFmt w:val="lowerRoman"/>
      <w:lvlText w:val="%9."/>
      <w:lvlJc w:val="right"/>
      <w:pPr>
        <w:tabs>
          <w:tab w:val="num" w:pos="4320"/>
        </w:tabs>
        <w:ind w:left="4320" w:firstLine="0"/>
      </w:pPr>
      <w:rPr>
        <w:rFonts w:cs="Times New Roman"/>
      </w:rPr>
    </w:lvl>
  </w:abstractNum>
  <w:abstractNum w:abstractNumId="1" w15:restartNumberingAfterBreak="0">
    <w:nsid w:val="00000003"/>
    <w:multiLevelType w:val="multilevel"/>
    <w:tmpl w:val="00000003"/>
    <w:lvl w:ilvl="0">
      <w:start w:val="1"/>
      <w:numFmt w:val="decimal"/>
      <w:lvlText w:val="%1."/>
      <w:lvlJc w:val="left"/>
      <w:pPr>
        <w:tabs>
          <w:tab w:val="num" w:pos="360"/>
        </w:tabs>
        <w:ind w:left="360" w:hanging="360"/>
      </w:pPr>
      <w:rPr>
        <w:rFonts w:cs="Times New Roman"/>
      </w:rPr>
    </w:lvl>
    <w:lvl w:ilvl="1">
      <w:start w:val="1"/>
      <w:numFmt w:val="ideographTraditional"/>
      <w:lvlText w:val="%2、"/>
      <w:lvlJc w:val="left"/>
      <w:pPr>
        <w:tabs>
          <w:tab w:val="num" w:pos="960"/>
        </w:tabs>
        <w:ind w:left="960" w:hanging="480"/>
      </w:pPr>
      <w:rPr>
        <w:rFonts w:cs="Times New Roman"/>
      </w:rPr>
    </w:lvl>
    <w:lvl w:ilvl="2">
      <w:start w:val="1"/>
      <w:numFmt w:val="lowerRoman"/>
      <w:lvlText w:val="%3."/>
      <w:lvlJc w:val="right"/>
      <w:pPr>
        <w:tabs>
          <w:tab w:val="num" w:pos="1440"/>
        </w:tabs>
        <w:ind w:left="1440" w:firstLine="0"/>
      </w:pPr>
      <w:rPr>
        <w:rFonts w:cs="Times New Roman"/>
      </w:rPr>
    </w:lvl>
    <w:lvl w:ilvl="3">
      <w:start w:val="1"/>
      <w:numFmt w:val="decimal"/>
      <w:lvlText w:val="%4."/>
      <w:lvlJc w:val="left"/>
      <w:pPr>
        <w:tabs>
          <w:tab w:val="num" w:pos="1920"/>
        </w:tabs>
        <w:ind w:left="1920" w:hanging="480"/>
      </w:pPr>
      <w:rPr>
        <w:rFonts w:cs="Times New Roman"/>
      </w:rPr>
    </w:lvl>
    <w:lvl w:ilvl="4">
      <w:start w:val="1"/>
      <w:numFmt w:val="ideographTraditional"/>
      <w:lvlText w:val="%5、"/>
      <w:lvlJc w:val="left"/>
      <w:pPr>
        <w:tabs>
          <w:tab w:val="num" w:pos="2400"/>
        </w:tabs>
        <w:ind w:left="2400" w:hanging="480"/>
      </w:pPr>
      <w:rPr>
        <w:rFonts w:cs="Times New Roman"/>
      </w:rPr>
    </w:lvl>
    <w:lvl w:ilvl="5">
      <w:start w:val="1"/>
      <w:numFmt w:val="lowerRoman"/>
      <w:lvlText w:val="%6."/>
      <w:lvlJc w:val="right"/>
      <w:pPr>
        <w:tabs>
          <w:tab w:val="num" w:pos="2880"/>
        </w:tabs>
        <w:ind w:left="2880" w:firstLine="0"/>
      </w:pPr>
      <w:rPr>
        <w:rFonts w:cs="Times New Roman"/>
      </w:rPr>
    </w:lvl>
    <w:lvl w:ilvl="6">
      <w:start w:val="1"/>
      <w:numFmt w:val="decimal"/>
      <w:lvlText w:val="%7."/>
      <w:lvlJc w:val="left"/>
      <w:pPr>
        <w:tabs>
          <w:tab w:val="num" w:pos="3360"/>
        </w:tabs>
        <w:ind w:left="3360" w:hanging="480"/>
      </w:pPr>
      <w:rPr>
        <w:rFonts w:cs="Times New Roman"/>
      </w:rPr>
    </w:lvl>
    <w:lvl w:ilvl="7">
      <w:start w:val="1"/>
      <w:numFmt w:val="ideographTraditional"/>
      <w:lvlText w:val="%8、"/>
      <w:lvlJc w:val="left"/>
      <w:pPr>
        <w:tabs>
          <w:tab w:val="num" w:pos="3840"/>
        </w:tabs>
        <w:ind w:left="3840" w:hanging="480"/>
      </w:pPr>
      <w:rPr>
        <w:rFonts w:cs="Times New Roman"/>
      </w:rPr>
    </w:lvl>
    <w:lvl w:ilvl="8">
      <w:start w:val="1"/>
      <w:numFmt w:val="lowerRoman"/>
      <w:lvlText w:val="%9."/>
      <w:lvlJc w:val="right"/>
      <w:pPr>
        <w:tabs>
          <w:tab w:val="num" w:pos="4320"/>
        </w:tabs>
        <w:ind w:left="4320" w:firstLine="0"/>
      </w:pPr>
      <w:rPr>
        <w:rFonts w:cs="Times New Roman"/>
      </w:rPr>
    </w:lvl>
  </w:abstractNum>
  <w:abstractNum w:abstractNumId="2" w15:restartNumberingAfterBreak="0">
    <w:nsid w:val="00000004"/>
    <w:multiLevelType w:val="multilevel"/>
    <w:tmpl w:val="00000004"/>
    <w:lvl w:ilvl="0">
      <w:start w:val="1"/>
      <w:numFmt w:val="ideographLegalTraditional"/>
      <w:lvlText w:val="%1、"/>
      <w:lvlJc w:val="left"/>
      <w:pPr>
        <w:tabs>
          <w:tab w:val="num" w:pos="1420"/>
        </w:tabs>
        <w:ind w:left="1420" w:hanging="720"/>
      </w:pPr>
      <w:rPr>
        <w:rFonts w:cs="Times New Roman"/>
      </w:rPr>
    </w:lvl>
    <w:lvl w:ilvl="1">
      <w:start w:val="1"/>
      <w:numFmt w:val="ideographTraditional"/>
      <w:lvlText w:val="%2、"/>
      <w:lvlJc w:val="left"/>
      <w:pPr>
        <w:tabs>
          <w:tab w:val="num" w:pos="1660"/>
        </w:tabs>
        <w:ind w:left="1660" w:hanging="480"/>
      </w:pPr>
      <w:rPr>
        <w:rFonts w:cs="Times New Roman"/>
      </w:rPr>
    </w:lvl>
    <w:lvl w:ilvl="2">
      <w:start w:val="1"/>
      <w:numFmt w:val="lowerRoman"/>
      <w:lvlText w:val="%3."/>
      <w:lvlJc w:val="right"/>
      <w:pPr>
        <w:tabs>
          <w:tab w:val="num" w:pos="2140"/>
        </w:tabs>
        <w:ind w:left="2140" w:firstLine="0"/>
      </w:pPr>
      <w:rPr>
        <w:rFonts w:cs="Times New Roman"/>
      </w:rPr>
    </w:lvl>
    <w:lvl w:ilvl="3">
      <w:start w:val="1"/>
      <w:numFmt w:val="decimal"/>
      <w:lvlText w:val="%4."/>
      <w:lvlJc w:val="left"/>
      <w:pPr>
        <w:tabs>
          <w:tab w:val="num" w:pos="2620"/>
        </w:tabs>
        <w:ind w:left="2620" w:hanging="480"/>
      </w:pPr>
      <w:rPr>
        <w:rFonts w:cs="Times New Roman"/>
      </w:rPr>
    </w:lvl>
    <w:lvl w:ilvl="4">
      <w:start w:val="1"/>
      <w:numFmt w:val="ideographTraditional"/>
      <w:lvlText w:val="%5、"/>
      <w:lvlJc w:val="left"/>
      <w:pPr>
        <w:tabs>
          <w:tab w:val="num" w:pos="3100"/>
        </w:tabs>
        <w:ind w:left="3100" w:hanging="480"/>
      </w:pPr>
      <w:rPr>
        <w:rFonts w:cs="Times New Roman"/>
      </w:rPr>
    </w:lvl>
    <w:lvl w:ilvl="5">
      <w:start w:val="1"/>
      <w:numFmt w:val="lowerRoman"/>
      <w:lvlText w:val="%6."/>
      <w:lvlJc w:val="right"/>
      <w:pPr>
        <w:tabs>
          <w:tab w:val="num" w:pos="3580"/>
        </w:tabs>
        <w:ind w:left="3580" w:firstLine="0"/>
      </w:pPr>
      <w:rPr>
        <w:rFonts w:cs="Times New Roman"/>
      </w:rPr>
    </w:lvl>
    <w:lvl w:ilvl="6">
      <w:start w:val="1"/>
      <w:numFmt w:val="decimal"/>
      <w:lvlText w:val="%7."/>
      <w:lvlJc w:val="left"/>
      <w:pPr>
        <w:tabs>
          <w:tab w:val="num" w:pos="4060"/>
        </w:tabs>
        <w:ind w:left="4060" w:hanging="480"/>
      </w:pPr>
      <w:rPr>
        <w:rFonts w:cs="Times New Roman"/>
      </w:rPr>
    </w:lvl>
    <w:lvl w:ilvl="7">
      <w:start w:val="1"/>
      <w:numFmt w:val="ideographTraditional"/>
      <w:lvlText w:val="%8、"/>
      <w:lvlJc w:val="left"/>
      <w:pPr>
        <w:tabs>
          <w:tab w:val="num" w:pos="4540"/>
        </w:tabs>
        <w:ind w:left="4540" w:hanging="480"/>
      </w:pPr>
      <w:rPr>
        <w:rFonts w:cs="Times New Roman"/>
      </w:rPr>
    </w:lvl>
    <w:lvl w:ilvl="8">
      <w:start w:val="1"/>
      <w:numFmt w:val="lowerRoman"/>
      <w:lvlText w:val="%9."/>
      <w:lvlJc w:val="right"/>
      <w:pPr>
        <w:tabs>
          <w:tab w:val="num" w:pos="5020"/>
        </w:tabs>
        <w:ind w:left="5020" w:firstLine="0"/>
      </w:pPr>
      <w:rPr>
        <w:rFonts w:cs="Times New Roman"/>
      </w:rPr>
    </w:lvl>
  </w:abstractNum>
  <w:abstractNum w:abstractNumId="3" w15:restartNumberingAfterBreak="0">
    <w:nsid w:val="00000005"/>
    <w:multiLevelType w:val="multilevel"/>
    <w:tmpl w:val="00000005"/>
    <w:lvl w:ilvl="0">
      <w:start w:val="1"/>
      <w:numFmt w:val="bullet"/>
      <w:lvlText w:val=""/>
      <w:lvlJc w:val="left"/>
      <w:pPr>
        <w:tabs>
          <w:tab w:val="num" w:pos="480"/>
        </w:tabs>
        <w:ind w:left="480" w:hanging="480"/>
      </w:pPr>
      <w:rPr>
        <w:rFonts w:ascii="Wingdings" w:hAnsi="Wingdings"/>
      </w:rPr>
    </w:lvl>
    <w:lvl w:ilvl="1">
      <w:start w:val="1"/>
      <w:numFmt w:val="bullet"/>
      <w:lvlText w:val=""/>
      <w:lvlJc w:val="left"/>
      <w:pPr>
        <w:tabs>
          <w:tab w:val="num" w:pos="960"/>
        </w:tabs>
        <w:ind w:left="960" w:hanging="480"/>
      </w:pPr>
      <w:rPr>
        <w:rFonts w:ascii="Wingdings" w:hAnsi="Wingdings"/>
      </w:rPr>
    </w:lvl>
    <w:lvl w:ilvl="2">
      <w:start w:val="1"/>
      <w:numFmt w:val="bullet"/>
      <w:lvlText w:val=""/>
      <w:lvlJc w:val="left"/>
      <w:pPr>
        <w:tabs>
          <w:tab w:val="num" w:pos="1440"/>
        </w:tabs>
        <w:ind w:left="1440" w:hanging="480"/>
      </w:pPr>
      <w:rPr>
        <w:rFonts w:ascii="Wingdings" w:hAnsi="Wingdings"/>
      </w:rPr>
    </w:lvl>
    <w:lvl w:ilvl="3">
      <w:start w:val="1"/>
      <w:numFmt w:val="bullet"/>
      <w:lvlText w:val=""/>
      <w:lvlJc w:val="left"/>
      <w:pPr>
        <w:tabs>
          <w:tab w:val="num" w:pos="1920"/>
        </w:tabs>
        <w:ind w:left="1920" w:hanging="480"/>
      </w:pPr>
      <w:rPr>
        <w:rFonts w:ascii="Wingdings" w:hAnsi="Wingdings"/>
      </w:rPr>
    </w:lvl>
    <w:lvl w:ilvl="4">
      <w:start w:val="1"/>
      <w:numFmt w:val="bullet"/>
      <w:lvlText w:val=""/>
      <w:lvlJc w:val="left"/>
      <w:pPr>
        <w:tabs>
          <w:tab w:val="num" w:pos="2400"/>
        </w:tabs>
        <w:ind w:left="2400" w:hanging="480"/>
      </w:pPr>
      <w:rPr>
        <w:rFonts w:ascii="Wingdings" w:hAnsi="Wingdings"/>
      </w:rPr>
    </w:lvl>
    <w:lvl w:ilvl="5">
      <w:start w:val="1"/>
      <w:numFmt w:val="bullet"/>
      <w:lvlText w:val=""/>
      <w:lvlJc w:val="left"/>
      <w:pPr>
        <w:tabs>
          <w:tab w:val="num" w:pos="2880"/>
        </w:tabs>
        <w:ind w:left="2880" w:hanging="480"/>
      </w:pPr>
      <w:rPr>
        <w:rFonts w:ascii="Wingdings" w:hAnsi="Wingdings"/>
      </w:rPr>
    </w:lvl>
    <w:lvl w:ilvl="6">
      <w:start w:val="1"/>
      <w:numFmt w:val="bullet"/>
      <w:lvlText w:val=""/>
      <w:lvlJc w:val="left"/>
      <w:pPr>
        <w:tabs>
          <w:tab w:val="num" w:pos="3360"/>
        </w:tabs>
        <w:ind w:left="3360" w:hanging="480"/>
      </w:pPr>
      <w:rPr>
        <w:rFonts w:ascii="Wingdings" w:hAnsi="Wingdings"/>
      </w:rPr>
    </w:lvl>
    <w:lvl w:ilvl="7">
      <w:start w:val="1"/>
      <w:numFmt w:val="bullet"/>
      <w:lvlText w:val=""/>
      <w:lvlJc w:val="left"/>
      <w:pPr>
        <w:tabs>
          <w:tab w:val="num" w:pos="3840"/>
        </w:tabs>
        <w:ind w:left="3840" w:hanging="480"/>
      </w:pPr>
      <w:rPr>
        <w:rFonts w:ascii="Wingdings" w:hAnsi="Wingdings"/>
      </w:rPr>
    </w:lvl>
    <w:lvl w:ilvl="8">
      <w:start w:val="1"/>
      <w:numFmt w:val="bullet"/>
      <w:lvlText w:val=""/>
      <w:lvlJc w:val="left"/>
      <w:pPr>
        <w:tabs>
          <w:tab w:val="num" w:pos="4320"/>
        </w:tabs>
        <w:ind w:left="4320" w:hanging="480"/>
      </w:pPr>
      <w:rPr>
        <w:rFonts w:ascii="Wingdings" w:hAnsi="Wingdings"/>
      </w:rPr>
    </w:lvl>
  </w:abstractNum>
  <w:abstractNum w:abstractNumId="4" w15:restartNumberingAfterBreak="0">
    <w:nsid w:val="00000006"/>
    <w:multiLevelType w:val="multilevel"/>
    <w:tmpl w:val="00000006"/>
    <w:lvl w:ilvl="0">
      <w:start w:val="1"/>
      <w:numFmt w:val="bullet"/>
      <w:lvlText w:val=""/>
      <w:lvlJc w:val="left"/>
      <w:pPr>
        <w:tabs>
          <w:tab w:val="num" w:pos="480"/>
        </w:tabs>
        <w:ind w:left="480" w:hanging="480"/>
      </w:pPr>
      <w:rPr>
        <w:rFonts w:ascii="Wingdings" w:hAnsi="Wingdings"/>
      </w:rPr>
    </w:lvl>
    <w:lvl w:ilvl="1">
      <w:start w:val="1"/>
      <w:numFmt w:val="ideographTraditional"/>
      <w:lvlText w:val="%2、"/>
      <w:lvlJc w:val="left"/>
      <w:pPr>
        <w:tabs>
          <w:tab w:val="num" w:pos="960"/>
        </w:tabs>
        <w:ind w:left="960" w:hanging="480"/>
      </w:pPr>
      <w:rPr>
        <w:rFonts w:cs="Times New Roman"/>
      </w:rPr>
    </w:lvl>
    <w:lvl w:ilvl="2">
      <w:start w:val="1"/>
      <w:numFmt w:val="lowerRoman"/>
      <w:lvlText w:val="%3."/>
      <w:lvlJc w:val="right"/>
      <w:pPr>
        <w:tabs>
          <w:tab w:val="num" w:pos="1440"/>
        </w:tabs>
        <w:ind w:left="1440" w:firstLine="0"/>
      </w:pPr>
      <w:rPr>
        <w:rFonts w:cs="Times New Roman"/>
      </w:rPr>
    </w:lvl>
    <w:lvl w:ilvl="3">
      <w:start w:val="1"/>
      <w:numFmt w:val="decimal"/>
      <w:lvlText w:val="%4."/>
      <w:lvlJc w:val="left"/>
      <w:pPr>
        <w:tabs>
          <w:tab w:val="num" w:pos="1920"/>
        </w:tabs>
        <w:ind w:left="1920" w:hanging="480"/>
      </w:pPr>
      <w:rPr>
        <w:rFonts w:cs="Times New Roman"/>
      </w:rPr>
    </w:lvl>
    <w:lvl w:ilvl="4">
      <w:start w:val="1"/>
      <w:numFmt w:val="ideographTraditional"/>
      <w:lvlText w:val="%5、"/>
      <w:lvlJc w:val="left"/>
      <w:pPr>
        <w:tabs>
          <w:tab w:val="num" w:pos="2400"/>
        </w:tabs>
        <w:ind w:left="2400" w:hanging="480"/>
      </w:pPr>
      <w:rPr>
        <w:rFonts w:cs="Times New Roman"/>
      </w:rPr>
    </w:lvl>
    <w:lvl w:ilvl="5">
      <w:start w:val="1"/>
      <w:numFmt w:val="lowerRoman"/>
      <w:lvlText w:val="%6."/>
      <w:lvlJc w:val="right"/>
      <w:pPr>
        <w:tabs>
          <w:tab w:val="num" w:pos="2880"/>
        </w:tabs>
        <w:ind w:left="2880" w:firstLine="0"/>
      </w:pPr>
      <w:rPr>
        <w:rFonts w:cs="Times New Roman"/>
      </w:rPr>
    </w:lvl>
    <w:lvl w:ilvl="6">
      <w:start w:val="1"/>
      <w:numFmt w:val="decimal"/>
      <w:lvlText w:val="%7."/>
      <w:lvlJc w:val="left"/>
      <w:pPr>
        <w:tabs>
          <w:tab w:val="num" w:pos="3360"/>
        </w:tabs>
        <w:ind w:left="3360" w:hanging="480"/>
      </w:pPr>
      <w:rPr>
        <w:rFonts w:cs="Times New Roman"/>
      </w:rPr>
    </w:lvl>
    <w:lvl w:ilvl="7">
      <w:start w:val="1"/>
      <w:numFmt w:val="ideographTraditional"/>
      <w:lvlText w:val="%8、"/>
      <w:lvlJc w:val="left"/>
      <w:pPr>
        <w:tabs>
          <w:tab w:val="num" w:pos="3840"/>
        </w:tabs>
        <w:ind w:left="3840" w:hanging="480"/>
      </w:pPr>
      <w:rPr>
        <w:rFonts w:cs="Times New Roman"/>
      </w:rPr>
    </w:lvl>
    <w:lvl w:ilvl="8">
      <w:start w:val="1"/>
      <w:numFmt w:val="lowerRoman"/>
      <w:lvlText w:val="%9."/>
      <w:lvlJc w:val="right"/>
      <w:pPr>
        <w:tabs>
          <w:tab w:val="num" w:pos="4320"/>
        </w:tabs>
        <w:ind w:left="4320" w:firstLine="0"/>
      </w:pPr>
      <w:rPr>
        <w:rFonts w:cs="Times New Roman"/>
      </w:rPr>
    </w:lvl>
  </w:abstractNum>
  <w:abstractNum w:abstractNumId="5" w15:restartNumberingAfterBreak="0">
    <w:nsid w:val="092205C7"/>
    <w:multiLevelType w:val="hybridMultilevel"/>
    <w:tmpl w:val="6F2C5C8E"/>
    <w:lvl w:ilvl="0" w:tplc="D23E42FE">
      <w:start w:val="1"/>
      <w:numFmt w:val="decimal"/>
      <w:lvlText w:val="%1."/>
      <w:lvlJc w:val="left"/>
      <w:pPr>
        <w:ind w:left="360" w:hanging="360"/>
      </w:p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6" w15:restartNumberingAfterBreak="0">
    <w:nsid w:val="10820DFE"/>
    <w:multiLevelType w:val="hybridMultilevel"/>
    <w:tmpl w:val="984E7EFC"/>
    <w:lvl w:ilvl="0" w:tplc="1F242A18">
      <w:start w:val="1"/>
      <w:numFmt w:val="decimal"/>
      <w:lvlText w:val="%1."/>
      <w:lvlJc w:val="left"/>
      <w:pPr>
        <w:ind w:left="142" w:hanging="240"/>
      </w:pPr>
      <w:rPr>
        <w:rFonts w:hAnsi="Times New Roman" w:cs="Times New Roman"/>
        <w:sz w:val="24"/>
        <w:szCs w:val="24"/>
      </w:rPr>
    </w:lvl>
    <w:lvl w:ilvl="1" w:tplc="04090019">
      <w:start w:val="1"/>
      <w:numFmt w:val="ideographTraditional"/>
      <w:lvlText w:val="%2、"/>
      <w:lvlJc w:val="left"/>
      <w:pPr>
        <w:ind w:left="862" w:hanging="480"/>
      </w:pPr>
      <w:rPr>
        <w:rFonts w:cs="Times New Roman"/>
      </w:rPr>
    </w:lvl>
    <w:lvl w:ilvl="2" w:tplc="0409001B">
      <w:start w:val="1"/>
      <w:numFmt w:val="lowerRoman"/>
      <w:lvlText w:val="%3."/>
      <w:lvlJc w:val="right"/>
      <w:pPr>
        <w:ind w:left="1342" w:hanging="480"/>
      </w:pPr>
      <w:rPr>
        <w:rFonts w:cs="Times New Roman"/>
      </w:rPr>
    </w:lvl>
    <w:lvl w:ilvl="3" w:tplc="0409000F">
      <w:start w:val="1"/>
      <w:numFmt w:val="decimal"/>
      <w:lvlText w:val="%4."/>
      <w:lvlJc w:val="left"/>
      <w:pPr>
        <w:ind w:left="1822" w:hanging="480"/>
      </w:pPr>
      <w:rPr>
        <w:rFonts w:cs="Times New Roman"/>
      </w:rPr>
    </w:lvl>
    <w:lvl w:ilvl="4" w:tplc="04090019">
      <w:start w:val="1"/>
      <w:numFmt w:val="ideographTraditional"/>
      <w:lvlText w:val="%5、"/>
      <w:lvlJc w:val="left"/>
      <w:pPr>
        <w:ind w:left="2302" w:hanging="480"/>
      </w:pPr>
      <w:rPr>
        <w:rFonts w:cs="Times New Roman"/>
      </w:rPr>
    </w:lvl>
    <w:lvl w:ilvl="5" w:tplc="0409001B">
      <w:start w:val="1"/>
      <w:numFmt w:val="lowerRoman"/>
      <w:lvlText w:val="%6."/>
      <w:lvlJc w:val="right"/>
      <w:pPr>
        <w:ind w:left="2782" w:hanging="480"/>
      </w:pPr>
      <w:rPr>
        <w:rFonts w:cs="Times New Roman"/>
      </w:rPr>
    </w:lvl>
    <w:lvl w:ilvl="6" w:tplc="0409000F">
      <w:start w:val="1"/>
      <w:numFmt w:val="decimal"/>
      <w:lvlText w:val="%7."/>
      <w:lvlJc w:val="left"/>
      <w:pPr>
        <w:ind w:left="3262" w:hanging="480"/>
      </w:pPr>
      <w:rPr>
        <w:rFonts w:cs="Times New Roman"/>
      </w:rPr>
    </w:lvl>
    <w:lvl w:ilvl="7" w:tplc="04090019">
      <w:start w:val="1"/>
      <w:numFmt w:val="ideographTraditional"/>
      <w:lvlText w:val="%8、"/>
      <w:lvlJc w:val="left"/>
      <w:pPr>
        <w:ind w:left="3742" w:hanging="480"/>
      </w:pPr>
      <w:rPr>
        <w:rFonts w:cs="Times New Roman"/>
      </w:rPr>
    </w:lvl>
    <w:lvl w:ilvl="8" w:tplc="0409001B">
      <w:start w:val="1"/>
      <w:numFmt w:val="lowerRoman"/>
      <w:lvlText w:val="%9."/>
      <w:lvlJc w:val="right"/>
      <w:pPr>
        <w:ind w:left="4222" w:hanging="480"/>
      </w:pPr>
      <w:rPr>
        <w:rFonts w:cs="Times New Roman"/>
      </w:rPr>
    </w:lvl>
  </w:abstractNum>
  <w:abstractNum w:abstractNumId="7" w15:restartNumberingAfterBreak="0">
    <w:nsid w:val="1548222D"/>
    <w:multiLevelType w:val="hybridMultilevel"/>
    <w:tmpl w:val="6F2C5C8E"/>
    <w:lvl w:ilvl="0" w:tplc="D23E42FE">
      <w:start w:val="1"/>
      <w:numFmt w:val="decimal"/>
      <w:lvlText w:val="%1."/>
      <w:lvlJc w:val="left"/>
      <w:pPr>
        <w:ind w:left="360" w:hanging="360"/>
      </w:p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8" w15:restartNumberingAfterBreak="0">
    <w:nsid w:val="1D784AD1"/>
    <w:multiLevelType w:val="hybridMultilevel"/>
    <w:tmpl w:val="6F2C5C8E"/>
    <w:lvl w:ilvl="0" w:tplc="D23E42FE">
      <w:start w:val="1"/>
      <w:numFmt w:val="decimal"/>
      <w:lvlText w:val="%1."/>
      <w:lvlJc w:val="left"/>
      <w:pPr>
        <w:ind w:left="360" w:hanging="360"/>
      </w:p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9" w15:restartNumberingAfterBreak="0">
    <w:nsid w:val="23BC2614"/>
    <w:multiLevelType w:val="hybridMultilevel"/>
    <w:tmpl w:val="8EA26D34"/>
    <w:lvl w:ilvl="0" w:tplc="00786076">
      <w:start w:val="1"/>
      <w:numFmt w:val="decimal"/>
      <w:lvlText w:val="%1."/>
      <w:lvlJc w:val="left"/>
      <w:pPr>
        <w:tabs>
          <w:tab w:val="num" w:pos="180"/>
        </w:tabs>
        <w:ind w:left="180" w:hanging="180"/>
      </w:pPr>
      <w:rPr>
        <w:rFonts w:ascii="標楷體" w:eastAsia="標楷體" w:hAnsi="標楷體" w:cs="Times New Roman" w:hint="eastAsia"/>
      </w:rPr>
    </w:lvl>
    <w:lvl w:ilvl="1" w:tplc="04090019">
      <w:start w:val="1"/>
      <w:numFmt w:val="ideographTraditional"/>
      <w:lvlText w:val="%2、"/>
      <w:lvlJc w:val="left"/>
      <w:pPr>
        <w:tabs>
          <w:tab w:val="num" w:pos="960"/>
        </w:tabs>
        <w:ind w:left="960" w:hanging="480"/>
      </w:pPr>
      <w:rPr>
        <w:rFonts w:cs="Times New Roman"/>
      </w:rPr>
    </w:lvl>
    <w:lvl w:ilvl="2" w:tplc="0409001B">
      <w:start w:val="1"/>
      <w:numFmt w:val="lowerRoman"/>
      <w:lvlText w:val="%3."/>
      <w:lvlJc w:val="right"/>
      <w:pPr>
        <w:tabs>
          <w:tab w:val="num" w:pos="1440"/>
        </w:tabs>
        <w:ind w:left="1440" w:hanging="480"/>
      </w:pPr>
      <w:rPr>
        <w:rFonts w:cs="Times New Roman"/>
      </w:rPr>
    </w:lvl>
    <w:lvl w:ilvl="3" w:tplc="0409000F">
      <w:start w:val="1"/>
      <w:numFmt w:val="decimal"/>
      <w:lvlText w:val="%4."/>
      <w:lvlJc w:val="left"/>
      <w:pPr>
        <w:tabs>
          <w:tab w:val="num" w:pos="1920"/>
        </w:tabs>
        <w:ind w:left="1920" w:hanging="480"/>
      </w:pPr>
      <w:rPr>
        <w:rFonts w:cs="Times New Roman"/>
      </w:rPr>
    </w:lvl>
    <w:lvl w:ilvl="4" w:tplc="04090019">
      <w:start w:val="1"/>
      <w:numFmt w:val="ideographTraditional"/>
      <w:lvlText w:val="%5、"/>
      <w:lvlJc w:val="left"/>
      <w:pPr>
        <w:tabs>
          <w:tab w:val="num" w:pos="2400"/>
        </w:tabs>
        <w:ind w:left="2400" w:hanging="480"/>
      </w:pPr>
      <w:rPr>
        <w:rFonts w:cs="Times New Roman"/>
      </w:rPr>
    </w:lvl>
    <w:lvl w:ilvl="5" w:tplc="0409001B">
      <w:start w:val="1"/>
      <w:numFmt w:val="lowerRoman"/>
      <w:lvlText w:val="%6."/>
      <w:lvlJc w:val="right"/>
      <w:pPr>
        <w:tabs>
          <w:tab w:val="num" w:pos="2880"/>
        </w:tabs>
        <w:ind w:left="2880" w:hanging="480"/>
      </w:pPr>
      <w:rPr>
        <w:rFonts w:cs="Times New Roman"/>
      </w:rPr>
    </w:lvl>
    <w:lvl w:ilvl="6" w:tplc="0409000F">
      <w:start w:val="1"/>
      <w:numFmt w:val="decimal"/>
      <w:lvlText w:val="%7."/>
      <w:lvlJc w:val="left"/>
      <w:pPr>
        <w:tabs>
          <w:tab w:val="num" w:pos="3360"/>
        </w:tabs>
        <w:ind w:left="3360" w:hanging="480"/>
      </w:pPr>
      <w:rPr>
        <w:rFonts w:cs="Times New Roman"/>
      </w:rPr>
    </w:lvl>
    <w:lvl w:ilvl="7" w:tplc="04090019">
      <w:start w:val="1"/>
      <w:numFmt w:val="ideographTraditional"/>
      <w:lvlText w:val="%8、"/>
      <w:lvlJc w:val="left"/>
      <w:pPr>
        <w:tabs>
          <w:tab w:val="num" w:pos="3840"/>
        </w:tabs>
        <w:ind w:left="3840" w:hanging="480"/>
      </w:pPr>
      <w:rPr>
        <w:rFonts w:cs="Times New Roman"/>
      </w:rPr>
    </w:lvl>
    <w:lvl w:ilvl="8" w:tplc="0409001B">
      <w:start w:val="1"/>
      <w:numFmt w:val="lowerRoman"/>
      <w:lvlText w:val="%9."/>
      <w:lvlJc w:val="right"/>
      <w:pPr>
        <w:tabs>
          <w:tab w:val="num" w:pos="4320"/>
        </w:tabs>
        <w:ind w:left="4320" w:hanging="480"/>
      </w:pPr>
      <w:rPr>
        <w:rFonts w:cs="Times New Roman"/>
      </w:rPr>
    </w:lvl>
  </w:abstractNum>
  <w:abstractNum w:abstractNumId="10" w15:restartNumberingAfterBreak="0">
    <w:nsid w:val="2B6E64E7"/>
    <w:multiLevelType w:val="hybridMultilevel"/>
    <w:tmpl w:val="D24E9C42"/>
    <w:lvl w:ilvl="0" w:tplc="09544BE4">
      <w:start w:val="8"/>
      <w:numFmt w:val="bullet"/>
      <w:lvlText w:val="※"/>
      <w:lvlJc w:val="left"/>
      <w:pPr>
        <w:tabs>
          <w:tab w:val="num" w:pos="360"/>
        </w:tabs>
        <w:ind w:left="360" w:hanging="360"/>
      </w:pPr>
      <w:rPr>
        <w:rFonts w:ascii="新細明體" w:eastAsia="新細明體" w:hAnsi="新細明體" w:cs="Times New Roman" w:hint="eastAsia"/>
      </w:rPr>
    </w:lvl>
    <w:lvl w:ilvl="1" w:tplc="04090003">
      <w:start w:val="1"/>
      <w:numFmt w:val="bullet"/>
      <w:lvlText w:val=""/>
      <w:lvlJc w:val="left"/>
      <w:pPr>
        <w:tabs>
          <w:tab w:val="num" w:pos="960"/>
        </w:tabs>
        <w:ind w:left="960" w:hanging="480"/>
      </w:pPr>
      <w:rPr>
        <w:rFonts w:ascii="Wingdings" w:hAnsi="Wingdings" w:hint="default"/>
      </w:rPr>
    </w:lvl>
    <w:lvl w:ilvl="2" w:tplc="04090005">
      <w:start w:val="1"/>
      <w:numFmt w:val="bullet"/>
      <w:lvlText w:val=""/>
      <w:lvlJc w:val="left"/>
      <w:pPr>
        <w:tabs>
          <w:tab w:val="num" w:pos="1440"/>
        </w:tabs>
        <w:ind w:left="1440" w:hanging="480"/>
      </w:pPr>
      <w:rPr>
        <w:rFonts w:ascii="Wingdings" w:hAnsi="Wingdings" w:hint="default"/>
      </w:rPr>
    </w:lvl>
    <w:lvl w:ilvl="3" w:tplc="04090001">
      <w:start w:val="1"/>
      <w:numFmt w:val="bullet"/>
      <w:lvlText w:val=""/>
      <w:lvlJc w:val="left"/>
      <w:pPr>
        <w:tabs>
          <w:tab w:val="num" w:pos="1920"/>
        </w:tabs>
        <w:ind w:left="1920" w:hanging="480"/>
      </w:pPr>
      <w:rPr>
        <w:rFonts w:ascii="Wingdings" w:hAnsi="Wingdings" w:hint="default"/>
      </w:rPr>
    </w:lvl>
    <w:lvl w:ilvl="4" w:tplc="04090003">
      <w:start w:val="1"/>
      <w:numFmt w:val="bullet"/>
      <w:lvlText w:val=""/>
      <w:lvlJc w:val="left"/>
      <w:pPr>
        <w:tabs>
          <w:tab w:val="num" w:pos="2400"/>
        </w:tabs>
        <w:ind w:left="2400" w:hanging="480"/>
      </w:pPr>
      <w:rPr>
        <w:rFonts w:ascii="Wingdings" w:hAnsi="Wingdings" w:hint="default"/>
      </w:rPr>
    </w:lvl>
    <w:lvl w:ilvl="5" w:tplc="04090005">
      <w:start w:val="1"/>
      <w:numFmt w:val="bullet"/>
      <w:lvlText w:val=""/>
      <w:lvlJc w:val="left"/>
      <w:pPr>
        <w:tabs>
          <w:tab w:val="num" w:pos="2880"/>
        </w:tabs>
        <w:ind w:left="2880" w:hanging="480"/>
      </w:pPr>
      <w:rPr>
        <w:rFonts w:ascii="Wingdings" w:hAnsi="Wingdings" w:hint="default"/>
      </w:rPr>
    </w:lvl>
    <w:lvl w:ilvl="6" w:tplc="04090001">
      <w:start w:val="1"/>
      <w:numFmt w:val="bullet"/>
      <w:lvlText w:val=""/>
      <w:lvlJc w:val="left"/>
      <w:pPr>
        <w:tabs>
          <w:tab w:val="num" w:pos="3360"/>
        </w:tabs>
        <w:ind w:left="3360" w:hanging="480"/>
      </w:pPr>
      <w:rPr>
        <w:rFonts w:ascii="Wingdings" w:hAnsi="Wingdings" w:hint="default"/>
      </w:rPr>
    </w:lvl>
    <w:lvl w:ilvl="7" w:tplc="04090003">
      <w:start w:val="1"/>
      <w:numFmt w:val="bullet"/>
      <w:lvlText w:val=""/>
      <w:lvlJc w:val="left"/>
      <w:pPr>
        <w:tabs>
          <w:tab w:val="num" w:pos="3840"/>
        </w:tabs>
        <w:ind w:left="3840" w:hanging="480"/>
      </w:pPr>
      <w:rPr>
        <w:rFonts w:ascii="Wingdings" w:hAnsi="Wingdings" w:hint="default"/>
      </w:rPr>
    </w:lvl>
    <w:lvl w:ilvl="8" w:tplc="04090005">
      <w:start w:val="1"/>
      <w:numFmt w:val="bullet"/>
      <w:lvlText w:val=""/>
      <w:lvlJc w:val="left"/>
      <w:pPr>
        <w:tabs>
          <w:tab w:val="num" w:pos="4320"/>
        </w:tabs>
        <w:ind w:left="4320" w:hanging="480"/>
      </w:pPr>
      <w:rPr>
        <w:rFonts w:ascii="Wingdings" w:hAnsi="Wingdings" w:hint="default"/>
      </w:rPr>
    </w:lvl>
  </w:abstractNum>
  <w:abstractNum w:abstractNumId="11" w15:restartNumberingAfterBreak="0">
    <w:nsid w:val="31B364E1"/>
    <w:multiLevelType w:val="hybridMultilevel"/>
    <w:tmpl w:val="B5FE7790"/>
    <w:lvl w:ilvl="0" w:tplc="14C4F0A0">
      <w:start w:val="1"/>
      <w:numFmt w:val="bullet"/>
      <w:lvlText w:val="□"/>
      <w:lvlJc w:val="left"/>
      <w:pPr>
        <w:tabs>
          <w:tab w:val="num" w:pos="240"/>
        </w:tabs>
        <w:ind w:left="240" w:hanging="240"/>
      </w:pPr>
      <w:rPr>
        <w:rFonts w:ascii="標楷體" w:eastAsia="標楷體" w:hAnsi="標楷體" w:hint="eastAsia"/>
      </w:rPr>
    </w:lvl>
    <w:lvl w:ilvl="1" w:tplc="04090003">
      <w:start w:val="1"/>
      <w:numFmt w:val="bullet"/>
      <w:lvlText w:val=""/>
      <w:lvlJc w:val="left"/>
      <w:pPr>
        <w:tabs>
          <w:tab w:val="num" w:pos="960"/>
        </w:tabs>
        <w:ind w:left="960" w:hanging="480"/>
      </w:pPr>
      <w:rPr>
        <w:rFonts w:ascii="Wingdings" w:hAnsi="Wingdings" w:hint="default"/>
      </w:rPr>
    </w:lvl>
    <w:lvl w:ilvl="2" w:tplc="04090005">
      <w:start w:val="1"/>
      <w:numFmt w:val="bullet"/>
      <w:lvlText w:val=""/>
      <w:lvlJc w:val="left"/>
      <w:pPr>
        <w:tabs>
          <w:tab w:val="num" w:pos="1440"/>
        </w:tabs>
        <w:ind w:left="1440" w:hanging="480"/>
      </w:pPr>
      <w:rPr>
        <w:rFonts w:ascii="Wingdings" w:hAnsi="Wingdings" w:hint="default"/>
      </w:rPr>
    </w:lvl>
    <w:lvl w:ilvl="3" w:tplc="04090001">
      <w:start w:val="1"/>
      <w:numFmt w:val="bullet"/>
      <w:lvlText w:val=""/>
      <w:lvlJc w:val="left"/>
      <w:pPr>
        <w:tabs>
          <w:tab w:val="num" w:pos="1920"/>
        </w:tabs>
        <w:ind w:left="1920" w:hanging="480"/>
      </w:pPr>
      <w:rPr>
        <w:rFonts w:ascii="Wingdings" w:hAnsi="Wingdings" w:hint="default"/>
      </w:rPr>
    </w:lvl>
    <w:lvl w:ilvl="4" w:tplc="04090003">
      <w:start w:val="1"/>
      <w:numFmt w:val="bullet"/>
      <w:lvlText w:val=""/>
      <w:lvlJc w:val="left"/>
      <w:pPr>
        <w:tabs>
          <w:tab w:val="num" w:pos="2400"/>
        </w:tabs>
        <w:ind w:left="2400" w:hanging="480"/>
      </w:pPr>
      <w:rPr>
        <w:rFonts w:ascii="Wingdings" w:hAnsi="Wingdings" w:hint="default"/>
      </w:rPr>
    </w:lvl>
    <w:lvl w:ilvl="5" w:tplc="04090005">
      <w:start w:val="1"/>
      <w:numFmt w:val="bullet"/>
      <w:lvlText w:val=""/>
      <w:lvlJc w:val="left"/>
      <w:pPr>
        <w:tabs>
          <w:tab w:val="num" w:pos="2880"/>
        </w:tabs>
        <w:ind w:left="2880" w:hanging="480"/>
      </w:pPr>
      <w:rPr>
        <w:rFonts w:ascii="Wingdings" w:hAnsi="Wingdings" w:hint="default"/>
      </w:rPr>
    </w:lvl>
    <w:lvl w:ilvl="6" w:tplc="04090001">
      <w:start w:val="1"/>
      <w:numFmt w:val="bullet"/>
      <w:lvlText w:val=""/>
      <w:lvlJc w:val="left"/>
      <w:pPr>
        <w:tabs>
          <w:tab w:val="num" w:pos="3360"/>
        </w:tabs>
        <w:ind w:left="3360" w:hanging="480"/>
      </w:pPr>
      <w:rPr>
        <w:rFonts w:ascii="Wingdings" w:hAnsi="Wingdings" w:hint="default"/>
      </w:rPr>
    </w:lvl>
    <w:lvl w:ilvl="7" w:tplc="04090003">
      <w:start w:val="1"/>
      <w:numFmt w:val="bullet"/>
      <w:lvlText w:val=""/>
      <w:lvlJc w:val="left"/>
      <w:pPr>
        <w:tabs>
          <w:tab w:val="num" w:pos="3840"/>
        </w:tabs>
        <w:ind w:left="3840" w:hanging="480"/>
      </w:pPr>
      <w:rPr>
        <w:rFonts w:ascii="Wingdings" w:hAnsi="Wingdings" w:hint="default"/>
      </w:rPr>
    </w:lvl>
    <w:lvl w:ilvl="8" w:tplc="04090005">
      <w:start w:val="1"/>
      <w:numFmt w:val="bullet"/>
      <w:lvlText w:val=""/>
      <w:lvlJc w:val="left"/>
      <w:pPr>
        <w:tabs>
          <w:tab w:val="num" w:pos="4320"/>
        </w:tabs>
        <w:ind w:left="4320" w:hanging="480"/>
      </w:pPr>
      <w:rPr>
        <w:rFonts w:ascii="Wingdings" w:hAnsi="Wingdings" w:hint="default"/>
      </w:rPr>
    </w:lvl>
  </w:abstractNum>
  <w:abstractNum w:abstractNumId="12" w15:restartNumberingAfterBreak="0">
    <w:nsid w:val="341D7D30"/>
    <w:multiLevelType w:val="hybridMultilevel"/>
    <w:tmpl w:val="6F2C5C8E"/>
    <w:lvl w:ilvl="0" w:tplc="D23E42FE">
      <w:start w:val="1"/>
      <w:numFmt w:val="decimal"/>
      <w:lvlText w:val="%1."/>
      <w:lvlJc w:val="left"/>
      <w:pPr>
        <w:ind w:left="360" w:hanging="360"/>
      </w:p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13" w15:restartNumberingAfterBreak="0">
    <w:nsid w:val="47DA33AC"/>
    <w:multiLevelType w:val="multilevel"/>
    <w:tmpl w:val="1D7C6CDC"/>
    <w:styleLink w:val="WWNum1"/>
    <w:lvl w:ilvl="0">
      <w:numFmt w:val="bullet"/>
      <w:lvlText w:val="o"/>
      <w:lvlJc w:val="left"/>
      <w:pPr>
        <w:ind w:left="478" w:hanging="480"/>
      </w:pPr>
      <w:rPr>
        <w:rFonts w:ascii="Wingdings" w:hAnsi="Wingdings"/>
      </w:rPr>
    </w:lvl>
    <w:lvl w:ilvl="1">
      <w:numFmt w:val="bullet"/>
      <w:lvlText w:val=""/>
      <w:lvlJc w:val="left"/>
      <w:pPr>
        <w:ind w:left="960" w:hanging="480"/>
      </w:pPr>
      <w:rPr>
        <w:rFonts w:ascii="Wingdings" w:hAnsi="Wingdings"/>
      </w:rPr>
    </w:lvl>
    <w:lvl w:ilvl="2">
      <w:numFmt w:val="bullet"/>
      <w:lvlText w:val=""/>
      <w:lvlJc w:val="left"/>
      <w:pPr>
        <w:ind w:left="1440" w:hanging="480"/>
      </w:pPr>
      <w:rPr>
        <w:rFonts w:ascii="Wingdings" w:hAnsi="Wingdings"/>
      </w:rPr>
    </w:lvl>
    <w:lvl w:ilvl="3">
      <w:numFmt w:val="bullet"/>
      <w:lvlText w:val=""/>
      <w:lvlJc w:val="left"/>
      <w:pPr>
        <w:ind w:left="1920" w:hanging="480"/>
      </w:pPr>
      <w:rPr>
        <w:rFonts w:ascii="Wingdings" w:hAnsi="Wingdings"/>
      </w:rPr>
    </w:lvl>
    <w:lvl w:ilvl="4">
      <w:numFmt w:val="bullet"/>
      <w:lvlText w:val=""/>
      <w:lvlJc w:val="left"/>
      <w:pPr>
        <w:ind w:left="2400" w:hanging="480"/>
      </w:pPr>
      <w:rPr>
        <w:rFonts w:ascii="Wingdings" w:hAnsi="Wingdings"/>
      </w:rPr>
    </w:lvl>
    <w:lvl w:ilvl="5">
      <w:numFmt w:val="bullet"/>
      <w:lvlText w:val=""/>
      <w:lvlJc w:val="left"/>
      <w:pPr>
        <w:ind w:left="2880" w:hanging="480"/>
      </w:pPr>
      <w:rPr>
        <w:rFonts w:ascii="Wingdings" w:hAnsi="Wingdings"/>
      </w:rPr>
    </w:lvl>
    <w:lvl w:ilvl="6">
      <w:numFmt w:val="bullet"/>
      <w:lvlText w:val=""/>
      <w:lvlJc w:val="left"/>
      <w:pPr>
        <w:ind w:left="3360" w:hanging="480"/>
      </w:pPr>
      <w:rPr>
        <w:rFonts w:ascii="Wingdings" w:hAnsi="Wingdings"/>
      </w:rPr>
    </w:lvl>
    <w:lvl w:ilvl="7">
      <w:numFmt w:val="bullet"/>
      <w:lvlText w:val=""/>
      <w:lvlJc w:val="left"/>
      <w:pPr>
        <w:ind w:left="3840" w:hanging="480"/>
      </w:pPr>
      <w:rPr>
        <w:rFonts w:ascii="Wingdings" w:hAnsi="Wingdings"/>
      </w:rPr>
    </w:lvl>
    <w:lvl w:ilvl="8">
      <w:numFmt w:val="bullet"/>
      <w:lvlText w:val=""/>
      <w:lvlJc w:val="left"/>
      <w:pPr>
        <w:ind w:left="4320" w:hanging="480"/>
      </w:pPr>
      <w:rPr>
        <w:rFonts w:ascii="Wingdings" w:hAnsi="Wingdings"/>
      </w:rPr>
    </w:lvl>
  </w:abstractNum>
  <w:abstractNum w:abstractNumId="14" w15:restartNumberingAfterBreak="0">
    <w:nsid w:val="5A111871"/>
    <w:multiLevelType w:val="hybridMultilevel"/>
    <w:tmpl w:val="932C7EF4"/>
    <w:lvl w:ilvl="0" w:tplc="DF0C5712">
      <w:start w:val="1"/>
      <w:numFmt w:val="decimal"/>
      <w:pStyle w:val="5"/>
      <w:lvlText w:val="%1."/>
      <w:lvlJc w:val="left"/>
      <w:pPr>
        <w:ind w:left="360" w:hanging="360"/>
      </w:pPr>
      <w:rPr>
        <w:b w:val="0"/>
        <w:bCs w:val="0"/>
        <w:i w:val="0"/>
        <w:iCs w:val="0"/>
        <w:caps w:val="0"/>
        <w:smallCaps w:val="0"/>
        <w:strike w:val="0"/>
        <w:dstrike w:val="0"/>
        <w:noProof w:val="0"/>
        <w:vanish w:val="0"/>
        <w:webHidden w:val="0"/>
        <w:color w:val="auto"/>
        <w:spacing w:val="0"/>
        <w:position w:val="0"/>
        <w:u w:val="none"/>
        <w:effect w:val="none"/>
        <w:vertAlign w:val="baseline"/>
        <w:em w:val="none"/>
        <w:specVanish w:val="0"/>
      </w:rPr>
    </w:lvl>
    <w:lvl w:ilvl="1" w:tplc="33F499FE">
      <w:start w:val="2"/>
      <w:numFmt w:val="taiwaneseCountingThousand"/>
      <w:lvlText w:val="%2、"/>
      <w:lvlJc w:val="left"/>
      <w:pPr>
        <w:ind w:left="1200" w:hanging="72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15" w15:restartNumberingAfterBreak="0">
    <w:nsid w:val="5E6D336F"/>
    <w:multiLevelType w:val="multilevel"/>
    <w:tmpl w:val="6A222DF0"/>
    <w:lvl w:ilvl="0">
      <w:start w:val="1"/>
      <w:numFmt w:val="bullet"/>
      <w:lvlText w:val=""/>
      <w:lvlJc w:val="left"/>
      <w:pPr>
        <w:tabs>
          <w:tab w:val="num" w:pos="480"/>
        </w:tabs>
        <w:ind w:left="480" w:hanging="480"/>
      </w:pPr>
      <w:rPr>
        <w:rFonts w:ascii="Wingdings" w:hAnsi="Wingdings" w:hint="default"/>
      </w:rPr>
    </w:lvl>
    <w:lvl w:ilvl="1">
      <w:start w:val="1"/>
      <w:numFmt w:val="ideographTraditional"/>
      <w:lvlText w:val="%2、"/>
      <w:lvlJc w:val="left"/>
      <w:pPr>
        <w:tabs>
          <w:tab w:val="num" w:pos="960"/>
        </w:tabs>
        <w:ind w:left="960" w:hanging="480"/>
      </w:pPr>
      <w:rPr>
        <w:rFonts w:cs="Times New Roman"/>
      </w:rPr>
    </w:lvl>
    <w:lvl w:ilvl="2">
      <w:start w:val="1"/>
      <w:numFmt w:val="lowerRoman"/>
      <w:lvlText w:val="%3."/>
      <w:lvlJc w:val="right"/>
      <w:pPr>
        <w:tabs>
          <w:tab w:val="num" w:pos="1440"/>
        </w:tabs>
        <w:ind w:left="1440" w:firstLine="0"/>
      </w:pPr>
      <w:rPr>
        <w:rFonts w:cs="Times New Roman"/>
      </w:rPr>
    </w:lvl>
    <w:lvl w:ilvl="3">
      <w:start w:val="1"/>
      <w:numFmt w:val="decimal"/>
      <w:lvlText w:val="%4."/>
      <w:lvlJc w:val="left"/>
      <w:pPr>
        <w:tabs>
          <w:tab w:val="num" w:pos="1920"/>
        </w:tabs>
        <w:ind w:left="1920" w:hanging="480"/>
      </w:pPr>
      <w:rPr>
        <w:rFonts w:cs="Times New Roman"/>
      </w:rPr>
    </w:lvl>
    <w:lvl w:ilvl="4">
      <w:start w:val="1"/>
      <w:numFmt w:val="ideographTraditional"/>
      <w:lvlText w:val="%5、"/>
      <w:lvlJc w:val="left"/>
      <w:pPr>
        <w:tabs>
          <w:tab w:val="num" w:pos="2400"/>
        </w:tabs>
        <w:ind w:left="2400" w:hanging="480"/>
      </w:pPr>
      <w:rPr>
        <w:rFonts w:cs="Times New Roman"/>
      </w:rPr>
    </w:lvl>
    <w:lvl w:ilvl="5">
      <w:start w:val="1"/>
      <w:numFmt w:val="lowerRoman"/>
      <w:lvlText w:val="%6."/>
      <w:lvlJc w:val="right"/>
      <w:pPr>
        <w:tabs>
          <w:tab w:val="num" w:pos="2880"/>
        </w:tabs>
        <w:ind w:left="2880" w:firstLine="0"/>
      </w:pPr>
      <w:rPr>
        <w:rFonts w:cs="Times New Roman"/>
      </w:rPr>
    </w:lvl>
    <w:lvl w:ilvl="6">
      <w:start w:val="1"/>
      <w:numFmt w:val="decimal"/>
      <w:lvlText w:val="%7."/>
      <w:lvlJc w:val="left"/>
      <w:pPr>
        <w:tabs>
          <w:tab w:val="num" w:pos="3360"/>
        </w:tabs>
        <w:ind w:left="3360" w:hanging="480"/>
      </w:pPr>
      <w:rPr>
        <w:rFonts w:cs="Times New Roman"/>
      </w:rPr>
    </w:lvl>
    <w:lvl w:ilvl="7">
      <w:start w:val="1"/>
      <w:numFmt w:val="ideographTraditional"/>
      <w:lvlText w:val="%8、"/>
      <w:lvlJc w:val="left"/>
      <w:pPr>
        <w:tabs>
          <w:tab w:val="num" w:pos="3840"/>
        </w:tabs>
        <w:ind w:left="3840" w:hanging="480"/>
      </w:pPr>
      <w:rPr>
        <w:rFonts w:cs="Times New Roman"/>
      </w:rPr>
    </w:lvl>
    <w:lvl w:ilvl="8">
      <w:start w:val="1"/>
      <w:numFmt w:val="lowerRoman"/>
      <w:lvlText w:val="%9."/>
      <w:lvlJc w:val="right"/>
      <w:pPr>
        <w:tabs>
          <w:tab w:val="num" w:pos="4320"/>
        </w:tabs>
        <w:ind w:left="4320" w:firstLine="0"/>
      </w:pPr>
      <w:rPr>
        <w:rFonts w:cs="Times New Roman"/>
      </w:rPr>
    </w:lvl>
  </w:abstractNum>
  <w:abstractNum w:abstractNumId="16" w15:restartNumberingAfterBreak="0">
    <w:nsid w:val="66581D60"/>
    <w:multiLevelType w:val="multilevel"/>
    <w:tmpl w:val="518489A2"/>
    <w:styleLink w:val="WWNum1a"/>
    <w:lvl w:ilvl="0">
      <w:start w:val="1"/>
      <w:numFmt w:val="japaneseCounting"/>
      <w:lvlText w:val="%1、"/>
      <w:lvlJc w:val="left"/>
      <w:pPr>
        <w:ind w:left="480" w:hanging="480"/>
      </w:pPr>
      <w:rPr>
        <w:rFonts w:ascii="Times New Roman" w:hAnsi="Times New Roman" w:cs="Times New Roman"/>
      </w:rPr>
    </w:lvl>
    <w:lvl w:ilvl="1">
      <w:start w:val="1"/>
      <w:numFmt w:val="japaneseCounting"/>
      <w:lvlText w:val="%1.%2、"/>
      <w:lvlJc w:val="left"/>
      <w:pPr>
        <w:ind w:left="1200" w:hanging="720"/>
      </w:pPr>
      <w:rPr>
        <w:rFonts w:ascii="標楷體" w:eastAsia="標楷體" w:hAnsi="標楷體" w:cs="標楷體"/>
      </w:rPr>
    </w:lvl>
    <w:lvl w:ilvl="2">
      <w:start w:val="1"/>
      <w:numFmt w:val="lowerRoman"/>
      <w:lvlText w:val="%1.%2.%3."/>
      <w:lvlJc w:val="right"/>
      <w:pPr>
        <w:ind w:left="1440" w:hanging="480"/>
      </w:pPr>
      <w:rPr>
        <w:rFonts w:cs="Times New Roman"/>
      </w:rPr>
    </w:lvl>
    <w:lvl w:ilvl="3">
      <w:start w:val="1"/>
      <w:numFmt w:val="decimal"/>
      <w:lvlText w:val="%1.%2.%3.%4."/>
      <w:lvlJc w:val="left"/>
      <w:pPr>
        <w:ind w:left="1920" w:hanging="480"/>
      </w:pPr>
      <w:rPr>
        <w:rFonts w:cs="Times New Roman"/>
      </w:rPr>
    </w:lvl>
    <w:lvl w:ilvl="4">
      <w:start w:val="1"/>
      <w:numFmt w:val="ideographTraditional"/>
      <w:lvlText w:val="%1.%2.%3.%4.%5、"/>
      <w:lvlJc w:val="left"/>
      <w:pPr>
        <w:ind w:left="2400" w:hanging="480"/>
      </w:pPr>
      <w:rPr>
        <w:rFonts w:cs="Times New Roman"/>
      </w:rPr>
    </w:lvl>
    <w:lvl w:ilvl="5">
      <w:start w:val="1"/>
      <w:numFmt w:val="lowerRoman"/>
      <w:lvlText w:val="%1.%2.%3.%4.%5.%6."/>
      <w:lvlJc w:val="right"/>
      <w:pPr>
        <w:ind w:left="2880" w:hanging="480"/>
      </w:pPr>
      <w:rPr>
        <w:rFonts w:cs="Times New Roman"/>
      </w:rPr>
    </w:lvl>
    <w:lvl w:ilvl="6">
      <w:start w:val="1"/>
      <w:numFmt w:val="decimal"/>
      <w:lvlText w:val="%1.%2.%3.%4.%5.%6.%7."/>
      <w:lvlJc w:val="left"/>
      <w:pPr>
        <w:ind w:left="3360" w:hanging="480"/>
      </w:pPr>
      <w:rPr>
        <w:rFonts w:cs="Times New Roman"/>
      </w:rPr>
    </w:lvl>
    <w:lvl w:ilvl="7">
      <w:start w:val="1"/>
      <w:numFmt w:val="ideographTraditional"/>
      <w:lvlText w:val="%1.%2.%3.%4.%5.%6.%7.%8、"/>
      <w:lvlJc w:val="left"/>
      <w:pPr>
        <w:ind w:left="3840" w:hanging="480"/>
      </w:pPr>
      <w:rPr>
        <w:rFonts w:cs="Times New Roman"/>
      </w:rPr>
    </w:lvl>
    <w:lvl w:ilvl="8">
      <w:start w:val="1"/>
      <w:numFmt w:val="lowerRoman"/>
      <w:lvlText w:val="%1.%2.%3.%4.%5.%6.%7.%8.%9."/>
      <w:lvlJc w:val="right"/>
      <w:pPr>
        <w:ind w:left="4320" w:hanging="480"/>
      </w:pPr>
      <w:rPr>
        <w:rFonts w:cs="Times New Roman"/>
      </w:rPr>
    </w:lvl>
  </w:abstractNum>
  <w:abstractNum w:abstractNumId="17" w15:restartNumberingAfterBreak="0">
    <w:nsid w:val="698013B8"/>
    <w:multiLevelType w:val="multilevel"/>
    <w:tmpl w:val="52887C6C"/>
    <w:lvl w:ilvl="0">
      <w:start w:val="1"/>
      <w:numFmt w:val="bullet"/>
      <w:lvlText w:val=""/>
      <w:lvlJc w:val="left"/>
      <w:pPr>
        <w:tabs>
          <w:tab w:val="num" w:pos="480"/>
        </w:tabs>
        <w:ind w:left="480" w:hanging="480"/>
      </w:pPr>
      <w:rPr>
        <w:rFonts w:ascii="Wingdings" w:hAnsi="Wingdings" w:hint="default"/>
      </w:rPr>
    </w:lvl>
    <w:lvl w:ilvl="1">
      <w:start w:val="1"/>
      <w:numFmt w:val="ideographTraditional"/>
      <w:lvlText w:val="%2、"/>
      <w:lvlJc w:val="left"/>
      <w:pPr>
        <w:tabs>
          <w:tab w:val="num" w:pos="960"/>
        </w:tabs>
        <w:ind w:left="960" w:hanging="480"/>
      </w:pPr>
      <w:rPr>
        <w:rFonts w:cs="Times New Roman"/>
      </w:rPr>
    </w:lvl>
    <w:lvl w:ilvl="2">
      <w:start w:val="1"/>
      <w:numFmt w:val="bullet"/>
      <w:lvlText w:val=""/>
      <w:lvlJc w:val="left"/>
      <w:pPr>
        <w:tabs>
          <w:tab w:val="num" w:pos="1440"/>
        </w:tabs>
        <w:ind w:left="1440" w:firstLine="0"/>
      </w:pPr>
      <w:rPr>
        <w:rFonts w:ascii="Wingdings" w:hAnsi="Wingdings" w:hint="default"/>
      </w:rPr>
    </w:lvl>
    <w:lvl w:ilvl="3">
      <w:start w:val="1"/>
      <w:numFmt w:val="decimal"/>
      <w:lvlText w:val="%4."/>
      <w:lvlJc w:val="left"/>
      <w:pPr>
        <w:tabs>
          <w:tab w:val="num" w:pos="1920"/>
        </w:tabs>
        <w:ind w:left="1920" w:hanging="480"/>
      </w:pPr>
      <w:rPr>
        <w:rFonts w:cs="Times New Roman"/>
      </w:rPr>
    </w:lvl>
    <w:lvl w:ilvl="4">
      <w:start w:val="1"/>
      <w:numFmt w:val="ideographTraditional"/>
      <w:lvlText w:val="%5、"/>
      <w:lvlJc w:val="left"/>
      <w:pPr>
        <w:tabs>
          <w:tab w:val="num" w:pos="2400"/>
        </w:tabs>
        <w:ind w:left="2400" w:hanging="480"/>
      </w:pPr>
      <w:rPr>
        <w:rFonts w:cs="Times New Roman"/>
      </w:rPr>
    </w:lvl>
    <w:lvl w:ilvl="5">
      <w:start w:val="1"/>
      <w:numFmt w:val="lowerRoman"/>
      <w:lvlText w:val="%6."/>
      <w:lvlJc w:val="right"/>
      <w:pPr>
        <w:tabs>
          <w:tab w:val="num" w:pos="2880"/>
        </w:tabs>
        <w:ind w:left="2880" w:firstLine="0"/>
      </w:pPr>
      <w:rPr>
        <w:rFonts w:cs="Times New Roman"/>
      </w:rPr>
    </w:lvl>
    <w:lvl w:ilvl="6">
      <w:start w:val="1"/>
      <w:numFmt w:val="decimal"/>
      <w:lvlText w:val="%7."/>
      <w:lvlJc w:val="left"/>
      <w:pPr>
        <w:tabs>
          <w:tab w:val="num" w:pos="3360"/>
        </w:tabs>
        <w:ind w:left="3360" w:hanging="480"/>
      </w:pPr>
      <w:rPr>
        <w:rFonts w:cs="Times New Roman"/>
      </w:rPr>
    </w:lvl>
    <w:lvl w:ilvl="7">
      <w:start w:val="1"/>
      <w:numFmt w:val="ideographTraditional"/>
      <w:lvlText w:val="%8、"/>
      <w:lvlJc w:val="left"/>
      <w:pPr>
        <w:tabs>
          <w:tab w:val="num" w:pos="3840"/>
        </w:tabs>
        <w:ind w:left="3840" w:hanging="480"/>
      </w:pPr>
      <w:rPr>
        <w:rFonts w:cs="Times New Roman"/>
      </w:rPr>
    </w:lvl>
    <w:lvl w:ilvl="8">
      <w:start w:val="1"/>
      <w:numFmt w:val="lowerRoman"/>
      <w:lvlText w:val="%9."/>
      <w:lvlJc w:val="right"/>
      <w:pPr>
        <w:tabs>
          <w:tab w:val="num" w:pos="4320"/>
        </w:tabs>
        <w:ind w:left="4320" w:firstLine="0"/>
      </w:pPr>
      <w:rPr>
        <w:rFonts w:cs="Times New Roman"/>
      </w:rPr>
    </w:lvl>
  </w:abstractNum>
  <w:abstractNum w:abstractNumId="18" w15:restartNumberingAfterBreak="0">
    <w:nsid w:val="76381232"/>
    <w:multiLevelType w:val="multilevel"/>
    <w:tmpl w:val="6A222DF0"/>
    <w:lvl w:ilvl="0">
      <w:start w:val="1"/>
      <w:numFmt w:val="bullet"/>
      <w:lvlText w:val=""/>
      <w:lvlJc w:val="left"/>
      <w:pPr>
        <w:tabs>
          <w:tab w:val="num" w:pos="480"/>
        </w:tabs>
        <w:ind w:left="480" w:hanging="480"/>
      </w:pPr>
      <w:rPr>
        <w:rFonts w:ascii="Wingdings" w:hAnsi="Wingdings" w:hint="default"/>
      </w:rPr>
    </w:lvl>
    <w:lvl w:ilvl="1">
      <w:start w:val="1"/>
      <w:numFmt w:val="ideographTraditional"/>
      <w:lvlText w:val="%2、"/>
      <w:lvlJc w:val="left"/>
      <w:pPr>
        <w:tabs>
          <w:tab w:val="num" w:pos="960"/>
        </w:tabs>
        <w:ind w:left="960" w:hanging="480"/>
      </w:pPr>
      <w:rPr>
        <w:rFonts w:cs="Times New Roman"/>
      </w:rPr>
    </w:lvl>
    <w:lvl w:ilvl="2">
      <w:start w:val="1"/>
      <w:numFmt w:val="lowerRoman"/>
      <w:lvlText w:val="%3."/>
      <w:lvlJc w:val="right"/>
      <w:pPr>
        <w:tabs>
          <w:tab w:val="num" w:pos="1440"/>
        </w:tabs>
        <w:ind w:left="1440" w:firstLine="0"/>
      </w:pPr>
      <w:rPr>
        <w:rFonts w:cs="Times New Roman"/>
      </w:rPr>
    </w:lvl>
    <w:lvl w:ilvl="3">
      <w:start w:val="1"/>
      <w:numFmt w:val="decimal"/>
      <w:lvlText w:val="%4."/>
      <w:lvlJc w:val="left"/>
      <w:pPr>
        <w:tabs>
          <w:tab w:val="num" w:pos="1920"/>
        </w:tabs>
        <w:ind w:left="1920" w:hanging="480"/>
      </w:pPr>
      <w:rPr>
        <w:rFonts w:cs="Times New Roman"/>
      </w:rPr>
    </w:lvl>
    <w:lvl w:ilvl="4">
      <w:start w:val="1"/>
      <w:numFmt w:val="ideographTraditional"/>
      <w:lvlText w:val="%5、"/>
      <w:lvlJc w:val="left"/>
      <w:pPr>
        <w:tabs>
          <w:tab w:val="num" w:pos="2400"/>
        </w:tabs>
        <w:ind w:left="2400" w:hanging="480"/>
      </w:pPr>
      <w:rPr>
        <w:rFonts w:cs="Times New Roman"/>
      </w:rPr>
    </w:lvl>
    <w:lvl w:ilvl="5">
      <w:start w:val="1"/>
      <w:numFmt w:val="lowerRoman"/>
      <w:lvlText w:val="%6."/>
      <w:lvlJc w:val="right"/>
      <w:pPr>
        <w:tabs>
          <w:tab w:val="num" w:pos="2880"/>
        </w:tabs>
        <w:ind w:left="2880" w:firstLine="0"/>
      </w:pPr>
      <w:rPr>
        <w:rFonts w:cs="Times New Roman"/>
      </w:rPr>
    </w:lvl>
    <w:lvl w:ilvl="6">
      <w:start w:val="1"/>
      <w:numFmt w:val="decimal"/>
      <w:lvlText w:val="%7."/>
      <w:lvlJc w:val="left"/>
      <w:pPr>
        <w:tabs>
          <w:tab w:val="num" w:pos="3360"/>
        </w:tabs>
        <w:ind w:left="3360" w:hanging="480"/>
      </w:pPr>
      <w:rPr>
        <w:rFonts w:cs="Times New Roman"/>
      </w:rPr>
    </w:lvl>
    <w:lvl w:ilvl="7">
      <w:start w:val="1"/>
      <w:numFmt w:val="ideographTraditional"/>
      <w:lvlText w:val="%8、"/>
      <w:lvlJc w:val="left"/>
      <w:pPr>
        <w:tabs>
          <w:tab w:val="num" w:pos="3840"/>
        </w:tabs>
        <w:ind w:left="3840" w:hanging="480"/>
      </w:pPr>
      <w:rPr>
        <w:rFonts w:cs="Times New Roman"/>
      </w:rPr>
    </w:lvl>
    <w:lvl w:ilvl="8">
      <w:start w:val="1"/>
      <w:numFmt w:val="lowerRoman"/>
      <w:lvlText w:val="%9."/>
      <w:lvlJc w:val="right"/>
      <w:pPr>
        <w:tabs>
          <w:tab w:val="num" w:pos="4320"/>
        </w:tabs>
        <w:ind w:left="4320" w:firstLine="0"/>
      </w:pPr>
      <w:rPr>
        <w:rFonts w:cs="Times New Roman"/>
      </w:rPr>
    </w:lvl>
  </w:abstractNum>
  <w:abstractNum w:abstractNumId="19" w15:restartNumberingAfterBreak="0">
    <w:nsid w:val="7F924A4C"/>
    <w:multiLevelType w:val="multilevel"/>
    <w:tmpl w:val="05585B6E"/>
    <w:styleLink w:val="WWNum2"/>
    <w:lvl w:ilvl="0">
      <w:start w:val="1"/>
      <w:numFmt w:val="japaneseCounting"/>
      <w:lvlText w:val="%1、"/>
      <w:lvlJc w:val="left"/>
      <w:pPr>
        <w:ind w:left="720" w:hanging="720"/>
      </w:pPr>
      <w:rPr>
        <w:rFonts w:ascii="標楷體" w:hAnsi="標楷體" w:cs="0"/>
        <w:b/>
        <w:sz w:val="28"/>
      </w:rPr>
    </w:lvl>
    <w:lvl w:ilvl="1">
      <w:start w:val="1"/>
      <w:numFmt w:val="decimal"/>
      <w:lvlText w:val="（%1.%2）"/>
      <w:lvlJc w:val="left"/>
      <w:pPr>
        <w:ind w:left="1560" w:hanging="1080"/>
      </w:pPr>
      <w:rPr>
        <w:rFonts w:cs="0"/>
      </w:rPr>
    </w:lvl>
    <w:lvl w:ilvl="2">
      <w:start w:val="1"/>
      <w:numFmt w:val="lowerRoman"/>
      <w:lvlText w:val="%1.%2.%3."/>
      <w:lvlJc w:val="right"/>
      <w:pPr>
        <w:ind w:left="1440" w:hanging="480"/>
      </w:pPr>
      <w:rPr>
        <w:rFonts w:cs="0"/>
      </w:rPr>
    </w:lvl>
    <w:lvl w:ilvl="3">
      <w:start w:val="1"/>
      <w:numFmt w:val="decimal"/>
      <w:lvlText w:val="%1.%2.%3.%4."/>
      <w:lvlJc w:val="left"/>
      <w:pPr>
        <w:ind w:left="1920" w:hanging="480"/>
      </w:pPr>
      <w:rPr>
        <w:rFonts w:cs="0"/>
      </w:rPr>
    </w:lvl>
    <w:lvl w:ilvl="4">
      <w:start w:val="1"/>
      <w:numFmt w:val="decimal"/>
      <w:lvlText w:val="%1.%2.%3.%4.%5、"/>
      <w:lvlJc w:val="left"/>
      <w:pPr>
        <w:ind w:left="2400" w:hanging="480"/>
      </w:pPr>
      <w:rPr>
        <w:rFonts w:cs="0"/>
      </w:rPr>
    </w:lvl>
    <w:lvl w:ilvl="5">
      <w:start w:val="1"/>
      <w:numFmt w:val="lowerRoman"/>
      <w:lvlText w:val="%1.%2.%3.%4.%5.%6."/>
      <w:lvlJc w:val="right"/>
      <w:pPr>
        <w:ind w:left="2880" w:hanging="480"/>
      </w:pPr>
      <w:rPr>
        <w:rFonts w:cs="0"/>
      </w:rPr>
    </w:lvl>
    <w:lvl w:ilvl="6">
      <w:start w:val="1"/>
      <w:numFmt w:val="decimal"/>
      <w:lvlText w:val="%1.%2.%3.%4.%5.%6.%7."/>
      <w:lvlJc w:val="left"/>
      <w:pPr>
        <w:ind w:left="3360" w:hanging="480"/>
      </w:pPr>
      <w:rPr>
        <w:rFonts w:cs="0"/>
      </w:rPr>
    </w:lvl>
    <w:lvl w:ilvl="7">
      <w:start w:val="1"/>
      <w:numFmt w:val="decimal"/>
      <w:lvlText w:val="%1.%2.%3.%4.%5.%6.%7.%8、"/>
      <w:lvlJc w:val="left"/>
      <w:pPr>
        <w:ind w:left="3840" w:hanging="480"/>
      </w:pPr>
      <w:rPr>
        <w:rFonts w:cs="0"/>
      </w:rPr>
    </w:lvl>
    <w:lvl w:ilvl="8">
      <w:start w:val="1"/>
      <w:numFmt w:val="lowerRoman"/>
      <w:lvlText w:val="%1.%2.%3.%4.%5.%6.%7.%8.%9."/>
      <w:lvlJc w:val="right"/>
      <w:pPr>
        <w:ind w:left="4320" w:hanging="480"/>
      </w:pPr>
      <w:rPr>
        <w:rFonts w:cs="0"/>
      </w:rPr>
    </w:lvl>
  </w:abstractNum>
  <w:num w:numId="1">
    <w:abstractNumId w:val="14"/>
  </w:num>
  <w:num w:numId="2">
    <w:abstractNumId w:val="14"/>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
  </w:num>
  <w:num w:numId="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num>
  <w:num w:numId="10">
    <w:abstractNumId w:val="3"/>
  </w:num>
  <w:num w:numId="11">
    <w:abstractNumId w:val="4"/>
  </w:num>
  <w:num w:numId="12">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0"/>
  </w:num>
  <w:num w:numId="14">
    <w:abstractNumId w:val="10"/>
  </w:num>
  <w:num w:numId="15">
    <w:abstractNumId w:val="5"/>
  </w:num>
  <w:num w:numId="1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2"/>
  </w:num>
  <w:num w:numId="1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8"/>
  </w:num>
  <w:num w:numId="2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7"/>
  </w:num>
  <w:num w:numId="2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
  </w:num>
  <w:num w:numId="2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1"/>
  </w:num>
  <w:num w:numId="26">
    <w:abstractNumId w:val="11"/>
  </w:num>
  <w:num w:numId="27">
    <w:abstractNumId w:val="9"/>
  </w:num>
  <w:num w:numId="2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8"/>
  </w:num>
  <w:num w:numId="30">
    <w:abstractNumId w:val="15"/>
  </w:num>
  <w:num w:numId="31">
    <w:abstractNumId w:val="17"/>
  </w:num>
  <w:num w:numId="32">
    <w:abstractNumId w:val="13"/>
  </w:num>
  <w:num w:numId="33">
    <w:abstractNumId w:val="13"/>
    <w:lvlOverride w:ilvl="0"/>
  </w:num>
  <w:num w:numId="34">
    <w:abstractNumId w:val="13"/>
    <w:lvlOverride w:ilvl="0">
      <w:startOverride w:val="1"/>
    </w:lvlOverride>
  </w:num>
  <w:num w:numId="35">
    <w:abstractNumId w:val="16"/>
  </w:num>
  <w:num w:numId="36">
    <w:abstractNumId w:val="19"/>
  </w:num>
  <w:num w:numId="37">
    <w:abstractNumId w:val="14"/>
    <w:lvlOverride w:ilvl="0">
      <w:startOverride w:val="1"/>
    </w:lvlOverride>
  </w:num>
  <w:num w:numId="38">
    <w:abstractNumId w:val="19"/>
    <w:lvlOverride w:ilvl="0">
      <w:startOverride w:val="1"/>
    </w:lvlOverride>
  </w:num>
  <w:num w:numId="39">
    <w:abstractNumId w:val="7"/>
    <w:lvlOverride w:ilvl="0">
      <w:startOverride w:val="1"/>
    </w:lvlOverride>
  </w:num>
  <w:num w:numId="40">
    <w:abstractNumId w:val="16"/>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4"/>
  <w:bordersDoNotSurroundHeader/>
  <w:bordersDoNotSurroundFooter/>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69AE"/>
    <w:rsid w:val="000809D1"/>
    <w:rsid w:val="001827E0"/>
    <w:rsid w:val="001A48F5"/>
    <w:rsid w:val="001D4010"/>
    <w:rsid w:val="002070A2"/>
    <w:rsid w:val="002C1970"/>
    <w:rsid w:val="002F5C61"/>
    <w:rsid w:val="005228E5"/>
    <w:rsid w:val="00580BC9"/>
    <w:rsid w:val="0058699C"/>
    <w:rsid w:val="006C42D6"/>
    <w:rsid w:val="00786A48"/>
    <w:rsid w:val="007A2DE3"/>
    <w:rsid w:val="008C7E40"/>
    <w:rsid w:val="009007B7"/>
    <w:rsid w:val="00952B4B"/>
    <w:rsid w:val="00A9212B"/>
    <w:rsid w:val="00AB4638"/>
    <w:rsid w:val="00AD7EFE"/>
    <w:rsid w:val="00BD64C8"/>
    <w:rsid w:val="00D13F13"/>
    <w:rsid w:val="00D269AE"/>
    <w:rsid w:val="00FF1F6C"/>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B6E342B0-26E3-48E8-861C-55FA0FB963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269AE"/>
    <w:pPr>
      <w:widowControl w:val="0"/>
    </w:pPr>
    <w:rPr>
      <w:rFonts w:ascii="Calibri" w:eastAsia="新細明體" w:hAnsi="Calibri" w:cs="Times New Roman"/>
    </w:rPr>
  </w:style>
  <w:style w:type="paragraph" w:styleId="1">
    <w:name w:val="heading 1"/>
    <w:basedOn w:val="a"/>
    <w:next w:val="a"/>
    <w:link w:val="10"/>
    <w:uiPriority w:val="9"/>
    <w:qFormat/>
    <w:rsid w:val="00D269AE"/>
    <w:pPr>
      <w:keepNext/>
      <w:spacing w:before="180" w:after="180" w:line="720" w:lineRule="auto"/>
      <w:outlineLvl w:val="0"/>
    </w:pPr>
    <w:rPr>
      <w:rFonts w:ascii="Cambria" w:hAnsi="Cambria"/>
      <w:b/>
      <w:bCs/>
      <w:kern w:val="52"/>
      <w:sz w:val="52"/>
      <w:szCs w:val="52"/>
      <w:lang w:val="x-none" w:eastAsia="x-none"/>
    </w:rPr>
  </w:style>
  <w:style w:type="paragraph" w:styleId="2">
    <w:name w:val="heading 2"/>
    <w:basedOn w:val="a"/>
    <w:next w:val="a"/>
    <w:link w:val="20"/>
    <w:uiPriority w:val="9"/>
    <w:semiHidden/>
    <w:unhideWhenUsed/>
    <w:qFormat/>
    <w:rsid w:val="00D269AE"/>
    <w:pPr>
      <w:keepNext/>
      <w:spacing w:line="720" w:lineRule="auto"/>
      <w:outlineLvl w:val="1"/>
    </w:pPr>
    <w:rPr>
      <w:rFonts w:ascii="Cambria" w:hAnsi="Cambria"/>
      <w:b/>
      <w:bCs/>
      <w:sz w:val="48"/>
      <w:szCs w:val="48"/>
    </w:rPr>
  </w:style>
  <w:style w:type="paragraph" w:styleId="3">
    <w:name w:val="heading 3"/>
    <w:basedOn w:val="a"/>
    <w:next w:val="a"/>
    <w:link w:val="30"/>
    <w:uiPriority w:val="9"/>
    <w:semiHidden/>
    <w:unhideWhenUsed/>
    <w:qFormat/>
    <w:rsid w:val="00D269AE"/>
    <w:pPr>
      <w:keepNext/>
      <w:spacing w:line="720" w:lineRule="auto"/>
      <w:outlineLvl w:val="2"/>
    </w:pPr>
    <w:rPr>
      <w:rFonts w:ascii="Cambria" w:hAnsi="Cambria"/>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basedOn w:val="a0"/>
    <w:link w:val="1"/>
    <w:uiPriority w:val="9"/>
    <w:rsid w:val="00D269AE"/>
    <w:rPr>
      <w:rFonts w:ascii="Cambria" w:eastAsia="新細明體" w:hAnsi="Cambria" w:cs="Times New Roman"/>
      <w:b/>
      <w:bCs/>
      <w:kern w:val="52"/>
      <w:sz w:val="52"/>
      <w:szCs w:val="52"/>
      <w:lang w:val="x-none" w:eastAsia="x-none"/>
    </w:rPr>
  </w:style>
  <w:style w:type="character" w:customStyle="1" w:styleId="20">
    <w:name w:val="標題 2 字元"/>
    <w:basedOn w:val="a0"/>
    <w:link w:val="2"/>
    <w:uiPriority w:val="9"/>
    <w:semiHidden/>
    <w:rsid w:val="00D269AE"/>
    <w:rPr>
      <w:rFonts w:ascii="Cambria" w:eastAsia="新細明體" w:hAnsi="Cambria" w:cs="Times New Roman"/>
      <w:b/>
      <w:bCs/>
      <w:sz w:val="48"/>
      <w:szCs w:val="48"/>
    </w:rPr>
  </w:style>
  <w:style w:type="character" w:customStyle="1" w:styleId="30">
    <w:name w:val="標題 3 字元"/>
    <w:basedOn w:val="a0"/>
    <w:link w:val="3"/>
    <w:uiPriority w:val="9"/>
    <w:semiHidden/>
    <w:rsid w:val="00D269AE"/>
    <w:rPr>
      <w:rFonts w:ascii="Cambria" w:eastAsia="新細明體" w:hAnsi="Cambria" w:cs="Times New Roman"/>
      <w:b/>
      <w:bCs/>
      <w:sz w:val="36"/>
      <w:szCs w:val="36"/>
    </w:rPr>
  </w:style>
  <w:style w:type="character" w:styleId="a3">
    <w:name w:val="Hyperlink"/>
    <w:semiHidden/>
    <w:unhideWhenUsed/>
    <w:rsid w:val="00D269AE"/>
    <w:rPr>
      <w:color w:val="0000FF"/>
      <w:u w:val="single"/>
    </w:rPr>
  </w:style>
  <w:style w:type="character" w:styleId="a4">
    <w:name w:val="FollowedHyperlink"/>
    <w:basedOn w:val="a0"/>
    <w:uiPriority w:val="99"/>
    <w:semiHidden/>
    <w:unhideWhenUsed/>
    <w:rsid w:val="00D269AE"/>
    <w:rPr>
      <w:color w:val="954F72" w:themeColor="followedHyperlink"/>
      <w:u w:val="single"/>
    </w:rPr>
  </w:style>
  <w:style w:type="paragraph" w:styleId="HTML">
    <w:name w:val="HTML Preformatted"/>
    <w:basedOn w:val="a"/>
    <w:link w:val="HTML0"/>
    <w:semiHidden/>
    <w:unhideWhenUsed/>
    <w:rsid w:val="00D269AE"/>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szCs w:val="24"/>
      <w:lang w:val="x-none" w:eastAsia="x-none"/>
    </w:rPr>
  </w:style>
  <w:style w:type="character" w:customStyle="1" w:styleId="HTML0">
    <w:name w:val="HTML 預設格式 字元"/>
    <w:basedOn w:val="a0"/>
    <w:link w:val="HTML"/>
    <w:semiHidden/>
    <w:rsid w:val="00D269AE"/>
    <w:rPr>
      <w:rFonts w:ascii="細明體" w:eastAsia="細明體" w:hAnsi="細明體" w:cs="Times New Roman"/>
      <w:kern w:val="0"/>
      <w:szCs w:val="24"/>
      <w:lang w:val="x-none" w:eastAsia="x-none"/>
    </w:rPr>
  </w:style>
  <w:style w:type="paragraph" w:customStyle="1" w:styleId="msonormal0">
    <w:name w:val="msonormal"/>
    <w:basedOn w:val="a"/>
    <w:semiHidden/>
    <w:rsid w:val="00D269AE"/>
    <w:pPr>
      <w:widowControl/>
      <w:spacing w:before="100" w:beforeAutospacing="1" w:after="100" w:afterAutospacing="1"/>
    </w:pPr>
    <w:rPr>
      <w:rFonts w:ascii="新細明體" w:hAnsi="新細明體" w:cs="新細明體"/>
      <w:kern w:val="0"/>
      <w:szCs w:val="24"/>
    </w:rPr>
  </w:style>
  <w:style w:type="paragraph" w:styleId="Web">
    <w:name w:val="Normal (Web)"/>
    <w:basedOn w:val="a"/>
    <w:semiHidden/>
    <w:unhideWhenUsed/>
    <w:rsid w:val="00D269AE"/>
    <w:pPr>
      <w:widowControl/>
      <w:spacing w:before="100" w:beforeAutospacing="1" w:after="100" w:afterAutospacing="1"/>
    </w:pPr>
    <w:rPr>
      <w:rFonts w:ascii="新細明體" w:hAnsi="新細明體" w:cs="新細明體"/>
      <w:kern w:val="0"/>
      <w:szCs w:val="24"/>
    </w:rPr>
  </w:style>
  <w:style w:type="paragraph" w:styleId="11">
    <w:name w:val="toc 1"/>
    <w:basedOn w:val="a"/>
    <w:next w:val="a"/>
    <w:autoRedefine/>
    <w:uiPriority w:val="39"/>
    <w:semiHidden/>
    <w:unhideWhenUsed/>
    <w:qFormat/>
    <w:rsid w:val="00D269AE"/>
    <w:pPr>
      <w:widowControl/>
      <w:spacing w:after="100" w:line="276" w:lineRule="auto"/>
    </w:pPr>
    <w:rPr>
      <w:kern w:val="0"/>
      <w:sz w:val="22"/>
    </w:rPr>
  </w:style>
  <w:style w:type="paragraph" w:styleId="21">
    <w:name w:val="toc 2"/>
    <w:basedOn w:val="a"/>
    <w:next w:val="a"/>
    <w:autoRedefine/>
    <w:uiPriority w:val="39"/>
    <w:semiHidden/>
    <w:unhideWhenUsed/>
    <w:qFormat/>
    <w:rsid w:val="00D269AE"/>
    <w:pPr>
      <w:widowControl/>
      <w:spacing w:after="100" w:line="276" w:lineRule="auto"/>
      <w:ind w:left="220"/>
    </w:pPr>
    <w:rPr>
      <w:kern w:val="0"/>
      <w:sz w:val="22"/>
    </w:rPr>
  </w:style>
  <w:style w:type="paragraph" w:styleId="31">
    <w:name w:val="toc 3"/>
    <w:basedOn w:val="a"/>
    <w:next w:val="a"/>
    <w:autoRedefine/>
    <w:uiPriority w:val="39"/>
    <w:semiHidden/>
    <w:unhideWhenUsed/>
    <w:qFormat/>
    <w:rsid w:val="00D269AE"/>
    <w:pPr>
      <w:widowControl/>
      <w:spacing w:after="100" w:line="276" w:lineRule="auto"/>
      <w:ind w:left="440"/>
    </w:pPr>
    <w:rPr>
      <w:kern w:val="0"/>
      <w:sz w:val="22"/>
    </w:rPr>
  </w:style>
  <w:style w:type="paragraph" w:styleId="a5">
    <w:name w:val="header"/>
    <w:basedOn w:val="a"/>
    <w:link w:val="a6"/>
    <w:uiPriority w:val="99"/>
    <w:unhideWhenUsed/>
    <w:rsid w:val="00D269AE"/>
    <w:pPr>
      <w:tabs>
        <w:tab w:val="center" w:pos="4153"/>
        <w:tab w:val="right" w:pos="8306"/>
      </w:tabs>
      <w:snapToGrid w:val="0"/>
    </w:pPr>
    <w:rPr>
      <w:sz w:val="20"/>
      <w:szCs w:val="20"/>
      <w:lang w:val="x-none" w:eastAsia="x-none"/>
    </w:rPr>
  </w:style>
  <w:style w:type="character" w:customStyle="1" w:styleId="a6">
    <w:name w:val="頁首 字元"/>
    <w:basedOn w:val="a0"/>
    <w:link w:val="a5"/>
    <w:uiPriority w:val="99"/>
    <w:rsid w:val="00D269AE"/>
    <w:rPr>
      <w:rFonts w:ascii="Calibri" w:eastAsia="新細明體" w:hAnsi="Calibri" w:cs="Times New Roman"/>
      <w:sz w:val="20"/>
      <w:szCs w:val="20"/>
      <w:lang w:val="x-none" w:eastAsia="x-none"/>
    </w:rPr>
  </w:style>
  <w:style w:type="paragraph" w:styleId="a7">
    <w:name w:val="footer"/>
    <w:basedOn w:val="a"/>
    <w:link w:val="a8"/>
    <w:uiPriority w:val="99"/>
    <w:unhideWhenUsed/>
    <w:rsid w:val="00D269AE"/>
    <w:pPr>
      <w:tabs>
        <w:tab w:val="center" w:pos="4153"/>
        <w:tab w:val="right" w:pos="8306"/>
      </w:tabs>
      <w:snapToGrid w:val="0"/>
    </w:pPr>
    <w:rPr>
      <w:sz w:val="20"/>
      <w:szCs w:val="20"/>
      <w:lang w:val="x-none" w:eastAsia="x-none"/>
    </w:rPr>
  </w:style>
  <w:style w:type="character" w:customStyle="1" w:styleId="a8">
    <w:name w:val="頁尾 字元"/>
    <w:basedOn w:val="a0"/>
    <w:link w:val="a7"/>
    <w:uiPriority w:val="99"/>
    <w:rsid w:val="00D269AE"/>
    <w:rPr>
      <w:rFonts w:ascii="Calibri" w:eastAsia="新細明體" w:hAnsi="Calibri" w:cs="Times New Roman"/>
      <w:sz w:val="20"/>
      <w:szCs w:val="20"/>
      <w:lang w:val="x-none" w:eastAsia="x-none"/>
    </w:rPr>
  </w:style>
  <w:style w:type="paragraph" w:styleId="a9">
    <w:name w:val="Closing"/>
    <w:basedOn w:val="a"/>
    <w:link w:val="aa"/>
    <w:semiHidden/>
    <w:unhideWhenUsed/>
    <w:rsid w:val="00D269AE"/>
    <w:pPr>
      <w:ind w:leftChars="1800" w:left="100"/>
    </w:pPr>
    <w:rPr>
      <w:rFonts w:ascii="標楷體" w:eastAsia="標楷體" w:hAnsi="標楷體"/>
      <w:szCs w:val="24"/>
      <w:lang w:val="x-none" w:eastAsia="x-none"/>
    </w:rPr>
  </w:style>
  <w:style w:type="character" w:customStyle="1" w:styleId="aa">
    <w:name w:val="結語 字元"/>
    <w:basedOn w:val="a0"/>
    <w:link w:val="a9"/>
    <w:semiHidden/>
    <w:rsid w:val="00D269AE"/>
    <w:rPr>
      <w:rFonts w:ascii="標楷體" w:eastAsia="標楷體" w:hAnsi="標楷體" w:cs="Times New Roman"/>
      <w:szCs w:val="24"/>
      <w:lang w:val="x-none" w:eastAsia="x-none"/>
    </w:rPr>
  </w:style>
  <w:style w:type="paragraph" w:styleId="ab">
    <w:name w:val="Body Text"/>
    <w:link w:val="ac"/>
    <w:unhideWhenUsed/>
    <w:rsid w:val="00D269AE"/>
    <w:pPr>
      <w:widowControl w:val="0"/>
      <w:suppressAutoHyphens/>
    </w:pPr>
    <w:rPr>
      <w:rFonts w:ascii="Times New Roman" w:eastAsia="新細明體" w:hAnsi="Times New Roman" w:cs="Times New Roman"/>
      <w:szCs w:val="24"/>
    </w:rPr>
  </w:style>
  <w:style w:type="character" w:customStyle="1" w:styleId="ac">
    <w:name w:val="本文 字元"/>
    <w:basedOn w:val="a0"/>
    <w:link w:val="ab"/>
    <w:rsid w:val="00D269AE"/>
    <w:rPr>
      <w:rFonts w:ascii="Times New Roman" w:eastAsia="新細明體" w:hAnsi="Times New Roman" w:cs="Times New Roman"/>
      <w:szCs w:val="24"/>
    </w:rPr>
  </w:style>
  <w:style w:type="paragraph" w:styleId="ad">
    <w:name w:val="Salutation"/>
    <w:basedOn w:val="a"/>
    <w:next w:val="a"/>
    <w:link w:val="ae"/>
    <w:uiPriority w:val="99"/>
    <w:semiHidden/>
    <w:unhideWhenUsed/>
    <w:rsid w:val="00D269AE"/>
    <w:rPr>
      <w:rFonts w:ascii="標楷體" w:eastAsia="標楷體" w:hAnsi="標楷體"/>
      <w:kern w:val="0"/>
      <w:lang w:val="x-none" w:eastAsia="x-none"/>
    </w:rPr>
  </w:style>
  <w:style w:type="character" w:customStyle="1" w:styleId="ae">
    <w:name w:val="問候 字元"/>
    <w:basedOn w:val="a0"/>
    <w:link w:val="ad"/>
    <w:uiPriority w:val="99"/>
    <w:semiHidden/>
    <w:rsid w:val="00D269AE"/>
    <w:rPr>
      <w:rFonts w:ascii="標楷體" w:eastAsia="標楷體" w:hAnsi="標楷體" w:cs="Times New Roman"/>
      <w:kern w:val="0"/>
      <w:lang w:val="x-none" w:eastAsia="x-none"/>
    </w:rPr>
  </w:style>
  <w:style w:type="paragraph" w:styleId="af">
    <w:name w:val="Note Heading"/>
    <w:basedOn w:val="a"/>
    <w:next w:val="a"/>
    <w:link w:val="af0"/>
    <w:semiHidden/>
    <w:unhideWhenUsed/>
    <w:rsid w:val="00D269AE"/>
    <w:pPr>
      <w:jc w:val="center"/>
    </w:pPr>
    <w:rPr>
      <w:rFonts w:ascii="標楷體" w:eastAsia="標楷體" w:hAnsi="標楷體"/>
      <w:szCs w:val="24"/>
      <w:lang w:val="x-none" w:eastAsia="x-none"/>
    </w:rPr>
  </w:style>
  <w:style w:type="character" w:customStyle="1" w:styleId="af0">
    <w:name w:val="註釋標題 字元"/>
    <w:basedOn w:val="a0"/>
    <w:link w:val="af"/>
    <w:semiHidden/>
    <w:rsid w:val="00D269AE"/>
    <w:rPr>
      <w:rFonts w:ascii="標楷體" w:eastAsia="標楷體" w:hAnsi="標楷體" w:cs="Times New Roman"/>
      <w:szCs w:val="24"/>
      <w:lang w:val="x-none" w:eastAsia="x-none"/>
    </w:rPr>
  </w:style>
  <w:style w:type="paragraph" w:styleId="af1">
    <w:name w:val="Balloon Text"/>
    <w:basedOn w:val="a"/>
    <w:link w:val="af2"/>
    <w:semiHidden/>
    <w:unhideWhenUsed/>
    <w:rsid w:val="00D269AE"/>
    <w:rPr>
      <w:rFonts w:ascii="Cambria" w:hAnsi="Cambria"/>
      <w:sz w:val="18"/>
      <w:szCs w:val="18"/>
      <w:lang w:val="x-none" w:eastAsia="x-none"/>
    </w:rPr>
  </w:style>
  <w:style w:type="character" w:customStyle="1" w:styleId="af2">
    <w:name w:val="註解方塊文字 字元"/>
    <w:basedOn w:val="a0"/>
    <w:link w:val="af1"/>
    <w:semiHidden/>
    <w:rsid w:val="00D269AE"/>
    <w:rPr>
      <w:rFonts w:ascii="Cambria" w:eastAsia="新細明體" w:hAnsi="Cambria" w:cs="Times New Roman"/>
      <w:sz w:val="18"/>
      <w:szCs w:val="18"/>
      <w:lang w:val="x-none" w:eastAsia="x-none"/>
    </w:rPr>
  </w:style>
  <w:style w:type="paragraph" w:styleId="af3">
    <w:name w:val="No Spacing"/>
    <w:qFormat/>
    <w:rsid w:val="00D269AE"/>
    <w:pPr>
      <w:suppressAutoHyphens/>
      <w:autoSpaceDN w:val="0"/>
    </w:pPr>
    <w:rPr>
      <w:rFonts w:ascii="Times New Roman" w:eastAsia="新細明體" w:hAnsi="Times New Roman" w:cs="Times New Roman"/>
      <w:kern w:val="0"/>
      <w:sz w:val="20"/>
      <w:szCs w:val="20"/>
    </w:rPr>
  </w:style>
  <w:style w:type="character" w:customStyle="1" w:styleId="af4">
    <w:name w:val="清單段落 字元"/>
    <w:link w:val="af5"/>
    <w:uiPriority w:val="34"/>
    <w:locked/>
    <w:rsid w:val="00D269AE"/>
    <w:rPr>
      <w:rFonts w:ascii="Calibri" w:eastAsia="新細明體" w:hAnsi="Calibri" w:cs="Times New Roman"/>
      <w:lang w:val="x-none" w:eastAsia="x-none"/>
    </w:rPr>
  </w:style>
  <w:style w:type="paragraph" w:styleId="af5">
    <w:name w:val="List Paragraph"/>
    <w:basedOn w:val="a"/>
    <w:link w:val="af4"/>
    <w:qFormat/>
    <w:rsid w:val="00D269AE"/>
    <w:pPr>
      <w:ind w:leftChars="200" w:left="480"/>
    </w:pPr>
    <w:rPr>
      <w:lang w:val="x-none" w:eastAsia="x-none"/>
    </w:rPr>
  </w:style>
  <w:style w:type="paragraph" w:styleId="af6">
    <w:name w:val="TOC Heading"/>
    <w:basedOn w:val="1"/>
    <w:next w:val="a"/>
    <w:uiPriority w:val="39"/>
    <w:semiHidden/>
    <w:unhideWhenUsed/>
    <w:qFormat/>
    <w:rsid w:val="00D269AE"/>
    <w:pPr>
      <w:keepLines/>
      <w:widowControl/>
      <w:spacing w:before="480" w:after="0" w:line="276" w:lineRule="auto"/>
      <w:outlineLvl w:val="9"/>
    </w:pPr>
    <w:rPr>
      <w:color w:val="365F91"/>
      <w:kern w:val="0"/>
      <w:sz w:val="28"/>
      <w:szCs w:val="28"/>
      <w:lang w:val="en-US" w:eastAsia="zh-TW"/>
    </w:rPr>
  </w:style>
  <w:style w:type="paragraph" w:customStyle="1" w:styleId="af7">
    <w:name w:val="點一"/>
    <w:autoRedefine/>
    <w:semiHidden/>
    <w:rsid w:val="00D269AE"/>
    <w:pPr>
      <w:snapToGrid w:val="0"/>
      <w:spacing w:line="400" w:lineRule="exact"/>
      <w:ind w:left="497" w:hangingChars="207" w:hanging="497"/>
      <w:jc w:val="both"/>
    </w:pPr>
    <w:rPr>
      <w:rFonts w:ascii="標楷體" w:eastAsia="標楷體" w:hAnsi="標楷體" w:cs="Times New Roman"/>
      <w:kern w:val="0"/>
      <w:szCs w:val="24"/>
    </w:rPr>
  </w:style>
  <w:style w:type="paragraph" w:customStyle="1" w:styleId="af8">
    <w:name w:val="一"/>
    <w:basedOn w:val="a"/>
    <w:semiHidden/>
    <w:rsid w:val="00D269AE"/>
    <w:pPr>
      <w:spacing w:line="264" w:lineRule="auto"/>
      <w:ind w:left="238"/>
    </w:pPr>
    <w:rPr>
      <w:rFonts w:ascii="Times New Roman" w:eastAsia="標楷體" w:hAnsi="Times New Roman"/>
      <w:szCs w:val="20"/>
    </w:rPr>
  </w:style>
  <w:style w:type="paragraph" w:customStyle="1" w:styleId="af9">
    <w:name w:val="一.二."/>
    <w:basedOn w:val="a"/>
    <w:semiHidden/>
    <w:rsid w:val="00D269AE"/>
    <w:pPr>
      <w:overflowPunct w:val="0"/>
      <w:spacing w:line="440" w:lineRule="atLeast"/>
      <w:ind w:left="480" w:hanging="480"/>
      <w:jc w:val="both"/>
    </w:pPr>
    <w:rPr>
      <w:rFonts w:ascii="Times New Roman" w:hAnsi="Times New Roman"/>
      <w:szCs w:val="20"/>
    </w:rPr>
  </w:style>
  <w:style w:type="character" w:customStyle="1" w:styleId="50">
    <w:name w:val="標題5 字元"/>
    <w:link w:val="5"/>
    <w:semiHidden/>
    <w:locked/>
    <w:rsid w:val="00D269AE"/>
    <w:rPr>
      <w:rFonts w:ascii="微軟正黑體" w:eastAsia="微軟正黑體" w:hAnsi="微軟正黑體" w:cs="Times New Roman"/>
      <w:bCs/>
      <w:color w:val="000000"/>
      <w:kern w:val="0"/>
      <w:lang w:val="x-none" w:eastAsia="x-none"/>
    </w:rPr>
  </w:style>
  <w:style w:type="paragraph" w:customStyle="1" w:styleId="5">
    <w:name w:val="標題5"/>
    <w:basedOn w:val="af5"/>
    <w:link w:val="50"/>
    <w:semiHidden/>
    <w:qFormat/>
    <w:rsid w:val="00D269AE"/>
    <w:pPr>
      <w:widowControl/>
      <w:numPr>
        <w:numId w:val="1"/>
      </w:numPr>
      <w:spacing w:line="400" w:lineRule="exact"/>
      <w:ind w:leftChars="0" w:left="0"/>
    </w:pPr>
    <w:rPr>
      <w:rFonts w:ascii="微軟正黑體" w:eastAsia="微軟正黑體" w:hAnsi="微軟正黑體"/>
      <w:bCs/>
      <w:color w:val="000000"/>
      <w:kern w:val="0"/>
    </w:rPr>
  </w:style>
  <w:style w:type="paragraph" w:customStyle="1" w:styleId="Default">
    <w:name w:val="Default"/>
    <w:semiHidden/>
    <w:rsid w:val="00D269AE"/>
    <w:pPr>
      <w:widowControl w:val="0"/>
      <w:autoSpaceDE w:val="0"/>
      <w:autoSpaceDN w:val="0"/>
      <w:adjustRightInd w:val="0"/>
    </w:pPr>
    <w:rPr>
      <w:rFonts w:ascii="細明體" w:eastAsia="細明體" w:hAnsi="Calibri" w:cs="細明體"/>
      <w:color w:val="000000"/>
      <w:kern w:val="0"/>
      <w:szCs w:val="24"/>
    </w:rPr>
  </w:style>
  <w:style w:type="table" w:styleId="afa">
    <w:name w:val="Table Grid"/>
    <w:basedOn w:val="a1"/>
    <w:uiPriority w:val="39"/>
    <w:rsid w:val="00D269AE"/>
    <w:pPr>
      <w:widowControl w:val="0"/>
    </w:pPr>
    <w:rPr>
      <w:rFonts w:ascii="Times New Roman" w:eastAsia="新細明體" w:hAnsi="Times New Roman" w:cs="Times New Roman"/>
      <w:kern w:val="0"/>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表格格線1"/>
    <w:basedOn w:val="a1"/>
    <w:rsid w:val="00D269AE"/>
    <w:pPr>
      <w:widowControl w:val="0"/>
    </w:pPr>
    <w:rPr>
      <w:rFonts w:ascii="Times New Roman" w:eastAsia="新細明體" w:hAnsi="Times New Roman" w:cs="Times New Roman"/>
      <w:kern w:val="0"/>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
    <w:name w:val="表格格線2"/>
    <w:basedOn w:val="a1"/>
    <w:rsid w:val="00D269AE"/>
    <w:pPr>
      <w:widowControl w:val="0"/>
    </w:pPr>
    <w:rPr>
      <w:rFonts w:ascii="Times New Roman" w:eastAsia="新細明體" w:hAnsi="Times New Roman" w:cs="Times New Roman"/>
      <w:kern w:val="0"/>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rsid w:val="00A9212B"/>
    <w:pPr>
      <w:autoSpaceDN w:val="0"/>
      <w:textAlignment w:val="baseline"/>
    </w:pPr>
    <w:rPr>
      <w:rFonts w:ascii="Calibri" w:eastAsia="新細明體" w:hAnsi="Calibri" w:cs="Calibri"/>
      <w:kern w:val="3"/>
    </w:rPr>
  </w:style>
  <w:style w:type="paragraph" w:customStyle="1" w:styleId="Standard">
    <w:name w:val="Standard"/>
    <w:rsid w:val="002C1970"/>
    <w:pPr>
      <w:suppressAutoHyphens/>
      <w:wordWrap w:val="0"/>
      <w:overflowPunct w:val="0"/>
      <w:autoSpaceDE w:val="0"/>
      <w:autoSpaceDN w:val="0"/>
      <w:jc w:val="both"/>
      <w:textAlignment w:val="baseline"/>
    </w:pPr>
    <w:rPr>
      <w:rFonts w:ascii="Times New Roman" w:eastAsia="標楷體" w:hAnsi="Times New Roman" w:cs="Mangal"/>
      <w:kern w:val="3"/>
      <w:sz w:val="28"/>
      <w:szCs w:val="24"/>
      <w:lang w:bidi="hi-IN"/>
    </w:rPr>
  </w:style>
  <w:style w:type="paragraph" w:customStyle="1" w:styleId="14PT--">
    <w:name w:val="14PT -- 對齊邊線"/>
    <w:basedOn w:val="Textbody"/>
    <w:rsid w:val="002C1970"/>
    <w:pPr>
      <w:suppressAutoHyphens/>
      <w:wordWrap w:val="0"/>
      <w:overflowPunct w:val="0"/>
      <w:autoSpaceDE w:val="0"/>
      <w:jc w:val="both"/>
    </w:pPr>
    <w:rPr>
      <w:rFonts w:ascii="Times New Roman" w:eastAsia="標楷體" w:hAnsi="Times New Roman" w:cs="Mangal"/>
      <w:sz w:val="28"/>
      <w:szCs w:val="24"/>
      <w:lang w:bidi="hi-IN"/>
    </w:rPr>
  </w:style>
  <w:style w:type="numbering" w:customStyle="1" w:styleId="WWNum1">
    <w:name w:val="WWNum1"/>
    <w:basedOn w:val="a2"/>
    <w:rsid w:val="002C1970"/>
    <w:pPr>
      <w:numPr>
        <w:numId w:val="32"/>
      </w:numPr>
    </w:pPr>
  </w:style>
  <w:style w:type="numbering" w:customStyle="1" w:styleId="WWNum1a">
    <w:name w:val="WWNum1a"/>
    <w:basedOn w:val="a2"/>
    <w:rsid w:val="002F5C61"/>
    <w:pPr>
      <w:numPr>
        <w:numId w:val="35"/>
      </w:numPr>
    </w:pPr>
  </w:style>
  <w:style w:type="numbering" w:customStyle="1" w:styleId="WWNum2">
    <w:name w:val="WWNum2"/>
    <w:basedOn w:val="a2"/>
    <w:rsid w:val="002F5C61"/>
    <w:pPr>
      <w:numPr>
        <w:numId w:val="3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930288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60</TotalTime>
  <Pages>52</Pages>
  <Words>4057</Words>
  <Characters>23130</Characters>
  <Application>Microsoft Office Word</Application>
  <DocSecurity>0</DocSecurity>
  <Lines>192</Lines>
  <Paragraphs>54</Paragraphs>
  <ScaleCrop>false</ScaleCrop>
  <Company/>
  <LinksUpToDate>false</LinksUpToDate>
  <CharactersWithSpaces>27133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jj</cp:lastModifiedBy>
  <cp:revision>9</cp:revision>
  <dcterms:created xsi:type="dcterms:W3CDTF">2024-06-28T04:45:00Z</dcterms:created>
  <dcterms:modified xsi:type="dcterms:W3CDTF">2024-06-30T10:11:00Z</dcterms:modified>
</cp:coreProperties>
</file>